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B32" w:rsidRPr="00B94B32" w:rsidRDefault="00B94B32" w:rsidP="00B94B3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94B32">
        <w:rPr>
          <w:rFonts w:eastAsia="Calibri"/>
          <w:b/>
          <w:sz w:val="28"/>
          <w:szCs w:val="28"/>
          <w:lang w:eastAsia="en-US"/>
        </w:rPr>
        <w:t>х. Севостьянов Милютинский район</w:t>
      </w:r>
    </w:p>
    <w:p w:rsidR="00B94B32" w:rsidRPr="00B94B32" w:rsidRDefault="00B94B32" w:rsidP="00B94B3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94B32">
        <w:rPr>
          <w:rFonts w:eastAsia="Calibri"/>
          <w:b/>
          <w:sz w:val="28"/>
          <w:szCs w:val="28"/>
          <w:lang w:eastAsia="en-US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B94B32" w:rsidRPr="00B94B32" w:rsidRDefault="00B94B32" w:rsidP="00B94B32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B94B32" w:rsidRPr="005A79CA" w:rsidRDefault="00DD40D0" w:rsidP="00DD40D0">
      <w:pPr>
        <w:spacing w:after="200" w:line="276" w:lineRule="auto"/>
        <w:jc w:val="right"/>
        <w:rPr>
          <w:rFonts w:eastAsia="Calibri"/>
          <w:color w:val="FF0000"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w:drawing>
          <wp:inline distT="0" distB="0" distL="0" distR="0">
            <wp:extent cx="3371850" cy="1943100"/>
            <wp:effectExtent l="19050" t="0" r="0" b="0"/>
            <wp:docPr id="4" name="Рисунок 1" descr="C:\Users\Татьяна Ивановна\Desktop\Рабочии программы 2020 г\печать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Рабочии программы 2020 г\печать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B32">
        <w:rPr>
          <w:rFonts w:eastAsia="Calibri"/>
          <w:i/>
          <w:sz w:val="28"/>
          <w:szCs w:val="28"/>
          <w:lang w:eastAsia="en-US"/>
        </w:rPr>
        <w:t xml:space="preserve"> </w:t>
      </w:r>
    </w:p>
    <w:p w:rsidR="00B94B32" w:rsidRPr="00B94B32" w:rsidRDefault="00B94B32" w:rsidP="00B94B32">
      <w:pPr>
        <w:spacing w:after="200" w:line="276" w:lineRule="auto"/>
        <w:jc w:val="right"/>
        <w:rPr>
          <w:rFonts w:eastAsia="Calibri"/>
          <w:b/>
          <w:sz w:val="28"/>
          <w:szCs w:val="28"/>
          <w:lang w:eastAsia="en-US"/>
        </w:rPr>
      </w:pPr>
    </w:p>
    <w:p w:rsidR="00B94B32" w:rsidRPr="00B94B32" w:rsidRDefault="00B94B32" w:rsidP="00B94B32">
      <w:pPr>
        <w:spacing w:after="200" w:line="276" w:lineRule="auto"/>
        <w:jc w:val="right"/>
        <w:rPr>
          <w:rFonts w:eastAsia="Calibri"/>
          <w:b/>
          <w:sz w:val="28"/>
          <w:szCs w:val="28"/>
          <w:lang w:eastAsia="en-US"/>
        </w:rPr>
      </w:pPr>
    </w:p>
    <w:p w:rsidR="00B94B32" w:rsidRPr="00B94B32" w:rsidRDefault="00B94B32" w:rsidP="00B94B3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94B32">
        <w:rPr>
          <w:rFonts w:eastAsia="Calibri"/>
          <w:b/>
          <w:sz w:val="28"/>
          <w:szCs w:val="28"/>
          <w:lang w:eastAsia="en-US"/>
        </w:rPr>
        <w:t>РАБОЧАЯ ПРОГРАММА</w:t>
      </w:r>
    </w:p>
    <w:p w:rsidR="00B94B32" w:rsidRPr="00B94B32" w:rsidRDefault="00B94B32" w:rsidP="00B94B3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94B32">
        <w:rPr>
          <w:rFonts w:eastAsia="Calibri"/>
          <w:b/>
          <w:sz w:val="28"/>
          <w:szCs w:val="28"/>
          <w:lang w:eastAsia="en-US"/>
        </w:rPr>
        <w:t>по технологии</w:t>
      </w:r>
    </w:p>
    <w:p w:rsidR="00B94B32" w:rsidRPr="00B94B32" w:rsidRDefault="00B94B32" w:rsidP="00B94B32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  <w:r w:rsidRPr="00B94B32">
        <w:rPr>
          <w:rFonts w:eastAsia="Calibri"/>
          <w:sz w:val="28"/>
          <w:szCs w:val="28"/>
          <w:lang w:eastAsia="en-US"/>
        </w:rPr>
        <w:t xml:space="preserve">Уровень общего образования (класс): </w:t>
      </w:r>
      <w:r w:rsidR="005B1B88">
        <w:rPr>
          <w:rFonts w:eastAsia="Calibri"/>
          <w:sz w:val="28"/>
          <w:szCs w:val="28"/>
          <w:u w:val="single"/>
          <w:lang w:eastAsia="en-US"/>
        </w:rPr>
        <w:t xml:space="preserve">основное общее образование, 9 </w:t>
      </w:r>
      <w:r w:rsidRPr="00B94B32">
        <w:rPr>
          <w:rFonts w:eastAsia="Calibri"/>
          <w:sz w:val="28"/>
          <w:szCs w:val="28"/>
          <w:u w:val="single"/>
          <w:lang w:eastAsia="en-US"/>
        </w:rPr>
        <w:t>класс</w:t>
      </w:r>
    </w:p>
    <w:p w:rsidR="00B94B32" w:rsidRPr="00B94B32" w:rsidRDefault="00B94B32" w:rsidP="00B94B32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  <w:r w:rsidRPr="00B94B32">
        <w:rPr>
          <w:rFonts w:eastAsia="Calibri"/>
          <w:sz w:val="28"/>
          <w:szCs w:val="28"/>
          <w:lang w:eastAsia="en-US"/>
        </w:rPr>
        <w:t>Количество часов:</w:t>
      </w:r>
      <w:r w:rsidR="005B1B88">
        <w:rPr>
          <w:rFonts w:eastAsia="Calibri"/>
          <w:sz w:val="28"/>
          <w:szCs w:val="28"/>
          <w:u w:val="single"/>
          <w:lang w:eastAsia="en-US"/>
        </w:rPr>
        <w:t>3</w:t>
      </w:r>
      <w:r w:rsidR="00867F84">
        <w:rPr>
          <w:rFonts w:eastAsia="Calibri"/>
          <w:sz w:val="28"/>
          <w:szCs w:val="28"/>
          <w:u w:val="single"/>
          <w:lang w:eastAsia="en-US"/>
        </w:rPr>
        <w:t>3</w:t>
      </w:r>
    </w:p>
    <w:p w:rsidR="00B94B32" w:rsidRPr="00B94B32" w:rsidRDefault="00B94B32" w:rsidP="00B94B32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B94B32">
        <w:rPr>
          <w:rFonts w:eastAsia="Calibri"/>
          <w:sz w:val="28"/>
          <w:szCs w:val="28"/>
          <w:lang w:eastAsia="en-US"/>
        </w:rPr>
        <w:t xml:space="preserve">Учитель: </w:t>
      </w:r>
      <w:r w:rsidRPr="00B94B32">
        <w:rPr>
          <w:rFonts w:eastAsia="Calibri"/>
          <w:sz w:val="28"/>
          <w:szCs w:val="28"/>
          <w:u w:val="single"/>
          <w:lang w:eastAsia="en-US"/>
        </w:rPr>
        <w:t>Севостьянова Наталья Викторовна</w:t>
      </w:r>
    </w:p>
    <w:p w:rsidR="00B94B32" w:rsidRPr="00B94B32" w:rsidRDefault="00B94B32" w:rsidP="00B94B32">
      <w:pPr>
        <w:spacing w:after="200" w:line="276" w:lineRule="auto"/>
        <w:jc w:val="center"/>
        <w:rPr>
          <w:rFonts w:eastAsia="Calibri"/>
          <w:color w:val="FF0000"/>
          <w:sz w:val="28"/>
          <w:szCs w:val="28"/>
          <w:lang w:eastAsia="en-US"/>
        </w:rPr>
      </w:pPr>
    </w:p>
    <w:p w:rsidR="00D743A7" w:rsidRDefault="00B94B32" w:rsidP="00D743A7">
      <w:pPr>
        <w:spacing w:after="200" w:line="276" w:lineRule="auto"/>
        <w:jc w:val="both"/>
        <w:rPr>
          <w:rFonts w:eastAsia="Calibri"/>
          <w:color w:val="FF0000"/>
          <w:sz w:val="28"/>
          <w:szCs w:val="28"/>
          <w:u w:val="single"/>
          <w:lang w:eastAsia="en-US"/>
        </w:rPr>
      </w:pPr>
      <w:r w:rsidRPr="00B94B32">
        <w:rPr>
          <w:rFonts w:eastAsia="Calibri"/>
          <w:sz w:val="28"/>
          <w:szCs w:val="28"/>
          <w:lang w:eastAsia="en-US"/>
        </w:rPr>
        <w:t xml:space="preserve">Программа разработана на основе:  </w:t>
      </w:r>
      <w:r w:rsidR="00EC063D">
        <w:rPr>
          <w:rFonts w:eastAsia="Calibri"/>
          <w:sz w:val="28"/>
          <w:szCs w:val="28"/>
          <w:u w:val="single"/>
          <w:lang w:eastAsia="en-US"/>
        </w:rPr>
        <w:t xml:space="preserve">Примерной основной образовательной программы основного общего образования, 2015 г., </w:t>
      </w:r>
      <w:r w:rsidR="00D743A7">
        <w:rPr>
          <w:rFonts w:eastAsia="Calibri"/>
          <w:sz w:val="28"/>
          <w:szCs w:val="28"/>
          <w:u w:val="single"/>
          <w:lang w:eastAsia="en-US"/>
        </w:rPr>
        <w:t xml:space="preserve">авторской программы </w:t>
      </w:r>
      <w:r w:rsidR="005B1B88" w:rsidRPr="005B1B88">
        <w:rPr>
          <w:rFonts w:eastAsia="Calibri"/>
          <w:sz w:val="28"/>
          <w:szCs w:val="28"/>
          <w:u w:val="single"/>
          <w:lang w:eastAsia="en-US"/>
        </w:rPr>
        <w:t>Технология: рабочая программа: 5-9 классы/ А.Т. Тищенко, Н.В. Синица. - М.: Вентана-Граф, 2017.</w:t>
      </w:r>
    </w:p>
    <w:p w:rsidR="00B94B32" w:rsidRPr="009002D8" w:rsidRDefault="00B94B32" w:rsidP="00B94B32">
      <w:pPr>
        <w:spacing w:after="200" w:line="276" w:lineRule="auto"/>
        <w:jc w:val="both"/>
        <w:rPr>
          <w:rFonts w:eastAsia="Calibri"/>
          <w:color w:val="FF0000"/>
          <w:sz w:val="28"/>
          <w:szCs w:val="28"/>
          <w:u w:val="single"/>
          <w:lang w:eastAsia="en-US"/>
        </w:rPr>
      </w:pPr>
    </w:p>
    <w:p w:rsidR="00B94B32" w:rsidRDefault="00B94B32" w:rsidP="008B1A03">
      <w:pPr>
        <w:pStyle w:val="21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1134"/>
        <w:jc w:val="center"/>
        <w:rPr>
          <w:rFonts w:ascii="Times New Roman" w:hAnsi="Times New Roman" w:cs="Times New Roman"/>
          <w:b/>
          <w:sz w:val="28"/>
          <w:szCs w:val="28"/>
        </w:rPr>
        <w:sectPr w:rsidR="00B94B32" w:rsidSect="00AD2B54">
          <w:foot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1D09B0" w:rsidRPr="001D09B0" w:rsidRDefault="001D09B0" w:rsidP="00717F30">
      <w:pPr>
        <w:widowControl w:val="0"/>
        <w:shd w:val="clear" w:color="auto" w:fill="FFFFFF"/>
        <w:autoSpaceDE w:val="0"/>
        <w:autoSpaceDN w:val="0"/>
        <w:adjustRightInd w:val="0"/>
        <w:ind w:left="993"/>
        <w:jc w:val="center"/>
        <w:rPr>
          <w:b/>
          <w:bCs/>
          <w:caps/>
          <w:spacing w:val="5"/>
          <w:shd w:val="clear" w:color="auto" w:fill="FFFFFF"/>
          <w:lang w:eastAsia="en-US"/>
        </w:rPr>
      </w:pPr>
      <w:r w:rsidRPr="001D09B0">
        <w:rPr>
          <w:b/>
          <w:bCs/>
          <w:caps/>
          <w:spacing w:val="5"/>
          <w:shd w:val="clear" w:color="auto" w:fill="FFFFFF"/>
          <w:lang w:val="en-US" w:eastAsia="en-US"/>
        </w:rPr>
        <w:lastRenderedPageBreak/>
        <w:t>I</w:t>
      </w:r>
      <w:r w:rsidRPr="001D09B0">
        <w:rPr>
          <w:b/>
          <w:bCs/>
          <w:caps/>
          <w:spacing w:val="5"/>
          <w:shd w:val="clear" w:color="auto" w:fill="FFFFFF"/>
          <w:lang w:eastAsia="en-US"/>
        </w:rPr>
        <w:t>. пояснительная записка</w:t>
      </w:r>
    </w:p>
    <w:p w:rsidR="001D09B0" w:rsidRPr="00AE3817" w:rsidRDefault="001D09B0" w:rsidP="00AE3817">
      <w:pPr>
        <w:ind w:left="993" w:firstLine="482"/>
        <w:jc w:val="both"/>
        <w:rPr>
          <w:spacing w:val="-4"/>
          <w:sz w:val="22"/>
          <w:szCs w:val="22"/>
        </w:rPr>
      </w:pPr>
      <w:r w:rsidRPr="00AE3817">
        <w:rPr>
          <w:spacing w:val="-4"/>
          <w:sz w:val="22"/>
          <w:szCs w:val="22"/>
        </w:rPr>
        <w:t xml:space="preserve">Рабочая программа по технологии  для </w:t>
      </w:r>
      <w:r w:rsidR="005A79CA" w:rsidRPr="00AE3817">
        <w:rPr>
          <w:spacing w:val="-4"/>
          <w:sz w:val="22"/>
          <w:szCs w:val="22"/>
        </w:rPr>
        <w:t>5</w:t>
      </w:r>
      <w:r w:rsidRPr="00AE3817">
        <w:rPr>
          <w:spacing w:val="-4"/>
          <w:sz w:val="22"/>
          <w:szCs w:val="22"/>
        </w:rPr>
        <w:t xml:space="preserve">-8 классов  разработана на основе примерной программы основного общего образования по технологии, авторской программы </w:t>
      </w:r>
      <w:r w:rsidR="005B1B88" w:rsidRPr="00AE3817">
        <w:rPr>
          <w:spacing w:val="-4"/>
          <w:sz w:val="22"/>
          <w:szCs w:val="22"/>
        </w:rPr>
        <w:t>Технология: рабочая программа: 5-9 классы/ А.Т. Тищенко, Н.В. Синица. - М.: Вентана-Граф, 2017.</w:t>
      </w:r>
    </w:p>
    <w:p w:rsidR="001D09B0" w:rsidRPr="00AE3817" w:rsidRDefault="001D09B0" w:rsidP="00AE3817">
      <w:pPr>
        <w:ind w:left="993" w:firstLine="482"/>
        <w:jc w:val="both"/>
        <w:rPr>
          <w:sz w:val="22"/>
          <w:szCs w:val="22"/>
          <w:lang w:eastAsia="ar-SA"/>
        </w:rPr>
      </w:pPr>
      <w:r w:rsidRPr="00AE3817">
        <w:rPr>
          <w:b/>
          <w:sz w:val="22"/>
          <w:szCs w:val="22"/>
          <w:lang w:eastAsia="ar-SA"/>
        </w:rPr>
        <w:t>Рабочая  программа составлена в соответствии с нормативными документами:</w:t>
      </w:r>
    </w:p>
    <w:p w:rsidR="001D09B0" w:rsidRPr="00AE3817" w:rsidRDefault="001D09B0" w:rsidP="00AE3817">
      <w:pPr>
        <w:ind w:left="993"/>
        <w:jc w:val="both"/>
        <w:rPr>
          <w:sz w:val="22"/>
          <w:szCs w:val="22"/>
          <w:lang w:eastAsia="ar-SA"/>
        </w:rPr>
      </w:pPr>
      <w:r w:rsidRPr="00AE3817">
        <w:rPr>
          <w:sz w:val="22"/>
          <w:szCs w:val="22"/>
          <w:lang w:eastAsia="ar-SA"/>
        </w:rPr>
        <w:t xml:space="preserve">- Примерной основной образовательной программы основного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1D09B0" w:rsidRPr="00AE3817" w:rsidRDefault="001D09B0" w:rsidP="00AE3817">
      <w:pPr>
        <w:ind w:left="993"/>
        <w:jc w:val="both"/>
        <w:rPr>
          <w:sz w:val="22"/>
          <w:szCs w:val="22"/>
          <w:lang w:eastAsia="ar-SA"/>
        </w:rPr>
      </w:pPr>
      <w:r w:rsidRPr="00AE3817">
        <w:rPr>
          <w:sz w:val="22"/>
          <w:szCs w:val="22"/>
          <w:lang w:eastAsia="ar-SA"/>
        </w:rPr>
        <w:t>- Основной образовательной программы основного общего образования МБОУ Россошанской ООШ;</w:t>
      </w:r>
    </w:p>
    <w:p w:rsidR="001D09B0" w:rsidRPr="00AE3817" w:rsidRDefault="001D09B0" w:rsidP="00AE3817">
      <w:pPr>
        <w:ind w:left="993"/>
        <w:jc w:val="both"/>
        <w:rPr>
          <w:sz w:val="22"/>
          <w:szCs w:val="22"/>
          <w:lang w:eastAsia="ar-SA"/>
        </w:rPr>
      </w:pPr>
      <w:r w:rsidRPr="00AE3817">
        <w:rPr>
          <w:sz w:val="22"/>
          <w:szCs w:val="22"/>
          <w:lang w:eastAsia="ar-SA"/>
        </w:rPr>
        <w:t>- Постановления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81);</w:t>
      </w:r>
    </w:p>
    <w:p w:rsidR="00913430" w:rsidRPr="00AE3817" w:rsidRDefault="00913430" w:rsidP="00AE3817">
      <w:pPr>
        <w:ind w:left="993"/>
        <w:jc w:val="both"/>
        <w:rPr>
          <w:sz w:val="22"/>
          <w:szCs w:val="22"/>
          <w:lang w:eastAsia="ar-SA"/>
        </w:rPr>
      </w:pPr>
      <w:r w:rsidRPr="00AE3817">
        <w:rPr>
          <w:sz w:val="22"/>
          <w:szCs w:val="22"/>
          <w:lang w:eastAsia="ar-SA"/>
        </w:rPr>
        <w:t>- приказ Минобрнауки России от 17.12.2010 № 1897 «Об утверждении и введении в действие федерального государственного образовательного стандарта основного общего образования» (в ред. приказов Минобрнауки России от 29.12.2014 № 1644 и от 31.12.2015 г. № 1577);</w:t>
      </w:r>
    </w:p>
    <w:p w:rsidR="001D09B0" w:rsidRPr="00AE3817" w:rsidRDefault="001D09B0" w:rsidP="00AE3817">
      <w:pPr>
        <w:ind w:left="993"/>
        <w:jc w:val="both"/>
        <w:rPr>
          <w:sz w:val="22"/>
          <w:szCs w:val="22"/>
          <w:lang w:eastAsia="ar-SA"/>
        </w:rPr>
      </w:pPr>
      <w:r w:rsidRPr="00AE3817">
        <w:rPr>
          <w:sz w:val="22"/>
          <w:szCs w:val="22"/>
          <w:lang w:eastAsia="ar-SA"/>
        </w:rPr>
        <w:t>- приказ Минобрнауки России от 14.08.2015 № 825 «О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1D09B0" w:rsidRPr="00AE3817" w:rsidRDefault="001D09B0" w:rsidP="00AE3817">
      <w:pPr>
        <w:ind w:left="993"/>
        <w:jc w:val="both"/>
        <w:rPr>
          <w:sz w:val="22"/>
          <w:szCs w:val="22"/>
          <w:lang w:eastAsia="ar-SA"/>
        </w:rPr>
      </w:pPr>
      <w:r w:rsidRPr="00AE3817">
        <w:rPr>
          <w:sz w:val="22"/>
          <w:szCs w:val="22"/>
          <w:lang w:eastAsia="ar-SA"/>
        </w:rPr>
        <w:t>- Письма Минобразования РО от 05.2018 г № 24/4.1 «О направлении рекомендаций»;</w:t>
      </w:r>
    </w:p>
    <w:p w:rsidR="001D09B0" w:rsidRPr="00AE3817" w:rsidRDefault="001D09B0" w:rsidP="00AE3817">
      <w:pPr>
        <w:ind w:left="993"/>
        <w:jc w:val="both"/>
        <w:rPr>
          <w:sz w:val="22"/>
          <w:szCs w:val="22"/>
          <w:lang w:eastAsia="ar-SA"/>
        </w:rPr>
      </w:pPr>
      <w:r w:rsidRPr="00AE3817">
        <w:rPr>
          <w:sz w:val="22"/>
          <w:szCs w:val="22"/>
          <w:lang w:eastAsia="ar-SA"/>
        </w:rPr>
        <w:t>-Устава МБОУ Россошанской ООШ, утверждённого Постановлением Администрации Милютинского района от 03.04.2015 г. № 14.</w:t>
      </w:r>
    </w:p>
    <w:p w:rsidR="001D09B0" w:rsidRPr="00AE3817" w:rsidRDefault="001D09B0" w:rsidP="00AE3817">
      <w:pPr>
        <w:widowControl w:val="0"/>
        <w:shd w:val="clear" w:color="auto" w:fill="FFFFFF"/>
        <w:autoSpaceDE w:val="0"/>
        <w:autoSpaceDN w:val="0"/>
        <w:adjustRightInd w:val="0"/>
        <w:ind w:left="993"/>
        <w:jc w:val="center"/>
        <w:rPr>
          <w:b/>
          <w:bCs/>
          <w:caps/>
          <w:spacing w:val="5"/>
          <w:sz w:val="22"/>
          <w:szCs w:val="22"/>
          <w:shd w:val="clear" w:color="auto" w:fill="FFFFFF"/>
          <w:lang w:eastAsia="en-US"/>
        </w:rPr>
      </w:pPr>
    </w:p>
    <w:p w:rsidR="005B1B88" w:rsidRPr="00AE3817" w:rsidRDefault="001D09B0" w:rsidP="00AE3817">
      <w:pPr>
        <w:ind w:left="993"/>
        <w:jc w:val="both"/>
        <w:rPr>
          <w:sz w:val="22"/>
          <w:szCs w:val="22"/>
        </w:rPr>
      </w:pPr>
      <w:r w:rsidRPr="00AE3817">
        <w:rPr>
          <w:sz w:val="22"/>
          <w:szCs w:val="22"/>
        </w:rPr>
        <w:t xml:space="preserve">В состав </w:t>
      </w:r>
      <w:r w:rsidRPr="00AE3817">
        <w:rPr>
          <w:b/>
          <w:sz w:val="22"/>
          <w:szCs w:val="22"/>
        </w:rPr>
        <w:t>учебно-методического комплекта</w:t>
      </w:r>
      <w:r w:rsidRPr="00AE3817">
        <w:rPr>
          <w:sz w:val="22"/>
          <w:szCs w:val="22"/>
        </w:rPr>
        <w:t xml:space="preserve"> по базовому курсу «Технология</w:t>
      </w:r>
      <w:r w:rsidR="005B1B88" w:rsidRPr="00AE3817">
        <w:rPr>
          <w:sz w:val="22"/>
          <w:szCs w:val="22"/>
        </w:rPr>
        <w:t>. 8 – 9 классы</w:t>
      </w:r>
      <w:r w:rsidRPr="00AE3817">
        <w:rPr>
          <w:sz w:val="22"/>
          <w:szCs w:val="22"/>
        </w:rPr>
        <w:t>» входят:</w:t>
      </w:r>
    </w:p>
    <w:p w:rsidR="005B1B88" w:rsidRPr="00AE3817" w:rsidRDefault="005B1B88" w:rsidP="00AE3817">
      <w:pPr>
        <w:widowControl w:val="0"/>
        <w:spacing w:before="78"/>
        <w:ind w:left="993" w:right="60"/>
        <w:jc w:val="both"/>
        <w:rPr>
          <w:color w:val="231F20"/>
          <w:spacing w:val="14"/>
          <w:sz w:val="22"/>
          <w:szCs w:val="22"/>
        </w:rPr>
      </w:pPr>
      <w:r w:rsidRPr="00AE3817">
        <w:rPr>
          <w:color w:val="231F20"/>
          <w:spacing w:val="11"/>
          <w:w w:val="119"/>
          <w:sz w:val="22"/>
          <w:szCs w:val="22"/>
        </w:rPr>
        <w:t>1</w:t>
      </w:r>
      <w:r w:rsidRPr="00AE3817">
        <w:rPr>
          <w:color w:val="231F20"/>
          <w:spacing w:val="37"/>
          <w:sz w:val="22"/>
          <w:szCs w:val="22"/>
        </w:rPr>
        <w:t>.</w:t>
      </w:r>
      <w:r w:rsidRPr="00AE3817">
        <w:rPr>
          <w:color w:val="231F20"/>
          <w:spacing w:val="1"/>
          <w:w w:val="111"/>
          <w:sz w:val="22"/>
          <w:szCs w:val="22"/>
        </w:rPr>
        <w:t>Т</w:t>
      </w:r>
      <w:r w:rsidRPr="00AE3817">
        <w:rPr>
          <w:color w:val="231F20"/>
          <w:spacing w:val="11"/>
          <w:w w:val="112"/>
          <w:sz w:val="22"/>
          <w:szCs w:val="22"/>
        </w:rPr>
        <w:t>е</w:t>
      </w:r>
      <w:r w:rsidRPr="00AE3817">
        <w:rPr>
          <w:color w:val="231F20"/>
          <w:spacing w:val="12"/>
          <w:sz w:val="22"/>
          <w:szCs w:val="22"/>
        </w:rPr>
        <w:t>х</w:t>
      </w:r>
      <w:r w:rsidRPr="00AE3817">
        <w:rPr>
          <w:color w:val="231F20"/>
          <w:spacing w:val="11"/>
          <w:w w:val="118"/>
          <w:sz w:val="22"/>
          <w:szCs w:val="22"/>
        </w:rPr>
        <w:t>н</w:t>
      </w:r>
      <w:r w:rsidRPr="00AE3817">
        <w:rPr>
          <w:color w:val="231F20"/>
          <w:spacing w:val="10"/>
          <w:w w:val="108"/>
          <w:sz w:val="22"/>
          <w:szCs w:val="22"/>
        </w:rPr>
        <w:t>о</w:t>
      </w:r>
      <w:r w:rsidRPr="00AE3817">
        <w:rPr>
          <w:color w:val="231F20"/>
          <w:spacing w:val="11"/>
          <w:sz w:val="22"/>
          <w:szCs w:val="22"/>
        </w:rPr>
        <w:t>л</w:t>
      </w:r>
      <w:r w:rsidRPr="00AE3817">
        <w:rPr>
          <w:color w:val="231F20"/>
          <w:spacing w:val="12"/>
          <w:w w:val="108"/>
          <w:sz w:val="22"/>
          <w:szCs w:val="22"/>
        </w:rPr>
        <w:t>о</w:t>
      </w:r>
      <w:r w:rsidRPr="00AE3817">
        <w:rPr>
          <w:color w:val="231F20"/>
          <w:spacing w:val="11"/>
          <w:w w:val="118"/>
          <w:sz w:val="22"/>
          <w:szCs w:val="22"/>
        </w:rPr>
        <w:t>г</w:t>
      </w:r>
      <w:r w:rsidRPr="00AE3817">
        <w:rPr>
          <w:color w:val="231F20"/>
          <w:spacing w:val="12"/>
          <w:sz w:val="22"/>
          <w:szCs w:val="22"/>
        </w:rPr>
        <w:t>ия.</w:t>
      </w:r>
      <w:r w:rsidRPr="00AE3817">
        <w:rPr>
          <w:color w:val="231F20"/>
          <w:w w:val="119"/>
          <w:sz w:val="22"/>
          <w:szCs w:val="22"/>
        </w:rPr>
        <w:t>8</w:t>
      </w:r>
      <w:r w:rsidRPr="00AE3817">
        <w:rPr>
          <w:color w:val="231F20"/>
          <w:w w:val="108"/>
          <w:sz w:val="22"/>
          <w:szCs w:val="22"/>
        </w:rPr>
        <w:t>—</w:t>
      </w:r>
      <w:r w:rsidRPr="00AE3817">
        <w:rPr>
          <w:color w:val="231F20"/>
          <w:spacing w:val="1"/>
          <w:w w:val="120"/>
          <w:sz w:val="22"/>
          <w:szCs w:val="22"/>
        </w:rPr>
        <w:t>9</w:t>
      </w:r>
      <w:r w:rsidRPr="00AE3817">
        <w:rPr>
          <w:color w:val="231F20"/>
          <w:spacing w:val="14"/>
          <w:sz w:val="22"/>
          <w:szCs w:val="22"/>
        </w:rPr>
        <w:t>кла</w:t>
      </w:r>
      <w:r w:rsidRPr="00AE3817">
        <w:rPr>
          <w:color w:val="231F20"/>
          <w:spacing w:val="14"/>
          <w:w w:val="110"/>
          <w:sz w:val="22"/>
          <w:szCs w:val="22"/>
        </w:rPr>
        <w:t>сс</w:t>
      </w:r>
      <w:r w:rsidRPr="00AE3817">
        <w:rPr>
          <w:color w:val="231F20"/>
          <w:spacing w:val="14"/>
          <w:w w:val="120"/>
          <w:sz w:val="22"/>
          <w:szCs w:val="22"/>
        </w:rPr>
        <w:t>ы</w:t>
      </w:r>
      <w:r w:rsidRPr="00AE3817">
        <w:rPr>
          <w:color w:val="231F20"/>
          <w:spacing w:val="14"/>
          <w:sz w:val="22"/>
          <w:szCs w:val="22"/>
        </w:rPr>
        <w:t>.</w:t>
      </w:r>
      <w:r w:rsidRPr="00AE3817">
        <w:rPr>
          <w:color w:val="231F20"/>
          <w:spacing w:val="-5"/>
          <w:w w:val="110"/>
          <w:sz w:val="22"/>
          <w:szCs w:val="22"/>
        </w:rPr>
        <w:t>У</w:t>
      </w:r>
      <w:r w:rsidRPr="00AE3817">
        <w:rPr>
          <w:color w:val="231F20"/>
          <w:spacing w:val="7"/>
          <w:w w:val="118"/>
          <w:sz w:val="22"/>
          <w:szCs w:val="22"/>
        </w:rPr>
        <w:t>ч</w:t>
      </w:r>
      <w:r w:rsidRPr="00AE3817">
        <w:rPr>
          <w:color w:val="231F20"/>
          <w:spacing w:val="8"/>
          <w:w w:val="112"/>
          <w:sz w:val="22"/>
          <w:szCs w:val="22"/>
        </w:rPr>
        <w:t>е</w:t>
      </w:r>
      <w:r w:rsidRPr="00AE3817">
        <w:rPr>
          <w:color w:val="231F20"/>
          <w:spacing w:val="8"/>
          <w:w w:val="104"/>
          <w:sz w:val="22"/>
          <w:szCs w:val="22"/>
        </w:rPr>
        <w:t>б</w:t>
      </w:r>
      <w:r w:rsidRPr="00AE3817">
        <w:rPr>
          <w:color w:val="231F20"/>
          <w:spacing w:val="8"/>
          <w:w w:val="118"/>
          <w:sz w:val="22"/>
          <w:szCs w:val="22"/>
        </w:rPr>
        <w:t>н</w:t>
      </w:r>
      <w:r w:rsidRPr="00AE3817">
        <w:rPr>
          <w:color w:val="231F20"/>
          <w:spacing w:val="8"/>
          <w:sz w:val="22"/>
          <w:szCs w:val="22"/>
        </w:rPr>
        <w:t>ик</w:t>
      </w:r>
      <w:r w:rsidRPr="00AE3817">
        <w:rPr>
          <w:color w:val="231F20"/>
          <w:spacing w:val="2"/>
          <w:w w:val="108"/>
          <w:sz w:val="22"/>
          <w:szCs w:val="22"/>
        </w:rPr>
        <w:t>(</w:t>
      </w:r>
      <w:r w:rsidRPr="00AE3817">
        <w:rPr>
          <w:color w:val="231F20"/>
          <w:spacing w:val="3"/>
          <w:sz w:val="22"/>
          <w:szCs w:val="22"/>
        </w:rPr>
        <w:t>а</w:t>
      </w:r>
      <w:r w:rsidRPr="00AE3817">
        <w:rPr>
          <w:color w:val="231F20"/>
          <w:spacing w:val="3"/>
          <w:w w:val="116"/>
          <w:sz w:val="22"/>
          <w:szCs w:val="22"/>
        </w:rPr>
        <w:t>в</w:t>
      </w:r>
      <w:r w:rsidRPr="00AE3817">
        <w:rPr>
          <w:color w:val="231F20"/>
          <w:spacing w:val="3"/>
          <w:w w:val="119"/>
          <w:sz w:val="22"/>
          <w:szCs w:val="22"/>
        </w:rPr>
        <w:t>т</w:t>
      </w:r>
      <w:r w:rsidRPr="00AE3817">
        <w:rPr>
          <w:color w:val="231F20"/>
          <w:spacing w:val="2"/>
          <w:w w:val="108"/>
          <w:sz w:val="22"/>
          <w:szCs w:val="22"/>
        </w:rPr>
        <w:t>о</w:t>
      </w:r>
      <w:r w:rsidRPr="00AE3817">
        <w:rPr>
          <w:color w:val="231F20"/>
          <w:spacing w:val="3"/>
          <w:w w:val="118"/>
          <w:sz w:val="22"/>
          <w:szCs w:val="22"/>
        </w:rPr>
        <w:t>р</w:t>
      </w:r>
      <w:r w:rsidRPr="00AE3817">
        <w:rPr>
          <w:color w:val="231F20"/>
          <w:spacing w:val="2"/>
          <w:w w:val="120"/>
          <w:sz w:val="22"/>
          <w:szCs w:val="22"/>
        </w:rPr>
        <w:t>ы</w:t>
      </w:r>
      <w:r w:rsidRPr="00AE3817">
        <w:rPr>
          <w:color w:val="231F20"/>
          <w:spacing w:val="11"/>
          <w:w w:val="117"/>
          <w:sz w:val="22"/>
          <w:szCs w:val="22"/>
        </w:rPr>
        <w:t>А</w:t>
      </w:r>
      <w:r w:rsidRPr="00AE3817">
        <w:rPr>
          <w:color w:val="231F20"/>
          <w:spacing w:val="12"/>
          <w:sz w:val="22"/>
          <w:szCs w:val="22"/>
        </w:rPr>
        <w:t>.</w:t>
      </w:r>
      <w:r w:rsidRPr="00AE3817">
        <w:rPr>
          <w:color w:val="231F20"/>
          <w:spacing w:val="-9"/>
          <w:w w:val="111"/>
          <w:sz w:val="22"/>
          <w:szCs w:val="22"/>
        </w:rPr>
        <w:t>Т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11"/>
          <w:w w:val="111"/>
          <w:sz w:val="22"/>
          <w:szCs w:val="22"/>
        </w:rPr>
        <w:t>Т</w:t>
      </w:r>
      <w:r w:rsidRPr="00AE3817">
        <w:rPr>
          <w:color w:val="231F20"/>
          <w:spacing w:val="12"/>
          <w:sz w:val="22"/>
          <w:szCs w:val="22"/>
        </w:rPr>
        <w:t>и</w:t>
      </w:r>
      <w:r w:rsidRPr="00AE3817">
        <w:rPr>
          <w:color w:val="231F20"/>
          <w:spacing w:val="12"/>
          <w:w w:val="109"/>
          <w:sz w:val="22"/>
          <w:szCs w:val="22"/>
        </w:rPr>
        <w:t>щ</w:t>
      </w:r>
      <w:r w:rsidRPr="00AE3817">
        <w:rPr>
          <w:color w:val="231F20"/>
          <w:spacing w:val="12"/>
          <w:sz w:val="22"/>
          <w:szCs w:val="22"/>
        </w:rPr>
        <w:t>е</w:t>
      </w:r>
      <w:r w:rsidRPr="00AE3817">
        <w:rPr>
          <w:color w:val="231F20"/>
          <w:spacing w:val="13"/>
          <w:w w:val="112"/>
          <w:sz w:val="22"/>
          <w:szCs w:val="22"/>
        </w:rPr>
        <w:t>н</w:t>
      </w:r>
      <w:r w:rsidRPr="00AE3817">
        <w:rPr>
          <w:color w:val="231F20"/>
          <w:spacing w:val="12"/>
          <w:w w:val="118"/>
          <w:sz w:val="22"/>
          <w:szCs w:val="22"/>
        </w:rPr>
        <w:t>к</w:t>
      </w:r>
      <w:r w:rsidRPr="00AE3817">
        <w:rPr>
          <w:color w:val="231F20"/>
          <w:spacing w:val="12"/>
          <w:sz w:val="22"/>
          <w:szCs w:val="22"/>
        </w:rPr>
        <w:t>о</w:t>
      </w:r>
      <w:r w:rsidRPr="00AE3817">
        <w:rPr>
          <w:color w:val="231F20"/>
          <w:spacing w:val="13"/>
          <w:sz w:val="22"/>
          <w:szCs w:val="22"/>
        </w:rPr>
        <w:t>,</w:t>
      </w:r>
      <w:r w:rsidRPr="00AE3817">
        <w:rPr>
          <w:color w:val="231F20"/>
          <w:spacing w:val="10"/>
          <w:w w:val="118"/>
          <w:sz w:val="22"/>
          <w:szCs w:val="22"/>
        </w:rPr>
        <w:t>Н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10"/>
          <w:w w:val="109"/>
          <w:sz w:val="22"/>
          <w:szCs w:val="22"/>
        </w:rPr>
        <w:t>В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13"/>
          <w:w w:val="102"/>
          <w:sz w:val="22"/>
          <w:szCs w:val="22"/>
        </w:rPr>
        <w:t>С</w:t>
      </w:r>
      <w:r w:rsidRPr="00AE3817">
        <w:rPr>
          <w:color w:val="231F20"/>
          <w:spacing w:val="14"/>
          <w:sz w:val="22"/>
          <w:szCs w:val="22"/>
        </w:rPr>
        <w:t>и</w:t>
      </w:r>
      <w:r w:rsidRPr="00AE3817">
        <w:rPr>
          <w:color w:val="231F20"/>
          <w:spacing w:val="14"/>
          <w:w w:val="118"/>
          <w:sz w:val="22"/>
          <w:szCs w:val="22"/>
        </w:rPr>
        <w:t>н</w:t>
      </w:r>
      <w:r w:rsidRPr="00AE3817">
        <w:rPr>
          <w:color w:val="231F20"/>
          <w:spacing w:val="14"/>
          <w:sz w:val="22"/>
          <w:szCs w:val="22"/>
        </w:rPr>
        <w:t>ица</w:t>
      </w:r>
      <w:r w:rsidRPr="00AE3817">
        <w:rPr>
          <w:color w:val="231F20"/>
          <w:spacing w:val="13"/>
          <w:w w:val="108"/>
          <w:sz w:val="22"/>
          <w:szCs w:val="22"/>
        </w:rPr>
        <w:t>)</w:t>
      </w:r>
      <w:r w:rsidRPr="00AE3817">
        <w:rPr>
          <w:color w:val="231F20"/>
          <w:spacing w:val="14"/>
          <w:sz w:val="22"/>
          <w:szCs w:val="22"/>
        </w:rPr>
        <w:t>.</w:t>
      </w:r>
      <w:r w:rsidR="00861217" w:rsidRPr="00AE3817">
        <w:rPr>
          <w:spacing w:val="-4"/>
          <w:sz w:val="22"/>
          <w:szCs w:val="22"/>
        </w:rPr>
        <w:t xml:space="preserve"> М.: Вентана-Граф, 2020г.</w:t>
      </w:r>
    </w:p>
    <w:p w:rsidR="005B1B88" w:rsidRPr="00AE3817" w:rsidRDefault="005B1B88" w:rsidP="00AE3817">
      <w:pPr>
        <w:widowControl w:val="0"/>
        <w:ind w:left="993" w:right="60"/>
        <w:jc w:val="both"/>
        <w:rPr>
          <w:color w:val="231F20"/>
          <w:spacing w:val="14"/>
          <w:sz w:val="22"/>
          <w:szCs w:val="22"/>
        </w:rPr>
      </w:pPr>
      <w:r w:rsidRPr="00AE3817">
        <w:rPr>
          <w:color w:val="231F20"/>
          <w:spacing w:val="11"/>
          <w:w w:val="119"/>
          <w:sz w:val="22"/>
          <w:szCs w:val="22"/>
        </w:rPr>
        <w:t>2</w:t>
      </w:r>
      <w:r w:rsidRPr="00AE3817">
        <w:rPr>
          <w:color w:val="231F20"/>
          <w:spacing w:val="37"/>
          <w:sz w:val="22"/>
          <w:szCs w:val="22"/>
        </w:rPr>
        <w:t>.</w:t>
      </w:r>
      <w:r w:rsidRPr="00AE3817">
        <w:rPr>
          <w:color w:val="231F20"/>
          <w:spacing w:val="1"/>
          <w:w w:val="111"/>
          <w:sz w:val="22"/>
          <w:szCs w:val="22"/>
        </w:rPr>
        <w:t>Т</w:t>
      </w:r>
      <w:r w:rsidRPr="00AE3817">
        <w:rPr>
          <w:color w:val="231F20"/>
          <w:spacing w:val="11"/>
          <w:w w:val="112"/>
          <w:sz w:val="22"/>
          <w:szCs w:val="22"/>
        </w:rPr>
        <w:t>е</w:t>
      </w:r>
      <w:r w:rsidRPr="00AE3817">
        <w:rPr>
          <w:color w:val="231F20"/>
          <w:spacing w:val="12"/>
          <w:sz w:val="22"/>
          <w:szCs w:val="22"/>
        </w:rPr>
        <w:t>х</w:t>
      </w:r>
      <w:r w:rsidRPr="00AE3817">
        <w:rPr>
          <w:color w:val="231F20"/>
          <w:spacing w:val="11"/>
          <w:w w:val="118"/>
          <w:sz w:val="22"/>
          <w:szCs w:val="22"/>
        </w:rPr>
        <w:t>н</w:t>
      </w:r>
      <w:r w:rsidRPr="00AE3817">
        <w:rPr>
          <w:color w:val="231F20"/>
          <w:spacing w:val="10"/>
          <w:w w:val="108"/>
          <w:sz w:val="22"/>
          <w:szCs w:val="22"/>
        </w:rPr>
        <w:t>о</w:t>
      </w:r>
      <w:r w:rsidRPr="00AE3817">
        <w:rPr>
          <w:color w:val="231F20"/>
          <w:spacing w:val="11"/>
          <w:sz w:val="22"/>
          <w:szCs w:val="22"/>
        </w:rPr>
        <w:t>л</w:t>
      </w:r>
      <w:r w:rsidRPr="00AE3817">
        <w:rPr>
          <w:color w:val="231F20"/>
          <w:spacing w:val="12"/>
          <w:w w:val="108"/>
          <w:sz w:val="22"/>
          <w:szCs w:val="22"/>
        </w:rPr>
        <w:t>о</w:t>
      </w:r>
      <w:r w:rsidRPr="00AE3817">
        <w:rPr>
          <w:color w:val="231F20"/>
          <w:spacing w:val="11"/>
          <w:w w:val="118"/>
          <w:sz w:val="22"/>
          <w:szCs w:val="22"/>
        </w:rPr>
        <w:t>г</w:t>
      </w:r>
      <w:r w:rsidRPr="00AE3817">
        <w:rPr>
          <w:color w:val="231F20"/>
          <w:spacing w:val="12"/>
          <w:sz w:val="22"/>
          <w:szCs w:val="22"/>
        </w:rPr>
        <w:t>ия.</w:t>
      </w:r>
      <w:r w:rsidRPr="00AE3817">
        <w:rPr>
          <w:color w:val="231F20"/>
          <w:w w:val="119"/>
          <w:sz w:val="22"/>
          <w:szCs w:val="22"/>
        </w:rPr>
        <w:t>8</w:t>
      </w:r>
      <w:r w:rsidRPr="00AE3817">
        <w:rPr>
          <w:color w:val="231F20"/>
          <w:w w:val="108"/>
          <w:sz w:val="22"/>
          <w:szCs w:val="22"/>
        </w:rPr>
        <w:t>—</w:t>
      </w:r>
      <w:r w:rsidRPr="00AE3817">
        <w:rPr>
          <w:color w:val="231F20"/>
          <w:w w:val="120"/>
          <w:sz w:val="22"/>
          <w:szCs w:val="22"/>
        </w:rPr>
        <w:t>9</w:t>
      </w:r>
      <w:r w:rsidRPr="00AE3817">
        <w:rPr>
          <w:color w:val="231F20"/>
          <w:spacing w:val="13"/>
          <w:sz w:val="22"/>
          <w:szCs w:val="22"/>
        </w:rPr>
        <w:t>кла</w:t>
      </w:r>
      <w:r w:rsidRPr="00AE3817">
        <w:rPr>
          <w:color w:val="231F20"/>
          <w:spacing w:val="14"/>
          <w:w w:val="110"/>
          <w:sz w:val="22"/>
          <w:szCs w:val="22"/>
        </w:rPr>
        <w:t>сс</w:t>
      </w:r>
      <w:r w:rsidRPr="00AE3817">
        <w:rPr>
          <w:color w:val="231F20"/>
          <w:spacing w:val="14"/>
          <w:w w:val="120"/>
          <w:sz w:val="22"/>
          <w:szCs w:val="22"/>
        </w:rPr>
        <w:t>ы</w:t>
      </w:r>
      <w:r w:rsidRPr="00AE3817">
        <w:rPr>
          <w:color w:val="231F20"/>
          <w:spacing w:val="14"/>
          <w:sz w:val="22"/>
          <w:szCs w:val="22"/>
        </w:rPr>
        <w:t>.</w:t>
      </w:r>
      <w:r w:rsidRPr="00AE3817">
        <w:rPr>
          <w:color w:val="231F20"/>
          <w:spacing w:val="9"/>
          <w:w w:val="99"/>
          <w:sz w:val="22"/>
          <w:szCs w:val="22"/>
        </w:rPr>
        <w:t>Э</w:t>
      </w:r>
      <w:r w:rsidRPr="00AE3817">
        <w:rPr>
          <w:color w:val="231F20"/>
          <w:spacing w:val="10"/>
          <w:sz w:val="22"/>
          <w:szCs w:val="22"/>
        </w:rPr>
        <w:t>л</w:t>
      </w:r>
      <w:r w:rsidRPr="00AE3817">
        <w:rPr>
          <w:color w:val="231F20"/>
          <w:spacing w:val="9"/>
          <w:w w:val="112"/>
          <w:sz w:val="22"/>
          <w:szCs w:val="22"/>
        </w:rPr>
        <w:t>е</w:t>
      </w:r>
      <w:r w:rsidRPr="00AE3817">
        <w:rPr>
          <w:color w:val="231F20"/>
          <w:spacing w:val="9"/>
          <w:sz w:val="22"/>
          <w:szCs w:val="22"/>
        </w:rPr>
        <w:t>к</w:t>
      </w:r>
      <w:r w:rsidRPr="00AE3817">
        <w:rPr>
          <w:color w:val="231F20"/>
          <w:spacing w:val="10"/>
          <w:w w:val="119"/>
          <w:sz w:val="22"/>
          <w:szCs w:val="22"/>
        </w:rPr>
        <w:t>т</w:t>
      </w:r>
      <w:r w:rsidRPr="00AE3817">
        <w:rPr>
          <w:color w:val="231F20"/>
          <w:spacing w:val="11"/>
          <w:w w:val="118"/>
          <w:sz w:val="22"/>
          <w:szCs w:val="22"/>
        </w:rPr>
        <w:t>р</w:t>
      </w:r>
      <w:r w:rsidRPr="00AE3817">
        <w:rPr>
          <w:color w:val="231F20"/>
          <w:spacing w:val="10"/>
          <w:w w:val="108"/>
          <w:sz w:val="22"/>
          <w:szCs w:val="22"/>
        </w:rPr>
        <w:t>о</w:t>
      </w:r>
      <w:r w:rsidRPr="00AE3817">
        <w:rPr>
          <w:color w:val="231F20"/>
          <w:spacing w:val="10"/>
          <w:w w:val="118"/>
          <w:sz w:val="22"/>
          <w:szCs w:val="22"/>
        </w:rPr>
        <w:t>нн</w:t>
      </w:r>
      <w:r w:rsidRPr="00AE3817">
        <w:rPr>
          <w:color w:val="231F20"/>
          <w:spacing w:val="9"/>
          <w:sz w:val="22"/>
          <w:szCs w:val="22"/>
        </w:rPr>
        <w:t>ая</w:t>
      </w:r>
      <w:r w:rsidRPr="00AE3817">
        <w:rPr>
          <w:color w:val="231F20"/>
          <w:spacing w:val="5"/>
          <w:w w:val="114"/>
          <w:sz w:val="22"/>
          <w:szCs w:val="22"/>
        </w:rPr>
        <w:t>ф</w:t>
      </w:r>
      <w:r w:rsidRPr="00AE3817">
        <w:rPr>
          <w:color w:val="231F20"/>
          <w:spacing w:val="3"/>
          <w:w w:val="108"/>
          <w:sz w:val="22"/>
          <w:szCs w:val="22"/>
        </w:rPr>
        <w:t>о</w:t>
      </w:r>
      <w:r w:rsidRPr="00AE3817">
        <w:rPr>
          <w:color w:val="231F20"/>
          <w:spacing w:val="4"/>
          <w:w w:val="118"/>
          <w:sz w:val="22"/>
          <w:szCs w:val="22"/>
        </w:rPr>
        <w:t>р</w:t>
      </w:r>
      <w:r w:rsidRPr="00AE3817">
        <w:rPr>
          <w:color w:val="231F20"/>
          <w:spacing w:val="4"/>
          <w:w w:val="117"/>
          <w:sz w:val="22"/>
          <w:szCs w:val="22"/>
        </w:rPr>
        <w:t>м</w:t>
      </w:r>
      <w:r w:rsidRPr="00AE3817">
        <w:rPr>
          <w:color w:val="231F20"/>
          <w:spacing w:val="4"/>
          <w:sz w:val="22"/>
          <w:szCs w:val="22"/>
        </w:rPr>
        <w:t>а</w:t>
      </w:r>
      <w:r w:rsidRPr="00AE3817">
        <w:rPr>
          <w:color w:val="231F20"/>
          <w:spacing w:val="9"/>
          <w:w w:val="115"/>
          <w:sz w:val="22"/>
          <w:szCs w:val="22"/>
        </w:rPr>
        <w:t>у</w:t>
      </w:r>
      <w:r w:rsidRPr="00AE3817">
        <w:rPr>
          <w:color w:val="231F20"/>
          <w:spacing w:val="9"/>
          <w:w w:val="118"/>
          <w:sz w:val="22"/>
          <w:szCs w:val="22"/>
        </w:rPr>
        <w:t>ч</w:t>
      </w:r>
      <w:r w:rsidRPr="00AE3817">
        <w:rPr>
          <w:color w:val="231F20"/>
          <w:spacing w:val="10"/>
          <w:w w:val="112"/>
          <w:sz w:val="22"/>
          <w:szCs w:val="22"/>
        </w:rPr>
        <w:t>е</w:t>
      </w:r>
      <w:r w:rsidRPr="00AE3817">
        <w:rPr>
          <w:color w:val="231F20"/>
          <w:spacing w:val="9"/>
          <w:w w:val="104"/>
          <w:sz w:val="22"/>
          <w:szCs w:val="22"/>
        </w:rPr>
        <w:t>б</w:t>
      </w:r>
      <w:r w:rsidRPr="00AE3817">
        <w:rPr>
          <w:color w:val="231F20"/>
          <w:spacing w:val="9"/>
          <w:w w:val="118"/>
          <w:sz w:val="22"/>
          <w:szCs w:val="22"/>
        </w:rPr>
        <w:t>н</w:t>
      </w:r>
      <w:r w:rsidRPr="00AE3817">
        <w:rPr>
          <w:color w:val="231F20"/>
          <w:spacing w:val="10"/>
          <w:sz w:val="22"/>
          <w:szCs w:val="22"/>
        </w:rPr>
        <w:t>и</w:t>
      </w:r>
      <w:r w:rsidRPr="00AE3817">
        <w:rPr>
          <w:color w:val="231F20"/>
          <w:spacing w:val="11"/>
          <w:sz w:val="22"/>
          <w:szCs w:val="22"/>
        </w:rPr>
        <w:t>к</w:t>
      </w:r>
      <w:r w:rsidRPr="00AE3817">
        <w:rPr>
          <w:color w:val="231F20"/>
          <w:spacing w:val="9"/>
          <w:sz w:val="22"/>
          <w:szCs w:val="22"/>
        </w:rPr>
        <w:t>а</w:t>
      </w:r>
      <w:r w:rsidRPr="00AE3817">
        <w:rPr>
          <w:color w:val="231F20"/>
          <w:spacing w:val="2"/>
          <w:w w:val="108"/>
          <w:sz w:val="22"/>
          <w:szCs w:val="22"/>
        </w:rPr>
        <w:t>(</w:t>
      </w:r>
      <w:r w:rsidRPr="00AE3817">
        <w:rPr>
          <w:color w:val="231F20"/>
          <w:spacing w:val="3"/>
          <w:sz w:val="22"/>
          <w:szCs w:val="22"/>
        </w:rPr>
        <w:t>а</w:t>
      </w:r>
      <w:r w:rsidRPr="00AE3817">
        <w:rPr>
          <w:color w:val="231F20"/>
          <w:spacing w:val="3"/>
          <w:w w:val="116"/>
          <w:sz w:val="22"/>
          <w:szCs w:val="22"/>
        </w:rPr>
        <w:t>в</w:t>
      </w:r>
      <w:r w:rsidRPr="00AE3817">
        <w:rPr>
          <w:color w:val="231F20"/>
          <w:spacing w:val="3"/>
          <w:w w:val="119"/>
          <w:sz w:val="22"/>
          <w:szCs w:val="22"/>
        </w:rPr>
        <w:t>т</w:t>
      </w:r>
      <w:r w:rsidRPr="00AE3817">
        <w:rPr>
          <w:color w:val="231F20"/>
          <w:spacing w:val="1"/>
          <w:w w:val="108"/>
          <w:sz w:val="22"/>
          <w:szCs w:val="22"/>
        </w:rPr>
        <w:t>о</w:t>
      </w:r>
      <w:r w:rsidRPr="00AE3817">
        <w:rPr>
          <w:color w:val="231F20"/>
          <w:spacing w:val="3"/>
          <w:w w:val="118"/>
          <w:sz w:val="22"/>
          <w:szCs w:val="22"/>
        </w:rPr>
        <w:t>р</w:t>
      </w:r>
      <w:r w:rsidRPr="00AE3817">
        <w:rPr>
          <w:color w:val="231F20"/>
          <w:spacing w:val="2"/>
          <w:w w:val="120"/>
          <w:sz w:val="22"/>
          <w:szCs w:val="22"/>
        </w:rPr>
        <w:t>ы</w:t>
      </w:r>
      <w:r w:rsidRPr="00AE3817">
        <w:rPr>
          <w:color w:val="231F20"/>
          <w:spacing w:val="11"/>
          <w:w w:val="117"/>
          <w:sz w:val="22"/>
          <w:szCs w:val="22"/>
        </w:rPr>
        <w:t>А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-9"/>
          <w:w w:val="111"/>
          <w:sz w:val="22"/>
          <w:szCs w:val="22"/>
        </w:rPr>
        <w:t>Т</w:t>
      </w:r>
      <w:r w:rsidRPr="00AE3817">
        <w:rPr>
          <w:color w:val="231F20"/>
          <w:spacing w:val="10"/>
          <w:sz w:val="22"/>
          <w:szCs w:val="22"/>
        </w:rPr>
        <w:t>.</w:t>
      </w:r>
      <w:r w:rsidRPr="00AE3817">
        <w:rPr>
          <w:color w:val="231F20"/>
          <w:spacing w:val="12"/>
          <w:w w:val="111"/>
          <w:sz w:val="22"/>
          <w:szCs w:val="22"/>
        </w:rPr>
        <w:t>Т</w:t>
      </w:r>
      <w:r w:rsidRPr="00AE3817">
        <w:rPr>
          <w:color w:val="231F20"/>
          <w:spacing w:val="14"/>
          <w:sz w:val="22"/>
          <w:szCs w:val="22"/>
        </w:rPr>
        <w:t>ищ</w:t>
      </w:r>
      <w:r w:rsidRPr="00AE3817">
        <w:rPr>
          <w:color w:val="231F20"/>
          <w:spacing w:val="14"/>
          <w:w w:val="112"/>
          <w:sz w:val="22"/>
          <w:szCs w:val="22"/>
        </w:rPr>
        <w:t>е</w:t>
      </w:r>
      <w:r w:rsidRPr="00AE3817">
        <w:rPr>
          <w:color w:val="231F20"/>
          <w:spacing w:val="14"/>
          <w:w w:val="118"/>
          <w:sz w:val="22"/>
          <w:szCs w:val="22"/>
        </w:rPr>
        <w:t>н</w:t>
      </w:r>
      <w:r w:rsidRPr="00AE3817">
        <w:rPr>
          <w:color w:val="231F20"/>
          <w:spacing w:val="14"/>
          <w:sz w:val="22"/>
          <w:szCs w:val="22"/>
        </w:rPr>
        <w:t>к</w:t>
      </w:r>
      <w:r w:rsidRPr="00AE3817">
        <w:rPr>
          <w:color w:val="231F20"/>
          <w:spacing w:val="14"/>
          <w:w w:val="108"/>
          <w:sz w:val="22"/>
          <w:szCs w:val="22"/>
        </w:rPr>
        <w:t>о</w:t>
      </w:r>
      <w:r w:rsidRPr="00AE3817">
        <w:rPr>
          <w:color w:val="231F20"/>
          <w:spacing w:val="14"/>
          <w:sz w:val="22"/>
          <w:szCs w:val="22"/>
        </w:rPr>
        <w:t>,</w:t>
      </w:r>
      <w:r w:rsidRPr="00AE3817">
        <w:rPr>
          <w:color w:val="231F20"/>
          <w:spacing w:val="10"/>
          <w:w w:val="118"/>
          <w:sz w:val="22"/>
          <w:szCs w:val="22"/>
        </w:rPr>
        <w:t>Н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10"/>
          <w:w w:val="109"/>
          <w:sz w:val="22"/>
          <w:szCs w:val="22"/>
        </w:rPr>
        <w:t>В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13"/>
          <w:w w:val="102"/>
          <w:sz w:val="22"/>
          <w:szCs w:val="22"/>
        </w:rPr>
        <w:t>С</w:t>
      </w:r>
      <w:r w:rsidRPr="00AE3817">
        <w:rPr>
          <w:color w:val="231F20"/>
          <w:spacing w:val="14"/>
          <w:sz w:val="22"/>
          <w:szCs w:val="22"/>
        </w:rPr>
        <w:t>и</w:t>
      </w:r>
      <w:r w:rsidRPr="00AE3817">
        <w:rPr>
          <w:color w:val="231F20"/>
          <w:spacing w:val="14"/>
          <w:w w:val="118"/>
          <w:sz w:val="22"/>
          <w:szCs w:val="22"/>
        </w:rPr>
        <w:t>н</w:t>
      </w:r>
      <w:r w:rsidRPr="00AE3817">
        <w:rPr>
          <w:color w:val="231F20"/>
          <w:spacing w:val="14"/>
          <w:sz w:val="22"/>
          <w:szCs w:val="22"/>
        </w:rPr>
        <w:t>ица</w:t>
      </w:r>
      <w:r w:rsidRPr="00AE3817">
        <w:rPr>
          <w:color w:val="231F20"/>
          <w:spacing w:val="13"/>
          <w:w w:val="108"/>
          <w:sz w:val="22"/>
          <w:szCs w:val="22"/>
        </w:rPr>
        <w:t>)</w:t>
      </w:r>
      <w:r w:rsidRPr="00AE3817">
        <w:rPr>
          <w:color w:val="231F20"/>
          <w:spacing w:val="14"/>
          <w:sz w:val="22"/>
          <w:szCs w:val="22"/>
        </w:rPr>
        <w:t>.</w:t>
      </w:r>
    </w:p>
    <w:p w:rsidR="005B1B88" w:rsidRPr="00AE3817" w:rsidRDefault="005B1B88" w:rsidP="00AE3817">
      <w:pPr>
        <w:widowControl w:val="0"/>
        <w:ind w:left="993" w:right="60"/>
        <w:jc w:val="both"/>
        <w:rPr>
          <w:color w:val="231F20"/>
          <w:spacing w:val="14"/>
          <w:sz w:val="22"/>
          <w:szCs w:val="22"/>
        </w:rPr>
      </w:pPr>
      <w:r w:rsidRPr="00AE3817">
        <w:rPr>
          <w:color w:val="231F20"/>
          <w:spacing w:val="11"/>
          <w:w w:val="119"/>
          <w:sz w:val="22"/>
          <w:szCs w:val="22"/>
        </w:rPr>
        <w:t>3</w:t>
      </w:r>
      <w:r w:rsidRPr="00AE3817">
        <w:rPr>
          <w:color w:val="231F20"/>
          <w:spacing w:val="37"/>
          <w:sz w:val="22"/>
          <w:szCs w:val="22"/>
        </w:rPr>
        <w:t>.</w:t>
      </w:r>
      <w:r w:rsidRPr="00AE3817">
        <w:rPr>
          <w:color w:val="231F20"/>
          <w:spacing w:val="1"/>
          <w:w w:val="111"/>
          <w:sz w:val="22"/>
          <w:szCs w:val="22"/>
        </w:rPr>
        <w:t>Т</w:t>
      </w:r>
      <w:r w:rsidRPr="00AE3817">
        <w:rPr>
          <w:color w:val="231F20"/>
          <w:spacing w:val="11"/>
          <w:w w:val="112"/>
          <w:sz w:val="22"/>
          <w:szCs w:val="22"/>
        </w:rPr>
        <w:t>е</w:t>
      </w:r>
      <w:r w:rsidRPr="00AE3817">
        <w:rPr>
          <w:color w:val="231F20"/>
          <w:spacing w:val="12"/>
          <w:sz w:val="22"/>
          <w:szCs w:val="22"/>
        </w:rPr>
        <w:t>х</w:t>
      </w:r>
      <w:r w:rsidRPr="00AE3817">
        <w:rPr>
          <w:color w:val="231F20"/>
          <w:spacing w:val="11"/>
          <w:w w:val="118"/>
          <w:sz w:val="22"/>
          <w:szCs w:val="22"/>
        </w:rPr>
        <w:t>н</w:t>
      </w:r>
      <w:r w:rsidRPr="00AE3817">
        <w:rPr>
          <w:color w:val="231F20"/>
          <w:spacing w:val="10"/>
          <w:w w:val="108"/>
          <w:sz w:val="22"/>
          <w:szCs w:val="22"/>
        </w:rPr>
        <w:t>о</w:t>
      </w:r>
      <w:r w:rsidRPr="00AE3817">
        <w:rPr>
          <w:color w:val="231F20"/>
          <w:spacing w:val="11"/>
          <w:sz w:val="22"/>
          <w:szCs w:val="22"/>
        </w:rPr>
        <w:t>л</w:t>
      </w:r>
      <w:r w:rsidRPr="00AE3817">
        <w:rPr>
          <w:color w:val="231F20"/>
          <w:spacing w:val="12"/>
          <w:w w:val="108"/>
          <w:sz w:val="22"/>
          <w:szCs w:val="22"/>
        </w:rPr>
        <w:t>о</w:t>
      </w:r>
      <w:r w:rsidRPr="00AE3817">
        <w:rPr>
          <w:color w:val="231F20"/>
          <w:spacing w:val="11"/>
          <w:w w:val="118"/>
          <w:sz w:val="22"/>
          <w:szCs w:val="22"/>
        </w:rPr>
        <w:t>г</w:t>
      </w:r>
      <w:r w:rsidRPr="00AE3817">
        <w:rPr>
          <w:color w:val="231F20"/>
          <w:spacing w:val="12"/>
          <w:sz w:val="22"/>
          <w:szCs w:val="22"/>
        </w:rPr>
        <w:t>ия.</w:t>
      </w:r>
      <w:r w:rsidRPr="00AE3817">
        <w:rPr>
          <w:color w:val="231F20"/>
          <w:w w:val="119"/>
          <w:sz w:val="22"/>
          <w:szCs w:val="22"/>
        </w:rPr>
        <w:t>8</w:t>
      </w:r>
      <w:r w:rsidRPr="00AE3817">
        <w:rPr>
          <w:color w:val="231F20"/>
          <w:w w:val="108"/>
          <w:sz w:val="22"/>
          <w:szCs w:val="22"/>
        </w:rPr>
        <w:t>—</w:t>
      </w:r>
      <w:r w:rsidRPr="00AE3817">
        <w:rPr>
          <w:color w:val="231F20"/>
          <w:spacing w:val="1"/>
          <w:w w:val="120"/>
          <w:sz w:val="22"/>
          <w:szCs w:val="22"/>
        </w:rPr>
        <w:t>9</w:t>
      </w:r>
      <w:r w:rsidRPr="00AE3817">
        <w:rPr>
          <w:color w:val="231F20"/>
          <w:spacing w:val="14"/>
          <w:sz w:val="22"/>
          <w:szCs w:val="22"/>
        </w:rPr>
        <w:t>кла</w:t>
      </w:r>
      <w:r w:rsidRPr="00AE3817">
        <w:rPr>
          <w:color w:val="231F20"/>
          <w:spacing w:val="14"/>
          <w:w w:val="110"/>
          <w:sz w:val="22"/>
          <w:szCs w:val="22"/>
        </w:rPr>
        <w:t>сс</w:t>
      </w:r>
      <w:r w:rsidRPr="00AE3817">
        <w:rPr>
          <w:color w:val="231F20"/>
          <w:spacing w:val="14"/>
          <w:w w:val="120"/>
          <w:sz w:val="22"/>
          <w:szCs w:val="22"/>
        </w:rPr>
        <w:t>ы</w:t>
      </w:r>
      <w:r w:rsidRPr="00AE3817">
        <w:rPr>
          <w:color w:val="231F20"/>
          <w:spacing w:val="14"/>
          <w:sz w:val="22"/>
          <w:szCs w:val="22"/>
        </w:rPr>
        <w:t>.</w:t>
      </w:r>
      <w:r w:rsidRPr="00AE3817">
        <w:rPr>
          <w:color w:val="231F20"/>
          <w:spacing w:val="4"/>
          <w:w w:val="107"/>
          <w:sz w:val="22"/>
          <w:szCs w:val="22"/>
        </w:rPr>
        <w:t>М</w:t>
      </w:r>
      <w:r w:rsidRPr="00AE3817">
        <w:rPr>
          <w:color w:val="231F20"/>
          <w:spacing w:val="5"/>
          <w:w w:val="112"/>
          <w:sz w:val="22"/>
          <w:szCs w:val="22"/>
        </w:rPr>
        <w:t>е</w:t>
      </w:r>
      <w:r w:rsidRPr="00AE3817">
        <w:rPr>
          <w:color w:val="231F20"/>
          <w:spacing w:val="4"/>
          <w:w w:val="119"/>
          <w:sz w:val="22"/>
          <w:szCs w:val="22"/>
        </w:rPr>
        <w:t>т</w:t>
      </w:r>
      <w:r w:rsidRPr="00AE3817">
        <w:rPr>
          <w:color w:val="231F20"/>
          <w:spacing w:val="4"/>
          <w:w w:val="108"/>
          <w:sz w:val="22"/>
          <w:szCs w:val="22"/>
        </w:rPr>
        <w:t>о</w:t>
      </w:r>
      <w:r w:rsidRPr="00AE3817">
        <w:rPr>
          <w:color w:val="231F20"/>
          <w:spacing w:val="5"/>
          <w:w w:val="112"/>
          <w:sz w:val="22"/>
          <w:szCs w:val="22"/>
        </w:rPr>
        <w:t>д</w:t>
      </w:r>
      <w:r w:rsidRPr="00AE3817">
        <w:rPr>
          <w:color w:val="231F20"/>
          <w:spacing w:val="4"/>
          <w:sz w:val="22"/>
          <w:szCs w:val="22"/>
        </w:rPr>
        <w:t>и</w:t>
      </w:r>
      <w:r w:rsidRPr="00AE3817">
        <w:rPr>
          <w:color w:val="231F20"/>
          <w:spacing w:val="5"/>
          <w:w w:val="118"/>
          <w:sz w:val="22"/>
          <w:szCs w:val="22"/>
        </w:rPr>
        <w:t>ч</w:t>
      </w:r>
      <w:r w:rsidRPr="00AE3817">
        <w:rPr>
          <w:color w:val="231F20"/>
          <w:spacing w:val="5"/>
          <w:w w:val="112"/>
          <w:sz w:val="22"/>
          <w:szCs w:val="22"/>
        </w:rPr>
        <w:t>е</w:t>
      </w:r>
      <w:r w:rsidRPr="00AE3817">
        <w:rPr>
          <w:color w:val="231F20"/>
          <w:spacing w:val="4"/>
          <w:w w:val="110"/>
          <w:sz w:val="22"/>
          <w:szCs w:val="22"/>
        </w:rPr>
        <w:t>с</w:t>
      </w:r>
      <w:r w:rsidRPr="00AE3817">
        <w:rPr>
          <w:color w:val="231F20"/>
          <w:spacing w:val="5"/>
          <w:sz w:val="22"/>
          <w:szCs w:val="22"/>
        </w:rPr>
        <w:t>к</w:t>
      </w:r>
      <w:r w:rsidRPr="00AE3817">
        <w:rPr>
          <w:color w:val="231F20"/>
          <w:spacing w:val="7"/>
          <w:w w:val="108"/>
          <w:sz w:val="22"/>
          <w:szCs w:val="22"/>
        </w:rPr>
        <w:t>о</w:t>
      </w:r>
      <w:r w:rsidRPr="00AE3817">
        <w:rPr>
          <w:color w:val="231F20"/>
          <w:spacing w:val="4"/>
          <w:w w:val="112"/>
          <w:sz w:val="22"/>
          <w:szCs w:val="22"/>
        </w:rPr>
        <w:t>е</w:t>
      </w:r>
      <w:r w:rsidRPr="00AE3817">
        <w:rPr>
          <w:color w:val="231F20"/>
          <w:spacing w:val="3"/>
          <w:w w:val="118"/>
          <w:sz w:val="22"/>
          <w:szCs w:val="22"/>
        </w:rPr>
        <w:t>п</w:t>
      </w:r>
      <w:r w:rsidRPr="00AE3817">
        <w:rPr>
          <w:color w:val="231F20"/>
          <w:spacing w:val="4"/>
          <w:w w:val="108"/>
          <w:sz w:val="22"/>
          <w:szCs w:val="22"/>
        </w:rPr>
        <w:t>о</w:t>
      </w:r>
      <w:r w:rsidRPr="00AE3817">
        <w:rPr>
          <w:color w:val="231F20"/>
          <w:spacing w:val="4"/>
          <w:w w:val="110"/>
          <w:sz w:val="22"/>
          <w:szCs w:val="22"/>
        </w:rPr>
        <w:t>с</w:t>
      </w:r>
      <w:r w:rsidRPr="00AE3817">
        <w:rPr>
          <w:color w:val="231F20"/>
          <w:spacing w:val="5"/>
          <w:w w:val="108"/>
          <w:sz w:val="22"/>
          <w:szCs w:val="22"/>
        </w:rPr>
        <w:t>о</w:t>
      </w:r>
      <w:r w:rsidRPr="00AE3817">
        <w:rPr>
          <w:color w:val="231F20"/>
          <w:spacing w:val="4"/>
          <w:w w:val="104"/>
          <w:sz w:val="22"/>
          <w:szCs w:val="22"/>
        </w:rPr>
        <w:t>б</w:t>
      </w:r>
      <w:r w:rsidRPr="00AE3817">
        <w:rPr>
          <w:color w:val="231F20"/>
          <w:spacing w:val="3"/>
          <w:sz w:val="22"/>
          <w:szCs w:val="22"/>
        </w:rPr>
        <w:t>и</w:t>
      </w:r>
      <w:r w:rsidRPr="00AE3817">
        <w:rPr>
          <w:color w:val="231F20"/>
          <w:spacing w:val="3"/>
          <w:w w:val="112"/>
          <w:sz w:val="22"/>
          <w:szCs w:val="22"/>
        </w:rPr>
        <w:t>е</w:t>
      </w:r>
      <w:r w:rsidRPr="00AE3817">
        <w:rPr>
          <w:color w:val="231F20"/>
          <w:spacing w:val="2"/>
          <w:w w:val="108"/>
          <w:sz w:val="22"/>
          <w:szCs w:val="22"/>
        </w:rPr>
        <w:t>(</w:t>
      </w:r>
      <w:r w:rsidRPr="00AE3817">
        <w:rPr>
          <w:color w:val="231F20"/>
          <w:spacing w:val="3"/>
          <w:sz w:val="22"/>
          <w:szCs w:val="22"/>
        </w:rPr>
        <w:t>а</w:t>
      </w:r>
      <w:r w:rsidRPr="00AE3817">
        <w:rPr>
          <w:color w:val="231F20"/>
          <w:spacing w:val="2"/>
          <w:w w:val="116"/>
          <w:sz w:val="22"/>
          <w:szCs w:val="22"/>
        </w:rPr>
        <w:t>в</w:t>
      </w:r>
      <w:r w:rsidRPr="00AE3817">
        <w:rPr>
          <w:color w:val="231F20"/>
          <w:spacing w:val="3"/>
          <w:w w:val="119"/>
          <w:sz w:val="22"/>
          <w:szCs w:val="22"/>
        </w:rPr>
        <w:t>т</w:t>
      </w:r>
      <w:r w:rsidRPr="00AE3817">
        <w:rPr>
          <w:color w:val="231F20"/>
          <w:spacing w:val="2"/>
          <w:w w:val="108"/>
          <w:sz w:val="22"/>
          <w:szCs w:val="22"/>
        </w:rPr>
        <w:t>о</w:t>
      </w:r>
      <w:r w:rsidRPr="00AE3817">
        <w:rPr>
          <w:color w:val="231F20"/>
          <w:spacing w:val="2"/>
          <w:w w:val="118"/>
          <w:sz w:val="22"/>
          <w:szCs w:val="22"/>
        </w:rPr>
        <w:t>р</w:t>
      </w:r>
      <w:r w:rsidRPr="00AE3817">
        <w:rPr>
          <w:color w:val="231F20"/>
          <w:spacing w:val="3"/>
          <w:w w:val="120"/>
          <w:sz w:val="22"/>
          <w:szCs w:val="22"/>
        </w:rPr>
        <w:t>ы</w:t>
      </w:r>
      <w:r w:rsidRPr="00AE3817">
        <w:rPr>
          <w:color w:val="231F20"/>
          <w:spacing w:val="11"/>
          <w:w w:val="117"/>
          <w:sz w:val="22"/>
          <w:szCs w:val="22"/>
        </w:rPr>
        <w:t>А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-9"/>
          <w:w w:val="111"/>
          <w:sz w:val="22"/>
          <w:szCs w:val="22"/>
        </w:rPr>
        <w:t>Т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10"/>
          <w:w w:val="111"/>
          <w:sz w:val="22"/>
          <w:szCs w:val="22"/>
        </w:rPr>
        <w:t>Т</w:t>
      </w:r>
      <w:r w:rsidRPr="00AE3817">
        <w:rPr>
          <w:color w:val="231F20"/>
          <w:spacing w:val="14"/>
          <w:sz w:val="22"/>
          <w:szCs w:val="22"/>
        </w:rPr>
        <w:t>ищ</w:t>
      </w:r>
      <w:r w:rsidRPr="00AE3817">
        <w:rPr>
          <w:color w:val="231F20"/>
          <w:spacing w:val="14"/>
          <w:w w:val="112"/>
          <w:sz w:val="22"/>
          <w:szCs w:val="22"/>
        </w:rPr>
        <w:t>е</w:t>
      </w:r>
      <w:r w:rsidRPr="00AE3817">
        <w:rPr>
          <w:color w:val="231F20"/>
          <w:spacing w:val="14"/>
          <w:w w:val="118"/>
          <w:sz w:val="22"/>
          <w:szCs w:val="22"/>
        </w:rPr>
        <w:t>н</w:t>
      </w:r>
      <w:r w:rsidRPr="00AE3817">
        <w:rPr>
          <w:color w:val="231F20"/>
          <w:spacing w:val="14"/>
          <w:sz w:val="22"/>
          <w:szCs w:val="22"/>
        </w:rPr>
        <w:t>к</w:t>
      </w:r>
      <w:r w:rsidRPr="00AE3817">
        <w:rPr>
          <w:color w:val="231F20"/>
          <w:spacing w:val="14"/>
          <w:w w:val="108"/>
          <w:sz w:val="22"/>
          <w:szCs w:val="22"/>
        </w:rPr>
        <w:t>о</w:t>
      </w:r>
      <w:r w:rsidRPr="00AE3817">
        <w:rPr>
          <w:color w:val="231F20"/>
          <w:spacing w:val="14"/>
          <w:sz w:val="22"/>
          <w:szCs w:val="22"/>
        </w:rPr>
        <w:t>,</w:t>
      </w:r>
      <w:r w:rsidRPr="00AE3817">
        <w:rPr>
          <w:color w:val="231F20"/>
          <w:spacing w:val="11"/>
          <w:w w:val="118"/>
          <w:sz w:val="22"/>
          <w:szCs w:val="22"/>
        </w:rPr>
        <w:t>Н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10"/>
          <w:w w:val="109"/>
          <w:sz w:val="22"/>
          <w:szCs w:val="22"/>
        </w:rPr>
        <w:t>В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13"/>
          <w:w w:val="102"/>
          <w:sz w:val="22"/>
          <w:szCs w:val="22"/>
        </w:rPr>
        <w:t>С</w:t>
      </w:r>
      <w:r w:rsidRPr="00AE3817">
        <w:rPr>
          <w:color w:val="231F20"/>
          <w:spacing w:val="14"/>
          <w:sz w:val="22"/>
          <w:szCs w:val="22"/>
        </w:rPr>
        <w:t>и</w:t>
      </w:r>
      <w:r w:rsidRPr="00AE3817">
        <w:rPr>
          <w:color w:val="231F20"/>
          <w:spacing w:val="14"/>
          <w:w w:val="118"/>
          <w:sz w:val="22"/>
          <w:szCs w:val="22"/>
        </w:rPr>
        <w:t>н</w:t>
      </w:r>
      <w:r w:rsidRPr="00AE3817">
        <w:rPr>
          <w:color w:val="231F20"/>
          <w:spacing w:val="14"/>
          <w:sz w:val="22"/>
          <w:szCs w:val="22"/>
        </w:rPr>
        <w:t>ица</w:t>
      </w:r>
      <w:r w:rsidRPr="00AE3817">
        <w:rPr>
          <w:color w:val="231F20"/>
          <w:spacing w:val="13"/>
          <w:w w:val="108"/>
          <w:sz w:val="22"/>
          <w:szCs w:val="22"/>
        </w:rPr>
        <w:t>)</w:t>
      </w:r>
      <w:r w:rsidRPr="00AE3817">
        <w:rPr>
          <w:color w:val="231F20"/>
          <w:spacing w:val="14"/>
          <w:sz w:val="22"/>
          <w:szCs w:val="22"/>
        </w:rPr>
        <w:t>.</w:t>
      </w:r>
    </w:p>
    <w:p w:rsidR="005B1B88" w:rsidRPr="00AE3817" w:rsidRDefault="005B1B88" w:rsidP="00AE3817">
      <w:pPr>
        <w:widowControl w:val="0"/>
        <w:ind w:left="993" w:right="61"/>
        <w:jc w:val="both"/>
        <w:rPr>
          <w:color w:val="231F20"/>
          <w:spacing w:val="14"/>
          <w:sz w:val="22"/>
          <w:szCs w:val="22"/>
        </w:rPr>
      </w:pPr>
      <w:r w:rsidRPr="00AE3817">
        <w:rPr>
          <w:color w:val="231F20"/>
          <w:spacing w:val="11"/>
          <w:w w:val="119"/>
          <w:sz w:val="22"/>
          <w:szCs w:val="22"/>
        </w:rPr>
        <w:t>4</w:t>
      </w:r>
      <w:r w:rsidRPr="00AE3817">
        <w:rPr>
          <w:color w:val="231F20"/>
          <w:spacing w:val="37"/>
          <w:sz w:val="22"/>
          <w:szCs w:val="22"/>
        </w:rPr>
        <w:t>.</w:t>
      </w:r>
      <w:r w:rsidRPr="00AE3817">
        <w:rPr>
          <w:color w:val="231F20"/>
          <w:spacing w:val="1"/>
          <w:w w:val="111"/>
          <w:sz w:val="22"/>
          <w:szCs w:val="22"/>
        </w:rPr>
        <w:t>Т</w:t>
      </w:r>
      <w:r w:rsidRPr="00AE3817">
        <w:rPr>
          <w:color w:val="231F20"/>
          <w:spacing w:val="11"/>
          <w:w w:val="112"/>
          <w:sz w:val="22"/>
          <w:szCs w:val="22"/>
        </w:rPr>
        <w:t>е</w:t>
      </w:r>
      <w:r w:rsidRPr="00AE3817">
        <w:rPr>
          <w:color w:val="231F20"/>
          <w:spacing w:val="12"/>
          <w:sz w:val="22"/>
          <w:szCs w:val="22"/>
        </w:rPr>
        <w:t>х</w:t>
      </w:r>
      <w:r w:rsidRPr="00AE3817">
        <w:rPr>
          <w:color w:val="231F20"/>
          <w:spacing w:val="11"/>
          <w:w w:val="118"/>
          <w:sz w:val="22"/>
          <w:szCs w:val="22"/>
        </w:rPr>
        <w:t>н</w:t>
      </w:r>
      <w:r w:rsidRPr="00AE3817">
        <w:rPr>
          <w:color w:val="231F20"/>
          <w:spacing w:val="10"/>
          <w:w w:val="108"/>
          <w:sz w:val="22"/>
          <w:szCs w:val="22"/>
        </w:rPr>
        <w:t>о</w:t>
      </w:r>
      <w:r w:rsidRPr="00AE3817">
        <w:rPr>
          <w:color w:val="231F20"/>
          <w:spacing w:val="11"/>
          <w:sz w:val="22"/>
          <w:szCs w:val="22"/>
        </w:rPr>
        <w:t>л</w:t>
      </w:r>
      <w:r w:rsidRPr="00AE3817">
        <w:rPr>
          <w:color w:val="231F20"/>
          <w:spacing w:val="12"/>
          <w:w w:val="108"/>
          <w:sz w:val="22"/>
          <w:szCs w:val="22"/>
        </w:rPr>
        <w:t>о</w:t>
      </w:r>
      <w:r w:rsidRPr="00AE3817">
        <w:rPr>
          <w:color w:val="231F20"/>
          <w:spacing w:val="11"/>
          <w:w w:val="118"/>
          <w:sz w:val="22"/>
          <w:szCs w:val="22"/>
        </w:rPr>
        <w:t>г</w:t>
      </w:r>
      <w:r w:rsidRPr="00AE3817">
        <w:rPr>
          <w:color w:val="231F20"/>
          <w:spacing w:val="12"/>
          <w:sz w:val="22"/>
          <w:szCs w:val="22"/>
        </w:rPr>
        <w:t>ия.</w:t>
      </w:r>
      <w:r w:rsidRPr="00AE3817">
        <w:rPr>
          <w:color w:val="231F20"/>
          <w:w w:val="119"/>
          <w:sz w:val="22"/>
          <w:szCs w:val="22"/>
        </w:rPr>
        <w:t>8</w:t>
      </w:r>
      <w:r w:rsidRPr="00AE3817">
        <w:rPr>
          <w:color w:val="231F20"/>
          <w:w w:val="108"/>
          <w:sz w:val="22"/>
          <w:szCs w:val="22"/>
        </w:rPr>
        <w:t>—</w:t>
      </w:r>
      <w:r w:rsidRPr="00AE3817">
        <w:rPr>
          <w:color w:val="231F20"/>
          <w:spacing w:val="1"/>
          <w:w w:val="120"/>
          <w:sz w:val="22"/>
          <w:szCs w:val="22"/>
        </w:rPr>
        <w:t>9</w:t>
      </w:r>
      <w:r w:rsidRPr="00AE3817">
        <w:rPr>
          <w:color w:val="231F20"/>
          <w:spacing w:val="14"/>
          <w:sz w:val="22"/>
          <w:szCs w:val="22"/>
        </w:rPr>
        <w:t>кла</w:t>
      </w:r>
      <w:r w:rsidRPr="00AE3817">
        <w:rPr>
          <w:color w:val="231F20"/>
          <w:spacing w:val="14"/>
          <w:w w:val="110"/>
          <w:sz w:val="22"/>
          <w:szCs w:val="22"/>
        </w:rPr>
        <w:t>сс</w:t>
      </w:r>
      <w:r w:rsidRPr="00AE3817">
        <w:rPr>
          <w:color w:val="231F20"/>
          <w:spacing w:val="14"/>
          <w:w w:val="120"/>
          <w:sz w:val="22"/>
          <w:szCs w:val="22"/>
        </w:rPr>
        <w:t>ы</w:t>
      </w:r>
      <w:r w:rsidRPr="00AE3817">
        <w:rPr>
          <w:color w:val="231F20"/>
          <w:spacing w:val="14"/>
          <w:sz w:val="22"/>
          <w:szCs w:val="22"/>
        </w:rPr>
        <w:t>.Ра</w:t>
      </w:r>
      <w:r w:rsidRPr="00AE3817">
        <w:rPr>
          <w:color w:val="231F20"/>
          <w:spacing w:val="17"/>
          <w:w w:val="104"/>
          <w:sz w:val="22"/>
          <w:szCs w:val="22"/>
        </w:rPr>
        <w:t>б</w:t>
      </w:r>
      <w:r w:rsidRPr="00AE3817">
        <w:rPr>
          <w:color w:val="231F20"/>
          <w:spacing w:val="15"/>
          <w:w w:val="108"/>
          <w:sz w:val="22"/>
          <w:szCs w:val="22"/>
        </w:rPr>
        <w:t>о</w:t>
      </w:r>
      <w:r w:rsidRPr="00AE3817">
        <w:rPr>
          <w:color w:val="231F20"/>
          <w:spacing w:val="15"/>
          <w:w w:val="118"/>
          <w:sz w:val="22"/>
          <w:szCs w:val="22"/>
        </w:rPr>
        <w:t>ч</w:t>
      </w:r>
      <w:r w:rsidRPr="00AE3817">
        <w:rPr>
          <w:color w:val="231F20"/>
          <w:spacing w:val="15"/>
          <w:sz w:val="22"/>
          <w:szCs w:val="22"/>
        </w:rPr>
        <w:t>ая</w:t>
      </w:r>
      <w:r w:rsidRPr="00AE3817">
        <w:rPr>
          <w:color w:val="231F20"/>
          <w:spacing w:val="2"/>
          <w:w w:val="119"/>
          <w:sz w:val="22"/>
          <w:szCs w:val="22"/>
        </w:rPr>
        <w:t>т</w:t>
      </w:r>
      <w:r w:rsidRPr="00AE3817">
        <w:rPr>
          <w:color w:val="231F20"/>
          <w:spacing w:val="3"/>
          <w:w w:val="112"/>
          <w:sz w:val="22"/>
          <w:szCs w:val="22"/>
        </w:rPr>
        <w:t>е</w:t>
      </w:r>
      <w:r w:rsidRPr="00AE3817">
        <w:rPr>
          <w:color w:val="231F20"/>
          <w:spacing w:val="3"/>
          <w:w w:val="119"/>
          <w:sz w:val="22"/>
          <w:szCs w:val="22"/>
        </w:rPr>
        <w:t>т</w:t>
      </w:r>
      <w:r w:rsidRPr="00AE3817">
        <w:rPr>
          <w:color w:val="231F20"/>
          <w:spacing w:val="4"/>
          <w:w w:val="118"/>
          <w:sz w:val="22"/>
          <w:szCs w:val="22"/>
        </w:rPr>
        <w:t>р</w:t>
      </w:r>
      <w:r w:rsidRPr="00AE3817">
        <w:rPr>
          <w:color w:val="231F20"/>
          <w:spacing w:val="3"/>
          <w:sz w:val="22"/>
          <w:szCs w:val="22"/>
        </w:rPr>
        <w:t>а</w:t>
      </w:r>
      <w:r w:rsidRPr="00AE3817">
        <w:rPr>
          <w:color w:val="231F20"/>
          <w:spacing w:val="3"/>
          <w:w w:val="112"/>
          <w:sz w:val="22"/>
          <w:szCs w:val="22"/>
        </w:rPr>
        <w:t>д</w:t>
      </w:r>
      <w:r w:rsidRPr="00AE3817">
        <w:rPr>
          <w:color w:val="231F20"/>
          <w:spacing w:val="2"/>
          <w:w w:val="118"/>
          <w:sz w:val="22"/>
          <w:szCs w:val="22"/>
        </w:rPr>
        <w:t>ь</w:t>
      </w:r>
      <w:r w:rsidRPr="00AE3817">
        <w:rPr>
          <w:color w:val="231F20"/>
          <w:spacing w:val="2"/>
          <w:w w:val="108"/>
          <w:sz w:val="22"/>
          <w:szCs w:val="22"/>
        </w:rPr>
        <w:t>(</w:t>
      </w:r>
      <w:r w:rsidRPr="00AE3817">
        <w:rPr>
          <w:color w:val="231F20"/>
          <w:spacing w:val="3"/>
          <w:sz w:val="22"/>
          <w:szCs w:val="22"/>
        </w:rPr>
        <w:t>а</w:t>
      </w:r>
      <w:r w:rsidRPr="00AE3817">
        <w:rPr>
          <w:color w:val="231F20"/>
          <w:spacing w:val="3"/>
          <w:w w:val="116"/>
          <w:sz w:val="22"/>
          <w:szCs w:val="22"/>
        </w:rPr>
        <w:t>в</w:t>
      </w:r>
      <w:r w:rsidRPr="00AE3817">
        <w:rPr>
          <w:color w:val="231F20"/>
          <w:spacing w:val="3"/>
          <w:w w:val="119"/>
          <w:sz w:val="22"/>
          <w:szCs w:val="22"/>
        </w:rPr>
        <w:t>т</w:t>
      </w:r>
      <w:r w:rsidRPr="00AE3817">
        <w:rPr>
          <w:color w:val="231F20"/>
          <w:spacing w:val="1"/>
          <w:w w:val="108"/>
          <w:sz w:val="22"/>
          <w:szCs w:val="22"/>
        </w:rPr>
        <w:t>о</w:t>
      </w:r>
      <w:r w:rsidRPr="00AE3817">
        <w:rPr>
          <w:color w:val="231F20"/>
          <w:spacing w:val="3"/>
          <w:w w:val="118"/>
          <w:sz w:val="22"/>
          <w:szCs w:val="22"/>
        </w:rPr>
        <w:t>р</w:t>
      </w:r>
      <w:r w:rsidRPr="00AE3817">
        <w:rPr>
          <w:color w:val="231F20"/>
          <w:spacing w:val="2"/>
          <w:w w:val="120"/>
          <w:sz w:val="22"/>
          <w:szCs w:val="22"/>
        </w:rPr>
        <w:t>ы</w:t>
      </w:r>
      <w:r w:rsidRPr="00AE3817">
        <w:rPr>
          <w:color w:val="231F20"/>
          <w:spacing w:val="11"/>
          <w:w w:val="117"/>
          <w:sz w:val="22"/>
          <w:szCs w:val="22"/>
        </w:rPr>
        <w:t>А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-10"/>
          <w:w w:val="111"/>
          <w:sz w:val="22"/>
          <w:szCs w:val="22"/>
        </w:rPr>
        <w:t>Т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12"/>
          <w:w w:val="111"/>
          <w:sz w:val="22"/>
          <w:szCs w:val="22"/>
        </w:rPr>
        <w:t>Т</w:t>
      </w:r>
      <w:r w:rsidRPr="00AE3817">
        <w:rPr>
          <w:color w:val="231F20"/>
          <w:spacing w:val="14"/>
          <w:sz w:val="22"/>
          <w:szCs w:val="22"/>
        </w:rPr>
        <w:t>ищ</w:t>
      </w:r>
      <w:r w:rsidRPr="00AE3817">
        <w:rPr>
          <w:color w:val="231F20"/>
          <w:spacing w:val="14"/>
          <w:w w:val="112"/>
          <w:sz w:val="22"/>
          <w:szCs w:val="22"/>
        </w:rPr>
        <w:t>е</w:t>
      </w:r>
      <w:r w:rsidRPr="00AE3817">
        <w:rPr>
          <w:color w:val="231F20"/>
          <w:spacing w:val="14"/>
          <w:w w:val="118"/>
          <w:sz w:val="22"/>
          <w:szCs w:val="22"/>
        </w:rPr>
        <w:t>н</w:t>
      </w:r>
      <w:r w:rsidRPr="00AE3817">
        <w:rPr>
          <w:color w:val="231F20"/>
          <w:spacing w:val="14"/>
          <w:sz w:val="22"/>
          <w:szCs w:val="22"/>
        </w:rPr>
        <w:t>к</w:t>
      </w:r>
      <w:r w:rsidRPr="00AE3817">
        <w:rPr>
          <w:color w:val="231F20"/>
          <w:spacing w:val="14"/>
          <w:w w:val="108"/>
          <w:sz w:val="22"/>
          <w:szCs w:val="22"/>
        </w:rPr>
        <w:t>о</w:t>
      </w:r>
      <w:r w:rsidRPr="00AE3817">
        <w:rPr>
          <w:color w:val="231F20"/>
          <w:spacing w:val="14"/>
          <w:sz w:val="22"/>
          <w:szCs w:val="22"/>
        </w:rPr>
        <w:t>,</w:t>
      </w:r>
      <w:r w:rsidRPr="00AE3817">
        <w:rPr>
          <w:color w:val="231F20"/>
          <w:spacing w:val="10"/>
          <w:w w:val="118"/>
          <w:sz w:val="22"/>
          <w:szCs w:val="22"/>
        </w:rPr>
        <w:t>Н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10"/>
          <w:w w:val="109"/>
          <w:sz w:val="22"/>
          <w:szCs w:val="22"/>
        </w:rPr>
        <w:t>В</w:t>
      </w:r>
      <w:r w:rsidRPr="00AE3817">
        <w:rPr>
          <w:color w:val="231F20"/>
          <w:spacing w:val="11"/>
          <w:sz w:val="22"/>
          <w:szCs w:val="22"/>
        </w:rPr>
        <w:t>.</w:t>
      </w:r>
      <w:r w:rsidRPr="00AE3817">
        <w:rPr>
          <w:color w:val="231F20"/>
          <w:spacing w:val="13"/>
          <w:w w:val="102"/>
          <w:sz w:val="22"/>
          <w:szCs w:val="22"/>
        </w:rPr>
        <w:t>С</w:t>
      </w:r>
      <w:r w:rsidRPr="00AE3817">
        <w:rPr>
          <w:color w:val="231F20"/>
          <w:spacing w:val="14"/>
          <w:sz w:val="22"/>
          <w:szCs w:val="22"/>
        </w:rPr>
        <w:t>и</w:t>
      </w:r>
      <w:r w:rsidRPr="00AE3817">
        <w:rPr>
          <w:color w:val="231F20"/>
          <w:spacing w:val="14"/>
          <w:w w:val="118"/>
          <w:sz w:val="22"/>
          <w:szCs w:val="22"/>
        </w:rPr>
        <w:t>н</w:t>
      </w:r>
      <w:r w:rsidRPr="00AE3817">
        <w:rPr>
          <w:color w:val="231F20"/>
          <w:spacing w:val="14"/>
          <w:sz w:val="22"/>
          <w:szCs w:val="22"/>
        </w:rPr>
        <w:t>ица</w:t>
      </w:r>
      <w:r w:rsidRPr="00AE3817">
        <w:rPr>
          <w:color w:val="231F20"/>
          <w:spacing w:val="13"/>
          <w:w w:val="108"/>
          <w:sz w:val="22"/>
          <w:szCs w:val="22"/>
        </w:rPr>
        <w:t>)</w:t>
      </w:r>
      <w:r w:rsidRPr="00AE3817">
        <w:rPr>
          <w:color w:val="231F20"/>
          <w:spacing w:val="14"/>
          <w:sz w:val="22"/>
          <w:szCs w:val="22"/>
        </w:rPr>
        <w:t>.</w:t>
      </w:r>
    </w:p>
    <w:p w:rsidR="001D09B0" w:rsidRPr="00AE3817" w:rsidRDefault="001D09B0" w:rsidP="00AE3817">
      <w:pPr>
        <w:ind w:left="993"/>
        <w:jc w:val="center"/>
        <w:rPr>
          <w:b/>
          <w:bCs/>
          <w:caps/>
          <w:spacing w:val="5"/>
          <w:sz w:val="22"/>
          <w:szCs w:val="22"/>
          <w:shd w:val="clear" w:color="auto" w:fill="FFFFFF"/>
          <w:lang w:eastAsia="en-US"/>
        </w:rPr>
      </w:pPr>
    </w:p>
    <w:p w:rsidR="00294566" w:rsidRPr="00AE3817" w:rsidRDefault="00717F30" w:rsidP="00AE3817">
      <w:pPr>
        <w:ind w:left="993"/>
        <w:jc w:val="center"/>
        <w:rPr>
          <w:b/>
          <w:bCs/>
          <w:caps/>
          <w:spacing w:val="5"/>
          <w:sz w:val="22"/>
          <w:szCs w:val="22"/>
          <w:shd w:val="clear" w:color="auto" w:fill="FFFFFF"/>
          <w:lang w:eastAsia="en-US"/>
        </w:rPr>
      </w:pPr>
      <w:r w:rsidRPr="00AE3817">
        <w:rPr>
          <w:b/>
          <w:bCs/>
          <w:caps/>
          <w:spacing w:val="5"/>
          <w:sz w:val="22"/>
          <w:szCs w:val="22"/>
          <w:shd w:val="clear" w:color="auto" w:fill="FFFFFF"/>
          <w:lang w:val="en-US" w:eastAsia="en-US"/>
        </w:rPr>
        <w:t>II</w:t>
      </w:r>
      <w:r w:rsidRPr="00AE3817">
        <w:rPr>
          <w:b/>
          <w:bCs/>
          <w:caps/>
          <w:spacing w:val="5"/>
          <w:sz w:val="22"/>
          <w:szCs w:val="22"/>
          <w:shd w:val="clear" w:color="auto" w:fill="FFFFFF"/>
          <w:lang w:eastAsia="en-US"/>
        </w:rPr>
        <w:t>.</w:t>
      </w:r>
      <w:r w:rsidR="00294566" w:rsidRPr="00AE3817">
        <w:rPr>
          <w:b/>
          <w:bCs/>
          <w:caps/>
          <w:spacing w:val="5"/>
          <w:sz w:val="22"/>
          <w:szCs w:val="22"/>
          <w:shd w:val="clear" w:color="auto" w:fill="FFFFFF"/>
          <w:lang w:eastAsia="en-US"/>
        </w:rPr>
        <w:t>ПЛАНИРУЕМЫЕ РЕЗУЛЬТАТЫ ОСВОЕНИЯ ПРЕДМЕТа</w:t>
      </w:r>
    </w:p>
    <w:p w:rsidR="00861217" w:rsidRPr="00AE3817" w:rsidRDefault="00861217" w:rsidP="00AE3817">
      <w:pPr>
        <w:rPr>
          <w:b/>
          <w:bCs/>
          <w:caps/>
          <w:spacing w:val="5"/>
          <w:sz w:val="22"/>
          <w:szCs w:val="22"/>
          <w:shd w:val="clear" w:color="auto" w:fill="FFFFFF"/>
          <w:lang w:eastAsia="en-US"/>
        </w:rPr>
      </w:pPr>
    </w:p>
    <w:p w:rsidR="00294566" w:rsidRPr="00AE3817" w:rsidRDefault="00294566" w:rsidP="00AE3817">
      <w:pPr>
        <w:shd w:val="clear" w:color="auto" w:fill="FFFFFF"/>
        <w:ind w:left="993" w:firstLine="141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При изучении технологии в основной школе обеспечивает</w:t>
      </w:r>
      <w:r w:rsidRPr="00AE3817">
        <w:rPr>
          <w:sz w:val="22"/>
          <w:szCs w:val="22"/>
        </w:rPr>
        <w:softHyphen/>
        <w:t>ся достижение личностных, метапредметных и предметных результатов.</w:t>
      </w:r>
    </w:p>
    <w:p w:rsidR="00294566" w:rsidRPr="00AE3817" w:rsidRDefault="00294566" w:rsidP="00AE3817">
      <w:pPr>
        <w:shd w:val="clear" w:color="auto" w:fill="FFFFFF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b/>
          <w:bCs/>
          <w:i/>
          <w:iCs/>
          <w:sz w:val="22"/>
          <w:szCs w:val="22"/>
        </w:rPr>
        <w:t xml:space="preserve">Личностные результаты </w:t>
      </w:r>
      <w:r w:rsidRPr="00AE3817">
        <w:rPr>
          <w:sz w:val="22"/>
          <w:szCs w:val="22"/>
        </w:rPr>
        <w:t>освоения обучающимися пред</w:t>
      </w:r>
      <w:r w:rsidRPr="00AE3817">
        <w:rPr>
          <w:sz w:val="22"/>
          <w:szCs w:val="22"/>
        </w:rPr>
        <w:softHyphen/>
        <w:t>мета «Технология» в основной школе: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формирование целостного мировоззрения, соответствую</w:t>
      </w:r>
      <w:r w:rsidRPr="00AE3817">
        <w:rPr>
          <w:sz w:val="22"/>
          <w:szCs w:val="22"/>
        </w:rPr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формирование ответственного отношения к учению, го</w:t>
      </w:r>
      <w:r w:rsidRPr="00AE3817">
        <w:rPr>
          <w:sz w:val="22"/>
          <w:szCs w:val="22"/>
        </w:rPr>
        <w:softHyphen/>
        <w:t>товности и способности обучающихся к саморазвитию и са</w:t>
      </w:r>
      <w:r w:rsidRPr="00AE3817">
        <w:rPr>
          <w:sz w:val="22"/>
          <w:szCs w:val="22"/>
        </w:rPr>
        <w:softHyphen/>
        <w:t>мообразованию на основе мотивации к обучению и позна</w:t>
      </w:r>
      <w:r w:rsidRPr="00AE3817">
        <w:rPr>
          <w:sz w:val="22"/>
          <w:szCs w:val="22"/>
        </w:rPr>
        <w:softHyphen/>
        <w:t>нию; овладение элементами организации умственного и фи</w:t>
      </w:r>
      <w:r w:rsidRPr="00AE3817">
        <w:rPr>
          <w:sz w:val="22"/>
          <w:szCs w:val="22"/>
        </w:rPr>
        <w:softHyphen/>
        <w:t>зического труда;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самооценка умственных и физических способностей при трудовой деятельности в различных сферах с позиций буду</w:t>
      </w:r>
      <w:r w:rsidRPr="00AE3817">
        <w:rPr>
          <w:sz w:val="22"/>
          <w:szCs w:val="22"/>
        </w:rPr>
        <w:softHyphen/>
        <w:t>щей социализации и стратификации;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развитие трудолюбия и ответственности за результаты своей деятельности; выражение желания учиться для удовле</w:t>
      </w:r>
      <w:r w:rsidRPr="00AE3817">
        <w:rPr>
          <w:sz w:val="22"/>
          <w:szCs w:val="22"/>
        </w:rPr>
        <w:softHyphen/>
        <w:t>творения перспективных потребностей;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lastRenderedPageBreak/>
        <w:t>осознанный вы бор и по строение дальнейшей индивидуальной траектории образования на базе осознанного</w:t>
      </w:r>
    </w:p>
    <w:p w:rsidR="00294566" w:rsidRPr="00AE3817" w:rsidRDefault="00294566" w:rsidP="00AE3817">
      <w:pPr>
        <w:shd w:val="clear" w:color="auto" w:fill="FFFFFF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ориентирования в мире профессий и профессиональных предпочтений с учётом устойчивых познавательных интере</w:t>
      </w:r>
      <w:r w:rsidRPr="00AE3817">
        <w:rPr>
          <w:sz w:val="22"/>
          <w:szCs w:val="22"/>
        </w:rPr>
        <w:softHyphen/>
        <w:t>сов, а также на основе формирования уважительного отношения к труду;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становление самоопределения в выбранной сфере будущей профессиональной деятельности, планирование образова</w:t>
      </w:r>
      <w:r w:rsidRPr="00AE3817">
        <w:rPr>
          <w:sz w:val="22"/>
          <w:szCs w:val="22"/>
        </w:rPr>
        <w:softHyphen/>
        <w:t>тельной и профессиональной карьеры, осознание необходи</w:t>
      </w:r>
      <w:r w:rsidRPr="00AE3817">
        <w:rPr>
          <w:sz w:val="22"/>
          <w:szCs w:val="22"/>
        </w:rPr>
        <w:softHyphen/>
        <w:t>мости общественно полезного труда как условия безопасной и эффективной социализации;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формирование коммуникативной компетентности в обще</w:t>
      </w:r>
      <w:r w:rsidRPr="00AE3817">
        <w:rPr>
          <w:sz w:val="22"/>
          <w:szCs w:val="22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AE3817">
        <w:rPr>
          <w:sz w:val="22"/>
          <w:szCs w:val="22"/>
        </w:rPr>
        <w:softHyphen/>
        <w:t>лектива;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проявление технико-технологического и экономического мышления при организации своей деятельности;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самооценка готовности к предпринимательской деятель</w:t>
      </w:r>
      <w:r w:rsidRPr="00AE3817">
        <w:rPr>
          <w:sz w:val="22"/>
          <w:szCs w:val="22"/>
        </w:rPr>
        <w:softHyphen/>
        <w:t>ности в сфере технологий, к рациональному ведению домаш</w:t>
      </w:r>
      <w:r w:rsidRPr="00AE3817">
        <w:rPr>
          <w:sz w:val="22"/>
          <w:szCs w:val="22"/>
        </w:rPr>
        <w:softHyphen/>
        <w:t>него хозяйства;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pacing w:val="-5"/>
          <w:sz w:val="22"/>
          <w:szCs w:val="22"/>
        </w:rPr>
        <w:t>формирование основ экологи ческой куль туры, соответ</w:t>
      </w:r>
      <w:r w:rsidRPr="00AE3817">
        <w:rPr>
          <w:sz w:val="22"/>
          <w:szCs w:val="22"/>
        </w:rPr>
        <w:t>ствующей современному уровню экологического мышле</w:t>
      </w:r>
      <w:r w:rsidRPr="00AE3817">
        <w:rPr>
          <w:sz w:val="22"/>
          <w:szCs w:val="22"/>
        </w:rPr>
        <w:softHyphen/>
        <w:t>ния; бережное отношение к природным и хозяйственным ресурсам;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развитие эстетического сознания через освоение художе</w:t>
      </w:r>
      <w:r w:rsidRPr="00AE3817">
        <w:rPr>
          <w:sz w:val="22"/>
          <w:szCs w:val="22"/>
        </w:rPr>
        <w:softHyphen/>
        <w:t>ственного наследия народов России и мира, творческой дея</w:t>
      </w:r>
      <w:r w:rsidRPr="00AE3817">
        <w:rPr>
          <w:sz w:val="22"/>
          <w:szCs w:val="22"/>
        </w:rPr>
        <w:softHyphen/>
        <w:t>тельности эстетического характера; формирование индиви</w:t>
      </w:r>
      <w:r w:rsidRPr="00AE3817">
        <w:rPr>
          <w:sz w:val="22"/>
          <w:szCs w:val="22"/>
        </w:rPr>
        <w:softHyphen/>
        <w:t xml:space="preserve">дуально-личностных позиций учащихся. </w:t>
      </w:r>
      <w:r w:rsidRPr="00AE3817">
        <w:rPr>
          <w:b/>
          <w:bCs/>
          <w:i/>
          <w:iCs/>
          <w:sz w:val="22"/>
          <w:szCs w:val="22"/>
        </w:rPr>
        <w:t xml:space="preserve">Метапредметные  результаты </w:t>
      </w:r>
      <w:r w:rsidRPr="00AE3817">
        <w:rPr>
          <w:sz w:val="22"/>
          <w:szCs w:val="22"/>
        </w:rPr>
        <w:t>освоения учащимисяпредмета «Технология» в основной школе: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самостоятельное определение цели своего обучения, по</w:t>
      </w:r>
      <w:r w:rsidRPr="00AE3817">
        <w:rPr>
          <w:sz w:val="22"/>
          <w:szCs w:val="22"/>
        </w:rPr>
        <w:softHyphen/>
        <w:t>становка и формулировка для себя новых задач в учёбе и по</w:t>
      </w:r>
      <w:r w:rsidRPr="00AE3817">
        <w:rPr>
          <w:sz w:val="22"/>
          <w:szCs w:val="22"/>
        </w:rPr>
        <w:softHyphen/>
        <w:t>знавательной деятельности;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алгоритмизированное планирование процесса познава</w:t>
      </w:r>
      <w:r w:rsidRPr="00AE3817">
        <w:rPr>
          <w:sz w:val="22"/>
          <w:szCs w:val="22"/>
        </w:rPr>
        <w:softHyphen/>
        <w:t>тельно-трудовой деятельности;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 xml:space="preserve">определение адекватных имеющимся организационным </w:t>
      </w:r>
      <w:r w:rsidRPr="00AE3817">
        <w:rPr>
          <w:spacing w:val="-1"/>
          <w:sz w:val="22"/>
          <w:szCs w:val="22"/>
        </w:rPr>
        <w:t>и материально-техническим условиям способов решения учеб</w:t>
      </w:r>
      <w:r w:rsidRPr="00AE3817">
        <w:rPr>
          <w:spacing w:val="-1"/>
          <w:sz w:val="22"/>
          <w:szCs w:val="22"/>
        </w:rPr>
        <w:softHyphen/>
      </w:r>
      <w:r w:rsidRPr="00AE3817">
        <w:rPr>
          <w:sz w:val="22"/>
          <w:szCs w:val="22"/>
        </w:rPr>
        <w:t>ной или трудовой задачи на основе заданных алгоритмов;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комбинирование известных алгоритмов технического и технологического творчества в ситуациях, не предпола</w:t>
      </w:r>
      <w:r w:rsidRPr="00AE3817">
        <w:rPr>
          <w:sz w:val="22"/>
          <w:szCs w:val="22"/>
        </w:rPr>
        <w:softHyphen/>
        <w:t>гающих стандартного применения одного из них; поиск но</w:t>
      </w:r>
      <w:r w:rsidRPr="00AE3817">
        <w:rPr>
          <w:sz w:val="22"/>
          <w:szCs w:val="22"/>
        </w:rPr>
        <w:softHyphen/>
        <w:t>вых решений возникшей технической или организационной проблемы;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выявление потребностей, проектирование и создание объ</w:t>
      </w:r>
      <w:r w:rsidRPr="00AE3817">
        <w:rPr>
          <w:sz w:val="22"/>
          <w:szCs w:val="22"/>
        </w:rPr>
        <w:softHyphen/>
        <w:t>ектов, имеющих потребительную стоимость; самостоятельнаяорганизация и выполнение различных творческих работ по созданию изделий и продуктов;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виртуальное и натурное моделирование технических объ</w:t>
      </w:r>
      <w:r w:rsidRPr="00AE3817">
        <w:rPr>
          <w:sz w:val="22"/>
          <w:szCs w:val="22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AE3817">
        <w:rPr>
          <w:sz w:val="22"/>
          <w:szCs w:val="22"/>
        </w:rPr>
        <w:softHyphen/>
        <w:t>ских задач в процессе моделирования изделия или техноло</w:t>
      </w:r>
      <w:r w:rsidRPr="00AE3817">
        <w:rPr>
          <w:sz w:val="22"/>
          <w:szCs w:val="22"/>
        </w:rPr>
        <w:softHyphen/>
        <w:t>гического процесса;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осознанное использование речевых средств в соответст</w:t>
      </w:r>
      <w:r w:rsidRPr="00AE3817">
        <w:rPr>
          <w:sz w:val="22"/>
          <w:szCs w:val="22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AE3817">
        <w:rPr>
          <w:sz w:val="22"/>
          <w:szCs w:val="22"/>
        </w:rPr>
        <w:softHyphen/>
        <w:t>ного решения; отражение в устной или письменной форме результатов своей деятельности;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формирование и развитие компетентности в области использования информационно-коммуникационных техно</w:t>
      </w:r>
      <w:r w:rsidRPr="00AE3817">
        <w:rPr>
          <w:sz w:val="22"/>
          <w:szCs w:val="22"/>
        </w:rPr>
        <w:softHyphen/>
        <w:t>логий (ИКТ); выбор для решения познавательных и комму</w:t>
      </w:r>
      <w:r w:rsidRPr="00AE3817">
        <w:rPr>
          <w:sz w:val="22"/>
          <w:szCs w:val="22"/>
        </w:rPr>
        <w:softHyphen/>
        <w:t>никативных задач различных источников информации, включая энциклопедии, словари, интернет-ресурсы и другие базы данных;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организация учебного сотрудничества и совместной дея</w:t>
      </w:r>
      <w:r w:rsidRPr="00AE3817">
        <w:rPr>
          <w:sz w:val="22"/>
          <w:szCs w:val="22"/>
        </w:rPr>
        <w:softHyphen/>
        <w:t>тельности с учителем и сверстниками; согласование и ко</w:t>
      </w:r>
      <w:r w:rsidRPr="00AE3817">
        <w:rPr>
          <w:sz w:val="22"/>
          <w:szCs w:val="22"/>
        </w:rPr>
        <w:softHyphen/>
        <w:t>ординация совместной познавательно-трудовой деятельно</w:t>
      </w:r>
      <w:r w:rsidRPr="00AE3817">
        <w:rPr>
          <w:sz w:val="22"/>
          <w:szCs w:val="22"/>
        </w:rPr>
        <w:softHyphen/>
        <w:t>сти с другими её участниками; объективное оценивание вкла</w:t>
      </w:r>
      <w:r w:rsidRPr="00AE3817">
        <w:rPr>
          <w:sz w:val="22"/>
          <w:szCs w:val="22"/>
        </w:rPr>
        <w:softHyphen/>
        <w:t>да своей познавательно-трудовой деятельности в решение общих задач коллектива;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оценивание правильности выполнения учебной задачи, собственных возможностей её решения; диагностика резуль</w:t>
      </w:r>
      <w:r w:rsidRPr="00AE3817">
        <w:rPr>
          <w:sz w:val="22"/>
          <w:szCs w:val="22"/>
        </w:rPr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AE3817">
        <w:rPr>
          <w:sz w:val="22"/>
          <w:szCs w:val="22"/>
        </w:rPr>
        <w:softHyphen/>
        <w:t>няемых технологических процессах;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</w:t>
      </w:r>
      <w:r w:rsidRPr="00AE3817">
        <w:rPr>
          <w:sz w:val="22"/>
          <w:szCs w:val="22"/>
        </w:rPr>
        <w:softHyphen/>
        <w:t>ской культурой производства;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lastRenderedPageBreak/>
        <w:t xml:space="preserve">оценивание своей познавательно-трудовой деятельности </w:t>
      </w:r>
      <w:r w:rsidRPr="00AE3817">
        <w:rPr>
          <w:spacing w:val="-6"/>
          <w:sz w:val="22"/>
          <w:szCs w:val="22"/>
        </w:rPr>
        <w:t xml:space="preserve">с точки зрения нравственных, правовых норм, эстетических </w:t>
      </w:r>
      <w:r w:rsidRPr="00AE3817">
        <w:rPr>
          <w:sz w:val="22"/>
          <w:szCs w:val="22"/>
        </w:rPr>
        <w:t>ценностей по принятым в обществе и коллективе требова</w:t>
      </w:r>
      <w:r w:rsidRPr="00AE3817">
        <w:rPr>
          <w:sz w:val="22"/>
          <w:szCs w:val="22"/>
        </w:rPr>
        <w:softHyphen/>
        <w:t>ниям и принципам;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 xml:space="preserve">формирование и развитие экологического мышления, </w:t>
      </w:r>
      <w:r w:rsidRPr="00AE3817">
        <w:rPr>
          <w:spacing w:val="-2"/>
          <w:sz w:val="22"/>
          <w:szCs w:val="22"/>
        </w:rPr>
        <w:t>умение применять его в познавательной, коммуникатив</w:t>
      </w:r>
      <w:r w:rsidRPr="00AE3817">
        <w:rPr>
          <w:sz w:val="22"/>
          <w:szCs w:val="22"/>
        </w:rPr>
        <w:t>ной, социальной практике и профессиональной ориента</w:t>
      </w:r>
      <w:r w:rsidRPr="00AE3817">
        <w:rPr>
          <w:sz w:val="22"/>
          <w:szCs w:val="22"/>
        </w:rPr>
        <w:softHyphen/>
        <w:t>ции.</w:t>
      </w:r>
    </w:p>
    <w:p w:rsidR="00742DA4" w:rsidRPr="00AE3817" w:rsidRDefault="00294566" w:rsidP="00AE3817">
      <w:pPr>
        <w:shd w:val="clear" w:color="auto" w:fill="FFFFFF"/>
        <w:ind w:left="993" w:firstLine="709"/>
        <w:jc w:val="both"/>
        <w:rPr>
          <w:sz w:val="22"/>
          <w:szCs w:val="22"/>
        </w:rPr>
      </w:pPr>
      <w:r w:rsidRPr="00AE3817">
        <w:rPr>
          <w:b/>
          <w:bCs/>
          <w:i/>
          <w:iCs/>
          <w:sz w:val="22"/>
          <w:szCs w:val="22"/>
        </w:rPr>
        <w:t xml:space="preserve">Предметные результаты </w:t>
      </w:r>
      <w:r w:rsidRPr="00AE3817">
        <w:rPr>
          <w:sz w:val="22"/>
          <w:szCs w:val="22"/>
        </w:rPr>
        <w:t>освоения учащимися предме</w:t>
      </w:r>
      <w:r w:rsidRPr="00AE3817">
        <w:rPr>
          <w:sz w:val="22"/>
          <w:szCs w:val="22"/>
        </w:rPr>
        <w:softHyphen/>
        <w:t xml:space="preserve">та «Технология» в основной школе: </w:t>
      </w:r>
    </w:p>
    <w:p w:rsidR="00294566" w:rsidRPr="00AE3817" w:rsidRDefault="00294566" w:rsidP="00AE3817">
      <w:pPr>
        <w:shd w:val="clear" w:color="auto" w:fill="FFFFFF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i/>
          <w:iCs/>
          <w:sz w:val="22"/>
          <w:szCs w:val="22"/>
        </w:rPr>
        <w:t>в познавательной сфере: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осознание роли техники и технологий для прогрессивно</w:t>
      </w:r>
      <w:r w:rsidRPr="00AE3817">
        <w:rPr>
          <w:sz w:val="22"/>
          <w:szCs w:val="22"/>
        </w:rPr>
        <w:softHyphen/>
        <w:t>го развития общества; формирование целостного представ</w:t>
      </w:r>
      <w:r w:rsidRPr="00AE3817">
        <w:rPr>
          <w:sz w:val="22"/>
          <w:szCs w:val="22"/>
        </w:rPr>
        <w:softHyphen/>
        <w:t>ления о техносфере, сущности технологической культуры и культуры труда; классификация видов и назначения ме</w:t>
      </w:r>
      <w:r w:rsidRPr="00AE3817">
        <w:rPr>
          <w:sz w:val="22"/>
          <w:szCs w:val="22"/>
        </w:rPr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AE3817">
        <w:rPr>
          <w:sz w:val="22"/>
          <w:szCs w:val="22"/>
        </w:rPr>
        <w:softHyphen/>
        <w:t>щих технологий промышленного производства; ориентация в имеющихся и возможных средствах и технологиях созда</w:t>
      </w:r>
      <w:r w:rsidRPr="00AE3817">
        <w:rPr>
          <w:sz w:val="22"/>
          <w:szCs w:val="22"/>
        </w:rPr>
        <w:softHyphen/>
        <w:t>ния объектов труда;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 xml:space="preserve">практическое освоение обучающимися основ проектно-исследовательской деятельности; проведение наблюдений </w:t>
      </w:r>
      <w:r w:rsidRPr="00AE3817">
        <w:rPr>
          <w:spacing w:val="-11"/>
          <w:sz w:val="22"/>
          <w:szCs w:val="22"/>
        </w:rPr>
        <w:t>и экспериментов под руководством учителя; объяснение явле</w:t>
      </w:r>
      <w:r w:rsidRPr="00AE3817">
        <w:rPr>
          <w:sz w:val="22"/>
          <w:szCs w:val="22"/>
        </w:rPr>
        <w:t>ний, процессов и связей, выявляемых в ходе исследований;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уяснение социальных и экологических последствий разви</w:t>
      </w:r>
      <w:r w:rsidRPr="00AE3817">
        <w:rPr>
          <w:sz w:val="22"/>
          <w:szCs w:val="22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AE3817">
        <w:rPr>
          <w:sz w:val="22"/>
          <w:szCs w:val="22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AE3817">
        <w:rPr>
          <w:sz w:val="22"/>
          <w:szCs w:val="22"/>
        </w:rPr>
        <w:softHyphen/>
        <w:t>логических свойств сырья, материалов и областей их приме</w:t>
      </w:r>
      <w:r w:rsidRPr="00AE3817">
        <w:rPr>
          <w:sz w:val="22"/>
          <w:szCs w:val="22"/>
        </w:rPr>
        <w:softHyphen/>
        <w:t>нения;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AE3817">
        <w:rPr>
          <w:sz w:val="22"/>
          <w:szCs w:val="22"/>
        </w:rPr>
        <w:softHyphen/>
        <w:t>рования и создания объектов труда;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овладение средствами и формами графического отобра</w:t>
      </w:r>
      <w:r w:rsidRPr="00AE3817">
        <w:rPr>
          <w:sz w:val="22"/>
          <w:szCs w:val="22"/>
        </w:rPr>
        <w:softHyphen/>
        <w:t>жения объектов или процессов, правилами выполнения гра</w:t>
      </w:r>
      <w:r w:rsidRPr="00AE3817">
        <w:rPr>
          <w:sz w:val="22"/>
          <w:szCs w:val="22"/>
        </w:rPr>
        <w:softHyphen/>
        <w:t>фической документации, овладение методами чтения техни</w:t>
      </w:r>
      <w:r w:rsidRPr="00AE3817">
        <w:rPr>
          <w:sz w:val="22"/>
          <w:szCs w:val="22"/>
        </w:rPr>
        <w:softHyphen/>
        <w:t>ческой, технологической и инструктивной информации;</w:t>
      </w:r>
    </w:p>
    <w:p w:rsidR="00294566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формирование умений устанавливать взаимосвязь зна</w:t>
      </w:r>
      <w:r w:rsidRPr="00AE3817">
        <w:rPr>
          <w:sz w:val="22"/>
          <w:szCs w:val="22"/>
        </w:rPr>
        <w:softHyphen/>
        <w:t>ний по разным учебным предметам для решения приклад</w:t>
      </w:r>
      <w:r w:rsidRPr="00AE3817">
        <w:rPr>
          <w:sz w:val="22"/>
          <w:szCs w:val="22"/>
        </w:rPr>
        <w:softHyphen/>
      </w:r>
      <w:r w:rsidRPr="00AE3817">
        <w:rPr>
          <w:spacing w:val="-1"/>
          <w:sz w:val="22"/>
          <w:szCs w:val="22"/>
        </w:rPr>
        <w:t>ных учебных задач; применение общенаучных знаний по пред</w:t>
      </w:r>
      <w:r w:rsidRPr="00AE3817">
        <w:rPr>
          <w:spacing w:val="-1"/>
          <w:sz w:val="22"/>
          <w:szCs w:val="22"/>
        </w:rPr>
        <w:softHyphen/>
      </w:r>
      <w:r w:rsidRPr="00AE3817">
        <w:rPr>
          <w:sz w:val="22"/>
          <w:szCs w:val="22"/>
        </w:rPr>
        <w:t>метам естественно-математического цикла в процессе под</w:t>
      </w:r>
      <w:r w:rsidRPr="00AE3817">
        <w:rPr>
          <w:sz w:val="22"/>
          <w:szCs w:val="22"/>
        </w:rPr>
        <w:softHyphen/>
        <w:t>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</w:t>
      </w:r>
      <w:r w:rsidRPr="00AE3817">
        <w:rPr>
          <w:sz w:val="22"/>
          <w:szCs w:val="22"/>
        </w:rPr>
        <w:softHyphen/>
        <w:t>логий и проектов;</w:t>
      </w:r>
    </w:p>
    <w:p w:rsidR="00742DA4" w:rsidRPr="00AE3817" w:rsidRDefault="00294566" w:rsidP="00AE3817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  <w:sz w:val="22"/>
          <w:szCs w:val="22"/>
        </w:rPr>
      </w:pPr>
      <w:r w:rsidRPr="00AE3817">
        <w:rPr>
          <w:spacing w:val="-6"/>
          <w:sz w:val="22"/>
          <w:szCs w:val="22"/>
        </w:rPr>
        <w:t>овладение алгоритмами и методами решения организа</w:t>
      </w:r>
      <w:r w:rsidRPr="00AE3817">
        <w:rPr>
          <w:sz w:val="22"/>
          <w:szCs w:val="22"/>
        </w:rPr>
        <w:t>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AE3817">
        <w:rPr>
          <w:sz w:val="22"/>
          <w:szCs w:val="22"/>
        </w:rPr>
        <w:softHyphen/>
        <w:t xml:space="preserve">ре производства; </w:t>
      </w:r>
    </w:p>
    <w:p w:rsidR="00294566" w:rsidRPr="00AE3817" w:rsidRDefault="00294566" w:rsidP="00AE3817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ind w:left="1702" w:right="5"/>
        <w:jc w:val="both"/>
        <w:rPr>
          <w:rFonts w:eastAsia="Calibri"/>
          <w:sz w:val="22"/>
          <w:szCs w:val="22"/>
        </w:rPr>
      </w:pPr>
      <w:r w:rsidRPr="00AE3817">
        <w:rPr>
          <w:i/>
          <w:iCs/>
          <w:sz w:val="22"/>
          <w:szCs w:val="22"/>
        </w:rPr>
        <w:t>в трудовой сфере: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планирование технологического процесса и процесса тру</w:t>
      </w:r>
      <w:r w:rsidRPr="00AE3817">
        <w:rPr>
          <w:sz w:val="22"/>
          <w:szCs w:val="22"/>
        </w:rPr>
        <w:softHyphen/>
        <w:t>да; подбор материалов с учётом характера объекта труда и технологии; подбор инструментов, приспособлений и обо</w:t>
      </w:r>
      <w:r w:rsidRPr="00AE3817">
        <w:rPr>
          <w:sz w:val="22"/>
          <w:szCs w:val="22"/>
        </w:rPr>
        <w:softHyphen/>
        <w:t>рудования с учётом требований технологии и материально-энергетических ресурсов;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овладение методами учебно-исследовательской и проект</w:t>
      </w:r>
      <w:r w:rsidRPr="00AE3817">
        <w:rPr>
          <w:sz w:val="22"/>
          <w:szCs w:val="22"/>
        </w:rPr>
        <w:softHyphen/>
        <w:t>ной деятельности, решения творческих задач, моделирова</w:t>
      </w:r>
      <w:r w:rsidRPr="00AE3817">
        <w:rPr>
          <w:sz w:val="22"/>
          <w:szCs w:val="22"/>
        </w:rPr>
        <w:softHyphen/>
        <w:t>ния, конструирования; проектирование последовательности операций и составление операционной карты работ;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</w:t>
      </w:r>
      <w:r w:rsidRPr="00AE3817">
        <w:rPr>
          <w:sz w:val="22"/>
          <w:szCs w:val="22"/>
        </w:rPr>
        <w:softHyphen/>
        <w:t>вил санитарии и гигиены;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выбор средств и видов представления технической и тех</w:t>
      </w:r>
      <w:r w:rsidRPr="00AE3817">
        <w:rPr>
          <w:sz w:val="22"/>
          <w:szCs w:val="22"/>
        </w:rPr>
        <w:softHyphen/>
        <w:t>нологической информации в соответствии с коммуникатив</w:t>
      </w:r>
      <w:r w:rsidRPr="00AE3817">
        <w:rPr>
          <w:sz w:val="22"/>
          <w:szCs w:val="22"/>
        </w:rPr>
        <w:softHyphen/>
        <w:t>ной задачей, сферой и ситуацией общения;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контроль промежуточных и конечных результатов труда по установленным критериям и показателям с использова</w:t>
      </w:r>
      <w:r w:rsidRPr="00AE3817">
        <w:rPr>
          <w:sz w:val="22"/>
          <w:szCs w:val="22"/>
        </w:rPr>
        <w:softHyphen/>
        <w:t>нием контрольных и измерительных инструментов; выявле</w:t>
      </w:r>
      <w:r w:rsidRPr="00AE3817">
        <w:rPr>
          <w:sz w:val="22"/>
          <w:szCs w:val="22"/>
        </w:rPr>
        <w:softHyphen/>
        <w:t>ние допущенных ошибок в процессе труда и обоснование способов их исправления;</w:t>
      </w:r>
    </w:p>
    <w:p w:rsidR="00742DA4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документирование результатов труда и проектной дея</w:t>
      </w:r>
      <w:r w:rsidRPr="00AE3817">
        <w:rPr>
          <w:sz w:val="22"/>
          <w:szCs w:val="22"/>
        </w:rPr>
        <w:softHyphen/>
        <w:t>тельности; расчёт себестоимости продукта труда; примерная экономическая оценка возможной прибыли с учётом сло</w:t>
      </w:r>
      <w:r w:rsidRPr="00AE3817">
        <w:rPr>
          <w:sz w:val="22"/>
          <w:szCs w:val="22"/>
        </w:rPr>
        <w:softHyphen/>
        <w:t xml:space="preserve">жившейся ситуации на рынке товаров и услуг; </w:t>
      </w:r>
    </w:p>
    <w:p w:rsidR="00294566" w:rsidRPr="00AE3817" w:rsidRDefault="00294566" w:rsidP="00AE3817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left="1702"/>
        <w:jc w:val="both"/>
        <w:rPr>
          <w:rFonts w:eastAsia="Calibri"/>
          <w:sz w:val="22"/>
          <w:szCs w:val="22"/>
        </w:rPr>
      </w:pPr>
      <w:r w:rsidRPr="00AE3817">
        <w:rPr>
          <w:i/>
          <w:iCs/>
          <w:sz w:val="22"/>
          <w:szCs w:val="22"/>
        </w:rPr>
        <w:t>в мотивационной сфере: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lastRenderedPageBreak/>
        <w:t>оценивание своей способности к труду в конкретной пред</w:t>
      </w:r>
      <w:r w:rsidRPr="00AE3817">
        <w:rPr>
          <w:sz w:val="22"/>
          <w:szCs w:val="22"/>
        </w:rPr>
        <w:softHyphen/>
        <w:t>метной деятельности; осознание ответственности за качест</w:t>
      </w:r>
      <w:r w:rsidRPr="00AE3817">
        <w:rPr>
          <w:sz w:val="22"/>
          <w:szCs w:val="22"/>
        </w:rPr>
        <w:softHyphen/>
        <w:t>во результатов труда;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согласование своих потребностей и требований с потреб</w:t>
      </w:r>
      <w:r w:rsidRPr="00AE3817">
        <w:rPr>
          <w:sz w:val="22"/>
          <w:szCs w:val="22"/>
        </w:rPr>
        <w:softHyphen/>
        <w:t>ностями и требованиями других участников познавательно-трудовой деятельности;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формирование представлений о мире профессий, свя</w:t>
      </w:r>
      <w:r w:rsidRPr="00AE3817">
        <w:rPr>
          <w:sz w:val="22"/>
          <w:szCs w:val="22"/>
        </w:rPr>
        <w:softHyphen/>
        <w:t>занных с изучаемыми технологиями, их востребованности на рынке труда; направленное продвижение к выбору про</w:t>
      </w:r>
      <w:r w:rsidRPr="00AE3817">
        <w:rPr>
          <w:sz w:val="22"/>
          <w:szCs w:val="22"/>
        </w:rPr>
        <w:softHyphen/>
        <w:t>филя технологической подготовки в старших классах пол</w:t>
      </w:r>
      <w:r w:rsidRPr="00AE3817">
        <w:rPr>
          <w:sz w:val="22"/>
          <w:szCs w:val="22"/>
        </w:rPr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выраженная готовность к труду в сфере материального производства или сфере услуг; оценивание своей способно</w:t>
      </w:r>
      <w:r w:rsidRPr="00AE3817">
        <w:rPr>
          <w:sz w:val="22"/>
          <w:szCs w:val="22"/>
        </w:rPr>
        <w:softHyphen/>
        <w:t>сти и готовности к предпринимательской деятельности;</w:t>
      </w:r>
    </w:p>
    <w:p w:rsidR="00742DA4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стремление к экономии и бережливости в расходовании времени, материалов, денежных средств, труда; наличие эко</w:t>
      </w:r>
      <w:r w:rsidRPr="00AE3817">
        <w:rPr>
          <w:sz w:val="22"/>
          <w:szCs w:val="22"/>
        </w:rPr>
        <w:softHyphen/>
        <w:t>логической культуры при обосновании объекта труда и вы</w:t>
      </w:r>
      <w:r w:rsidRPr="00AE3817">
        <w:rPr>
          <w:sz w:val="22"/>
          <w:szCs w:val="22"/>
        </w:rPr>
        <w:softHyphen/>
        <w:t xml:space="preserve">полнении работ; </w:t>
      </w:r>
    </w:p>
    <w:p w:rsidR="00294566" w:rsidRPr="00AE3817" w:rsidRDefault="00294566" w:rsidP="00AE3817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left="1702"/>
        <w:jc w:val="both"/>
        <w:rPr>
          <w:rFonts w:eastAsia="Calibri"/>
          <w:sz w:val="22"/>
          <w:szCs w:val="22"/>
        </w:rPr>
      </w:pPr>
      <w:r w:rsidRPr="00AE3817">
        <w:rPr>
          <w:i/>
          <w:iCs/>
          <w:sz w:val="22"/>
          <w:szCs w:val="22"/>
        </w:rPr>
        <w:t>в эстетической сфере: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</w:t>
      </w:r>
      <w:r w:rsidRPr="00AE3817">
        <w:rPr>
          <w:sz w:val="22"/>
          <w:szCs w:val="22"/>
        </w:rPr>
        <w:softHyphen/>
        <w:t>полненного объекта или результата труда;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 xml:space="preserve">рациональное и эстетическое оснащение рабочего места </w:t>
      </w:r>
      <w:r w:rsidRPr="00AE3817">
        <w:rPr>
          <w:spacing w:val="-8"/>
          <w:sz w:val="22"/>
          <w:szCs w:val="22"/>
        </w:rPr>
        <w:t>с учётом требований эргономики и элементов научной орга</w:t>
      </w:r>
      <w:r w:rsidRPr="00AE3817">
        <w:rPr>
          <w:sz w:val="22"/>
          <w:szCs w:val="22"/>
        </w:rPr>
        <w:t>низации труда;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умение выражать себя в доступных видах и формах худо</w:t>
      </w:r>
      <w:r w:rsidRPr="00AE3817">
        <w:rPr>
          <w:sz w:val="22"/>
          <w:szCs w:val="22"/>
        </w:rPr>
        <w:softHyphen/>
        <w:t>жественно-прикладного творчества; художественное оформ</w:t>
      </w:r>
      <w:r w:rsidRPr="00AE3817">
        <w:rPr>
          <w:sz w:val="22"/>
          <w:szCs w:val="22"/>
        </w:rPr>
        <w:softHyphen/>
        <w:t>ление объекта труда и оптимальное планирование работ;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рациональный выбор рабочего костюма и опрятное со</w:t>
      </w:r>
      <w:r w:rsidRPr="00AE3817">
        <w:rPr>
          <w:sz w:val="22"/>
          <w:szCs w:val="22"/>
        </w:rPr>
        <w:softHyphen/>
        <w:t>держание рабочей одежды;</w:t>
      </w:r>
    </w:p>
    <w:p w:rsidR="00742DA4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участие в оформлении класса и школы, озеленении при</w:t>
      </w:r>
      <w:r w:rsidRPr="00AE3817">
        <w:rPr>
          <w:sz w:val="22"/>
          <w:szCs w:val="22"/>
        </w:rPr>
        <w:softHyphen/>
        <w:t xml:space="preserve">школьного участка, стремление внести красоту в домашний быт; </w:t>
      </w:r>
    </w:p>
    <w:p w:rsidR="00294566" w:rsidRPr="00AE3817" w:rsidRDefault="00294566" w:rsidP="00AE3817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left="1702"/>
        <w:jc w:val="both"/>
        <w:rPr>
          <w:rFonts w:eastAsia="Calibri"/>
          <w:sz w:val="22"/>
          <w:szCs w:val="22"/>
        </w:rPr>
      </w:pPr>
      <w:r w:rsidRPr="00AE3817">
        <w:rPr>
          <w:i/>
          <w:iCs/>
          <w:sz w:val="22"/>
          <w:szCs w:val="22"/>
        </w:rPr>
        <w:t>в коммуникативной сфере: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практическое освоение умений, составляющих основу ком</w:t>
      </w:r>
      <w:r w:rsidRPr="00AE3817">
        <w:rPr>
          <w:sz w:val="22"/>
          <w:szCs w:val="22"/>
        </w:rPr>
        <w:softHyphen/>
        <w:t>муникативной компетентности: действовать с учётом пози</w:t>
      </w:r>
      <w:r w:rsidRPr="00AE3817">
        <w:rPr>
          <w:sz w:val="22"/>
          <w:szCs w:val="22"/>
        </w:rPr>
        <w:softHyphen/>
        <w:t>ции другого и уметь согласовывать свои действия; устанав</w:t>
      </w:r>
      <w:r w:rsidRPr="00AE3817">
        <w:rPr>
          <w:sz w:val="22"/>
          <w:szCs w:val="22"/>
        </w:rPr>
        <w:softHyphen/>
        <w:t>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</w:t>
      </w:r>
      <w:r w:rsidRPr="00AE3817">
        <w:rPr>
          <w:sz w:val="22"/>
          <w:szCs w:val="22"/>
        </w:rPr>
        <w:softHyphen/>
        <w:t>цию, учитывать намерения и способы коммуникации парт</w:t>
      </w:r>
      <w:r w:rsidRPr="00AE3817">
        <w:rPr>
          <w:sz w:val="22"/>
          <w:szCs w:val="22"/>
        </w:rPr>
        <w:softHyphen/>
        <w:t>нёра, выбирать адекватные стратегии коммуникации;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установление рабочих отношений в группе для выполне</w:t>
      </w:r>
      <w:r w:rsidRPr="00AE3817">
        <w:rPr>
          <w:sz w:val="22"/>
          <w:szCs w:val="22"/>
        </w:rPr>
        <w:softHyphen/>
        <w:t>ния практической работы или проекта, эффективное сотруд</w:t>
      </w:r>
      <w:r w:rsidRPr="00AE3817">
        <w:rPr>
          <w:sz w:val="22"/>
          <w:szCs w:val="22"/>
        </w:rPr>
        <w:softHyphen/>
        <w:t>ничество и способствование эффективной кооперации; интегрирование в группу сверстников и построение продук</w:t>
      </w:r>
      <w:r w:rsidRPr="00AE3817">
        <w:rPr>
          <w:sz w:val="22"/>
          <w:szCs w:val="22"/>
        </w:rPr>
        <w:softHyphen/>
        <w:t>тивного взаимодействия со сверстниками и учителями;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сравнение разных точек зрения перед принятием реше</w:t>
      </w:r>
      <w:r w:rsidRPr="00AE3817">
        <w:rPr>
          <w:sz w:val="22"/>
          <w:szCs w:val="22"/>
        </w:rPr>
        <w:softHyphen/>
        <w:t>ния и осуществлением выбора; аргументирование своей точ</w:t>
      </w:r>
      <w:r w:rsidRPr="00AE3817">
        <w:rPr>
          <w:sz w:val="22"/>
          <w:szCs w:val="22"/>
        </w:rPr>
        <w:softHyphen/>
        <w:t>ки зрения, отстаивание в споре своей позиции невраждеб</w:t>
      </w:r>
      <w:r w:rsidRPr="00AE3817">
        <w:rPr>
          <w:sz w:val="22"/>
          <w:szCs w:val="22"/>
        </w:rPr>
        <w:softHyphen/>
        <w:t>ным для оппонентов образом;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адекватное использование речевых средств  для решения различных коммуникативных задач; овладение устной и пись</w:t>
      </w:r>
      <w:r w:rsidRPr="00AE3817">
        <w:rPr>
          <w:sz w:val="22"/>
          <w:szCs w:val="22"/>
        </w:rPr>
        <w:softHyphen/>
        <w:t>менной речью; построение монологических контекстных</w:t>
      </w:r>
    </w:p>
    <w:p w:rsidR="00742DA4" w:rsidRPr="00AE3817" w:rsidRDefault="00294566" w:rsidP="00AE3817">
      <w:pPr>
        <w:shd w:val="clear" w:color="auto" w:fill="FFFFFF"/>
        <w:ind w:left="993" w:firstLine="709"/>
        <w:jc w:val="both"/>
        <w:rPr>
          <w:sz w:val="22"/>
          <w:szCs w:val="22"/>
        </w:rPr>
      </w:pPr>
      <w:r w:rsidRPr="00AE3817">
        <w:rPr>
          <w:sz w:val="22"/>
          <w:szCs w:val="22"/>
        </w:rPr>
        <w:t xml:space="preserve">высказываний; публичная презентация и защита проекта изделия, продукта труда или услуги; </w:t>
      </w:r>
    </w:p>
    <w:p w:rsidR="00294566" w:rsidRPr="00AE3817" w:rsidRDefault="00294566" w:rsidP="00AE3817">
      <w:pPr>
        <w:shd w:val="clear" w:color="auto" w:fill="FFFFFF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i/>
          <w:iCs/>
          <w:sz w:val="22"/>
          <w:szCs w:val="22"/>
        </w:rPr>
        <w:t>в физиолого-психологической сфере: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развитие моторики и координации движений рук при ра</w:t>
      </w:r>
      <w:r w:rsidRPr="00AE3817">
        <w:rPr>
          <w:sz w:val="22"/>
          <w:szCs w:val="22"/>
        </w:rPr>
        <w:softHyphen/>
        <w:t>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</w:t>
      </w:r>
      <w:r w:rsidRPr="00AE3817">
        <w:rPr>
          <w:sz w:val="22"/>
          <w:szCs w:val="22"/>
        </w:rPr>
        <w:softHyphen/>
        <w:t>ческих операций;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соблюдение необходимой величины усилий, прилагаемых к инструментам, с учётом технологических требований;</w:t>
      </w:r>
    </w:p>
    <w:p w:rsidR="00294566" w:rsidRPr="00AE3817" w:rsidRDefault="00294566" w:rsidP="00AE3817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  <w:sz w:val="22"/>
          <w:szCs w:val="22"/>
        </w:rPr>
      </w:pPr>
      <w:r w:rsidRPr="00AE3817">
        <w:rPr>
          <w:sz w:val="22"/>
          <w:szCs w:val="22"/>
        </w:rPr>
        <w:t>сочетание образного и логического мышления в проект</w:t>
      </w:r>
      <w:r w:rsidRPr="00AE3817">
        <w:rPr>
          <w:sz w:val="22"/>
          <w:szCs w:val="22"/>
        </w:rPr>
        <w:softHyphen/>
        <w:t>ной деятельности.</w:t>
      </w:r>
    </w:p>
    <w:p w:rsidR="00AE3817" w:rsidRPr="00717F30" w:rsidRDefault="00AE3817" w:rsidP="00717F3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</w:pPr>
    </w:p>
    <w:p w:rsidR="00AE3817" w:rsidRDefault="00AE3817" w:rsidP="00AE3817">
      <w:pPr>
        <w:widowControl w:val="0"/>
        <w:spacing w:before="5" w:line="242" w:lineRule="auto"/>
        <w:ind w:right="-20"/>
        <w:jc w:val="center"/>
        <w:rPr>
          <w:b/>
          <w:bCs/>
          <w:color w:val="000000"/>
        </w:rPr>
      </w:pPr>
      <w:r w:rsidRPr="00AE3817">
        <w:rPr>
          <w:b/>
          <w:bCs/>
          <w:color w:val="000000"/>
        </w:rPr>
        <w:t>П</w:t>
      </w:r>
      <w:r w:rsidRPr="00AE3817">
        <w:rPr>
          <w:b/>
          <w:bCs/>
          <w:color w:val="000000"/>
          <w:spacing w:val="1"/>
        </w:rPr>
        <w:t>р</w:t>
      </w:r>
      <w:r w:rsidRPr="00AE3817">
        <w:rPr>
          <w:b/>
          <w:bCs/>
          <w:color w:val="000000"/>
        </w:rPr>
        <w:t>едме</w:t>
      </w:r>
      <w:r w:rsidRPr="00AE3817">
        <w:rPr>
          <w:b/>
          <w:bCs/>
          <w:color w:val="000000"/>
          <w:spacing w:val="1"/>
        </w:rPr>
        <w:t>тн</w:t>
      </w:r>
      <w:r w:rsidRPr="00AE3817">
        <w:rPr>
          <w:b/>
          <w:bCs/>
          <w:color w:val="000000"/>
        </w:rPr>
        <w:t>ыерезул</w:t>
      </w:r>
      <w:r w:rsidRPr="00AE3817">
        <w:rPr>
          <w:b/>
          <w:bCs/>
          <w:color w:val="000000"/>
          <w:spacing w:val="-3"/>
        </w:rPr>
        <w:t>ь</w:t>
      </w:r>
      <w:r w:rsidRPr="00AE3817">
        <w:rPr>
          <w:b/>
          <w:bCs/>
          <w:color w:val="000000"/>
          <w:spacing w:val="2"/>
        </w:rPr>
        <w:t>т</w:t>
      </w:r>
      <w:r w:rsidRPr="00AE3817">
        <w:rPr>
          <w:b/>
          <w:bCs/>
          <w:color w:val="000000"/>
          <w:spacing w:val="-2"/>
        </w:rPr>
        <w:t>а</w:t>
      </w:r>
      <w:r w:rsidRPr="00AE3817">
        <w:rPr>
          <w:b/>
          <w:bCs/>
          <w:color w:val="000000"/>
          <w:spacing w:val="1"/>
        </w:rPr>
        <w:t>т</w:t>
      </w:r>
      <w:r w:rsidRPr="00AE3817">
        <w:rPr>
          <w:b/>
          <w:bCs/>
          <w:color w:val="000000"/>
        </w:rPr>
        <w:t>ыосво</w:t>
      </w:r>
      <w:r w:rsidRPr="00AE3817">
        <w:rPr>
          <w:b/>
          <w:bCs/>
          <w:color w:val="000000"/>
          <w:spacing w:val="-1"/>
        </w:rPr>
        <w:t>е</w:t>
      </w:r>
      <w:r w:rsidRPr="00AE3817">
        <w:rPr>
          <w:b/>
          <w:bCs/>
          <w:color w:val="000000"/>
        </w:rPr>
        <w:t>н</w:t>
      </w:r>
      <w:r w:rsidRPr="00AE3817">
        <w:rPr>
          <w:b/>
          <w:bCs/>
          <w:color w:val="000000"/>
          <w:spacing w:val="1"/>
        </w:rPr>
        <w:t>и</w:t>
      </w:r>
      <w:r w:rsidRPr="00AE3817">
        <w:rPr>
          <w:b/>
          <w:bCs/>
          <w:color w:val="000000"/>
        </w:rPr>
        <w:t>яп</w:t>
      </w:r>
      <w:r w:rsidRPr="00AE3817">
        <w:rPr>
          <w:b/>
          <w:bCs/>
          <w:color w:val="000000"/>
          <w:spacing w:val="1"/>
        </w:rPr>
        <w:t>р</w:t>
      </w:r>
      <w:r w:rsidRPr="00AE3817">
        <w:rPr>
          <w:b/>
          <w:bCs/>
          <w:color w:val="000000"/>
        </w:rPr>
        <w:t>огра</w:t>
      </w:r>
      <w:r w:rsidRPr="00AE3817">
        <w:rPr>
          <w:b/>
          <w:bCs/>
          <w:color w:val="000000"/>
          <w:spacing w:val="-2"/>
        </w:rPr>
        <w:t>м</w:t>
      </w:r>
      <w:r w:rsidRPr="00AE3817">
        <w:rPr>
          <w:b/>
          <w:bCs/>
          <w:color w:val="000000"/>
        </w:rPr>
        <w:t>мы«Технология»</w:t>
      </w:r>
      <w:r w:rsidRPr="00AE3817">
        <w:rPr>
          <w:b/>
          <w:bCs/>
          <w:color w:val="000000"/>
          <w:spacing w:val="1"/>
        </w:rPr>
        <w:t>п</w:t>
      </w:r>
      <w:r w:rsidRPr="00AE3817">
        <w:rPr>
          <w:b/>
          <w:bCs/>
          <w:color w:val="000000"/>
        </w:rPr>
        <w:t>обло</w:t>
      </w:r>
      <w:r w:rsidRPr="00AE3817">
        <w:rPr>
          <w:b/>
          <w:bCs/>
          <w:color w:val="000000"/>
          <w:spacing w:val="1"/>
        </w:rPr>
        <w:t>к</w:t>
      </w:r>
      <w:r w:rsidRPr="00AE3817">
        <w:rPr>
          <w:b/>
          <w:bCs/>
          <w:color w:val="000000"/>
        </w:rPr>
        <w:t>ам</w:t>
      </w:r>
      <w:r w:rsidRPr="00AE3817">
        <w:rPr>
          <w:b/>
          <w:bCs/>
          <w:color w:val="000000"/>
          <w:spacing w:val="-1"/>
        </w:rPr>
        <w:t>с</w:t>
      </w:r>
      <w:r w:rsidRPr="00AE3817">
        <w:rPr>
          <w:b/>
          <w:bCs/>
          <w:color w:val="000000"/>
          <w:spacing w:val="1"/>
        </w:rPr>
        <w:t>о</w:t>
      </w:r>
      <w:r w:rsidRPr="00AE3817">
        <w:rPr>
          <w:b/>
          <w:bCs/>
          <w:color w:val="000000"/>
        </w:rPr>
        <w:t>дер</w:t>
      </w:r>
      <w:r w:rsidRPr="00AE3817">
        <w:rPr>
          <w:b/>
          <w:bCs/>
          <w:color w:val="000000"/>
          <w:spacing w:val="-2"/>
        </w:rPr>
        <w:t>ж</w:t>
      </w:r>
      <w:r w:rsidRPr="00AE3817">
        <w:rPr>
          <w:b/>
          <w:bCs/>
          <w:color w:val="000000"/>
        </w:rPr>
        <w:t>ания</w:t>
      </w:r>
    </w:p>
    <w:tbl>
      <w:tblPr>
        <w:tblStyle w:val="ae"/>
        <w:tblW w:w="0" w:type="auto"/>
        <w:tblLook w:val="04A0"/>
      </w:tblPr>
      <w:tblGrid>
        <w:gridCol w:w="5256"/>
        <w:gridCol w:w="10358"/>
      </w:tblGrid>
      <w:tr w:rsidR="00B9665C" w:rsidRPr="00882B56" w:rsidTr="00882B56">
        <w:tc>
          <w:tcPr>
            <w:tcW w:w="9039" w:type="dxa"/>
          </w:tcPr>
          <w:p w:rsidR="00B9665C" w:rsidRPr="00882B56" w:rsidRDefault="00882B56" w:rsidP="00882B56">
            <w:pPr>
              <w:widowControl w:val="0"/>
              <w:ind w:left="2520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ab/>
            </w:r>
            <w:r w:rsidR="00B9665C" w:rsidRPr="00882B56">
              <w:rPr>
                <w:b/>
                <w:bCs/>
                <w:color w:val="000000"/>
              </w:rPr>
              <w:t>Вы</w:t>
            </w:r>
            <w:r w:rsidR="00B9665C" w:rsidRPr="00882B56">
              <w:rPr>
                <w:b/>
                <w:bCs/>
                <w:color w:val="000000"/>
                <w:spacing w:val="1"/>
              </w:rPr>
              <w:t>п</w:t>
            </w:r>
            <w:r w:rsidR="00B9665C" w:rsidRPr="00882B56">
              <w:rPr>
                <w:b/>
                <w:bCs/>
                <w:color w:val="000000"/>
              </w:rPr>
              <w:t>уск</w:t>
            </w:r>
            <w:r w:rsidR="00B9665C" w:rsidRPr="00882B56">
              <w:rPr>
                <w:b/>
                <w:bCs/>
                <w:color w:val="000000"/>
                <w:spacing w:val="1"/>
              </w:rPr>
              <w:t>н</w:t>
            </w:r>
            <w:r w:rsidR="00B9665C" w:rsidRPr="00882B56">
              <w:rPr>
                <w:b/>
                <w:bCs/>
                <w:color w:val="000000"/>
                <w:spacing w:val="-1"/>
              </w:rPr>
              <w:t>и</w:t>
            </w:r>
            <w:r w:rsidR="00B9665C" w:rsidRPr="00882B56">
              <w:rPr>
                <w:b/>
                <w:bCs/>
                <w:color w:val="000000"/>
              </w:rPr>
              <w:t>кнаучится</w:t>
            </w:r>
          </w:p>
        </w:tc>
        <w:tc>
          <w:tcPr>
            <w:tcW w:w="5893" w:type="dxa"/>
          </w:tcPr>
          <w:p w:rsidR="00B9665C" w:rsidRPr="00882B56" w:rsidRDefault="00B9665C" w:rsidP="00882B56">
            <w:pPr>
              <w:widowControl w:val="0"/>
              <w:ind w:left="1094" w:right="-20"/>
              <w:rPr>
                <w:b/>
                <w:bCs/>
                <w:color w:val="000000"/>
              </w:rPr>
            </w:pPr>
            <w:r w:rsidRPr="00882B56">
              <w:rPr>
                <w:b/>
                <w:bCs/>
                <w:color w:val="000000"/>
              </w:rPr>
              <w:t>Вы</w:t>
            </w:r>
            <w:r w:rsidRPr="00882B56">
              <w:rPr>
                <w:b/>
                <w:bCs/>
                <w:color w:val="000000"/>
                <w:spacing w:val="1"/>
              </w:rPr>
              <w:t>п</w:t>
            </w:r>
            <w:r w:rsidRPr="00882B56">
              <w:rPr>
                <w:b/>
                <w:bCs/>
                <w:color w:val="000000"/>
              </w:rPr>
              <w:t>уск</w:t>
            </w:r>
            <w:r w:rsidRPr="00882B56">
              <w:rPr>
                <w:b/>
                <w:bCs/>
                <w:color w:val="000000"/>
                <w:spacing w:val="1"/>
              </w:rPr>
              <w:t>н</w:t>
            </w:r>
            <w:r w:rsidRPr="00882B56">
              <w:rPr>
                <w:b/>
                <w:bCs/>
                <w:color w:val="000000"/>
                <w:spacing w:val="-1"/>
              </w:rPr>
              <w:t>и</w:t>
            </w:r>
            <w:r w:rsidRPr="00882B56">
              <w:rPr>
                <w:b/>
                <w:bCs/>
                <w:color w:val="000000"/>
              </w:rPr>
              <w:t>к</w:t>
            </w:r>
            <w:r w:rsidRPr="00882B56">
              <w:rPr>
                <w:b/>
                <w:bCs/>
                <w:color w:val="000000"/>
                <w:spacing w:val="1"/>
              </w:rPr>
              <w:t>п</w:t>
            </w:r>
            <w:r w:rsidRPr="00882B56">
              <w:rPr>
                <w:b/>
                <w:bCs/>
                <w:color w:val="000000"/>
              </w:rPr>
              <w:t>олу</w:t>
            </w:r>
            <w:r w:rsidRPr="00882B56">
              <w:rPr>
                <w:b/>
                <w:bCs/>
                <w:color w:val="000000"/>
                <w:spacing w:val="-1"/>
              </w:rPr>
              <w:t>чи</w:t>
            </w:r>
            <w:r w:rsidRPr="00882B56">
              <w:rPr>
                <w:b/>
                <w:bCs/>
                <w:color w:val="000000"/>
              </w:rPr>
              <w:t>т</w:t>
            </w:r>
            <w:r w:rsidRPr="00882B56">
              <w:rPr>
                <w:b/>
                <w:bCs/>
                <w:color w:val="000000"/>
                <w:spacing w:val="-1"/>
              </w:rPr>
              <w:t>в</w:t>
            </w:r>
            <w:r w:rsidRPr="00882B56">
              <w:rPr>
                <w:b/>
                <w:bCs/>
                <w:color w:val="000000"/>
              </w:rPr>
              <w:t>озмо</w:t>
            </w:r>
            <w:r w:rsidRPr="00882B56">
              <w:rPr>
                <w:b/>
                <w:bCs/>
                <w:color w:val="000000"/>
                <w:spacing w:val="-2"/>
              </w:rPr>
              <w:t>ж</w:t>
            </w:r>
            <w:r w:rsidRPr="00882B56">
              <w:rPr>
                <w:b/>
                <w:bCs/>
                <w:color w:val="000000"/>
              </w:rPr>
              <w:t>нос</w:t>
            </w:r>
            <w:r w:rsidRPr="00882B56">
              <w:rPr>
                <w:b/>
                <w:bCs/>
                <w:color w:val="000000"/>
                <w:spacing w:val="1"/>
              </w:rPr>
              <w:t>т</w:t>
            </w:r>
            <w:r w:rsidRPr="00882B56">
              <w:rPr>
                <w:b/>
                <w:bCs/>
                <w:color w:val="000000"/>
              </w:rPr>
              <w:t>ь</w:t>
            </w:r>
            <w:r w:rsidRPr="00882B56">
              <w:rPr>
                <w:b/>
                <w:bCs/>
                <w:color w:val="000000"/>
                <w:spacing w:val="1"/>
              </w:rPr>
              <w:t>н</w:t>
            </w:r>
            <w:r w:rsidRPr="00882B56">
              <w:rPr>
                <w:b/>
                <w:bCs/>
                <w:color w:val="000000"/>
              </w:rPr>
              <w:t>аучи</w:t>
            </w:r>
            <w:r w:rsidRPr="00882B56">
              <w:rPr>
                <w:b/>
                <w:bCs/>
                <w:color w:val="000000"/>
                <w:spacing w:val="2"/>
              </w:rPr>
              <w:t>т</w:t>
            </w:r>
            <w:r w:rsidRPr="00882B56">
              <w:rPr>
                <w:b/>
                <w:bCs/>
                <w:color w:val="000000"/>
              </w:rPr>
              <w:t>ь</w:t>
            </w:r>
            <w:r w:rsidRPr="00882B56">
              <w:rPr>
                <w:b/>
                <w:bCs/>
                <w:color w:val="000000"/>
                <w:spacing w:val="-2"/>
              </w:rPr>
              <w:t>с</w:t>
            </w:r>
            <w:r w:rsidRPr="00882B56">
              <w:rPr>
                <w:b/>
                <w:bCs/>
                <w:color w:val="000000"/>
              </w:rPr>
              <w:t>я</w:t>
            </w:r>
          </w:p>
        </w:tc>
      </w:tr>
      <w:tr w:rsidR="00B9665C" w:rsidRPr="00882B56" w:rsidTr="00B9665C">
        <w:tc>
          <w:tcPr>
            <w:tcW w:w="14932" w:type="dxa"/>
            <w:gridSpan w:val="2"/>
          </w:tcPr>
          <w:p w:rsidR="00B9665C" w:rsidRPr="00882B56" w:rsidRDefault="00B9665C" w:rsidP="00882B56">
            <w:pPr>
              <w:rPr>
                <w:rFonts w:eastAsia="Calibri"/>
              </w:rPr>
            </w:pPr>
            <w:r w:rsidRPr="00882B56">
              <w:rPr>
                <w:b/>
                <w:bCs/>
                <w:color w:val="000000"/>
              </w:rPr>
              <w:lastRenderedPageBreak/>
              <w:t>Соврем</w:t>
            </w:r>
            <w:r w:rsidRPr="00882B56">
              <w:rPr>
                <w:b/>
                <w:bCs/>
                <w:color w:val="000000"/>
                <w:spacing w:val="-1"/>
              </w:rPr>
              <w:t>е</w:t>
            </w:r>
            <w:r w:rsidRPr="00882B56">
              <w:rPr>
                <w:b/>
                <w:bCs/>
                <w:color w:val="000000"/>
              </w:rPr>
              <w:t>н</w:t>
            </w:r>
            <w:r w:rsidRPr="00882B56">
              <w:rPr>
                <w:b/>
                <w:bCs/>
                <w:color w:val="000000"/>
                <w:spacing w:val="1"/>
              </w:rPr>
              <w:t>н</w:t>
            </w:r>
            <w:r w:rsidRPr="00882B56">
              <w:rPr>
                <w:b/>
                <w:bCs/>
                <w:color w:val="000000"/>
              </w:rPr>
              <w:t>ыема</w:t>
            </w:r>
            <w:r w:rsidRPr="00882B56">
              <w:rPr>
                <w:b/>
                <w:bCs/>
                <w:color w:val="000000"/>
                <w:spacing w:val="1"/>
              </w:rPr>
              <w:t>т</w:t>
            </w:r>
            <w:r w:rsidRPr="00882B56">
              <w:rPr>
                <w:b/>
                <w:bCs/>
                <w:color w:val="000000"/>
              </w:rPr>
              <w:t>ер</w:t>
            </w:r>
            <w:r w:rsidRPr="00882B56">
              <w:rPr>
                <w:b/>
                <w:bCs/>
                <w:color w:val="000000"/>
                <w:spacing w:val="-1"/>
              </w:rPr>
              <w:t>и</w:t>
            </w:r>
            <w:r w:rsidRPr="00882B56">
              <w:rPr>
                <w:b/>
                <w:bCs/>
                <w:color w:val="000000"/>
              </w:rPr>
              <w:t>альные,и</w:t>
            </w:r>
            <w:r w:rsidRPr="00882B56">
              <w:rPr>
                <w:b/>
                <w:bCs/>
                <w:color w:val="000000"/>
                <w:spacing w:val="1"/>
              </w:rPr>
              <w:t>н</w:t>
            </w:r>
            <w:r w:rsidRPr="00882B56">
              <w:rPr>
                <w:b/>
                <w:bCs/>
                <w:color w:val="000000"/>
                <w:spacing w:val="-2"/>
              </w:rPr>
              <w:t>ф</w:t>
            </w:r>
            <w:r w:rsidRPr="00882B56">
              <w:rPr>
                <w:b/>
                <w:bCs/>
                <w:color w:val="000000"/>
              </w:rPr>
              <w:t>ормац</w:t>
            </w:r>
            <w:r w:rsidRPr="00882B56">
              <w:rPr>
                <w:b/>
                <w:bCs/>
                <w:color w:val="000000"/>
                <w:spacing w:val="1"/>
              </w:rPr>
              <w:t>и</w:t>
            </w:r>
            <w:r w:rsidRPr="00882B56">
              <w:rPr>
                <w:b/>
                <w:bCs/>
                <w:color w:val="000000"/>
              </w:rPr>
              <w:t>онныеигумани</w:t>
            </w:r>
            <w:r w:rsidRPr="00882B56">
              <w:rPr>
                <w:b/>
                <w:bCs/>
                <w:color w:val="000000"/>
                <w:spacing w:val="2"/>
              </w:rPr>
              <w:t>т</w:t>
            </w:r>
            <w:r w:rsidRPr="00882B56">
              <w:rPr>
                <w:b/>
                <w:bCs/>
                <w:color w:val="000000"/>
                <w:spacing w:val="-2"/>
              </w:rPr>
              <w:t>а</w:t>
            </w:r>
            <w:r w:rsidRPr="00882B56">
              <w:rPr>
                <w:b/>
                <w:bCs/>
                <w:color w:val="000000"/>
              </w:rPr>
              <w:t>р</w:t>
            </w:r>
            <w:r w:rsidRPr="00882B56">
              <w:rPr>
                <w:b/>
                <w:bCs/>
                <w:color w:val="000000"/>
                <w:spacing w:val="1"/>
              </w:rPr>
              <w:t>н</w:t>
            </w:r>
            <w:r w:rsidRPr="00882B56">
              <w:rPr>
                <w:b/>
                <w:bCs/>
                <w:color w:val="000000"/>
              </w:rPr>
              <w:t>ыетехнологиииперспективыихразвития</w:t>
            </w:r>
          </w:p>
        </w:tc>
      </w:tr>
      <w:tr w:rsidR="00B9665C" w:rsidRPr="00882B56" w:rsidTr="00882B56">
        <w:tc>
          <w:tcPr>
            <w:tcW w:w="9039" w:type="dxa"/>
          </w:tcPr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2026"/>
                <w:tab w:val="left" w:pos="3834"/>
                <w:tab w:val="left" w:pos="4345"/>
                <w:tab w:val="left" w:pos="5456"/>
                <w:tab w:val="left" w:pos="6092"/>
              </w:tabs>
              <w:ind w:left="108" w:right="87" w:firstLine="283"/>
              <w:jc w:val="both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на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ыв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тьи</w:t>
            </w:r>
            <w:r w:rsidRPr="00882B56">
              <w:rPr>
                <w:color w:val="000000"/>
                <w:spacing w:val="3"/>
              </w:rPr>
              <w:t>х</w:t>
            </w:r>
            <w:r w:rsidRPr="00882B56">
              <w:rPr>
                <w:color w:val="000000"/>
              </w:rPr>
              <w:t>ар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  <w:spacing w:val="-3"/>
              </w:rPr>
              <w:t>р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оватьак</w:t>
            </w:r>
            <w:r w:rsidRPr="00882B56">
              <w:rPr>
                <w:color w:val="000000"/>
                <w:spacing w:val="2"/>
              </w:rPr>
              <w:t>т</w:t>
            </w:r>
            <w:r w:rsidRPr="00882B56">
              <w:rPr>
                <w:color w:val="000000"/>
                <w:spacing w:val="-5"/>
              </w:rPr>
              <w:t>у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ые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  <w:spacing w:val="2"/>
              </w:rPr>
              <w:t>п</w:t>
            </w:r>
            <w:r w:rsidRPr="00882B56">
              <w:rPr>
                <w:color w:val="000000"/>
              </w:rPr>
              <w:t>равл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  <w:spacing w:val="1"/>
              </w:rPr>
              <w:t>нч</w:t>
            </w:r>
            <w:r w:rsidRPr="00882B56">
              <w:rPr>
                <w:color w:val="000000"/>
              </w:rPr>
              <w:t>еск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е, м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д</w:t>
            </w:r>
            <w:r w:rsidRPr="00882B56">
              <w:rPr>
                <w:color w:val="000000"/>
                <w:spacing w:val="1"/>
              </w:rPr>
              <w:t>ицин</w:t>
            </w:r>
            <w:r w:rsidRPr="00882B56">
              <w:rPr>
                <w:color w:val="000000"/>
              </w:rPr>
              <w:t>с</w:t>
            </w:r>
            <w:r w:rsidRPr="00882B56">
              <w:rPr>
                <w:color w:val="000000"/>
                <w:spacing w:val="-2"/>
              </w:rPr>
              <w:t>к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е,</w:t>
            </w:r>
            <w:r w:rsidRPr="00882B56">
              <w:rPr>
                <w:color w:val="000000"/>
              </w:rPr>
              <w:tab/>
              <w:t>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фор</w:t>
            </w:r>
            <w:r w:rsidRPr="00882B56">
              <w:rPr>
                <w:color w:val="000000"/>
                <w:spacing w:val="-1"/>
              </w:rPr>
              <w:t>ма</w:t>
            </w:r>
            <w:r w:rsidRPr="00882B56">
              <w:rPr>
                <w:color w:val="000000"/>
                <w:spacing w:val="1"/>
              </w:rPr>
              <w:t>ц</w:t>
            </w:r>
            <w:r w:rsidRPr="00882B56">
              <w:rPr>
                <w:color w:val="000000"/>
              </w:rPr>
              <w:t>ио</w:t>
            </w:r>
            <w:r w:rsidRPr="00882B56">
              <w:rPr>
                <w:color w:val="000000"/>
                <w:spacing w:val="1"/>
              </w:rPr>
              <w:t>нн</w:t>
            </w:r>
            <w:r w:rsidRPr="00882B56">
              <w:rPr>
                <w:color w:val="000000"/>
              </w:rPr>
              <w:t>ые</w:t>
            </w:r>
            <w:r w:rsidRPr="00882B56">
              <w:rPr>
                <w:color w:val="000000"/>
              </w:rPr>
              <w:tab/>
              <w:t>техн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логи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,</w:t>
            </w:r>
            <w:r w:rsidRPr="00882B56">
              <w:rPr>
                <w:color w:val="000000"/>
              </w:rPr>
              <w:tab/>
              <w:t>т</w:t>
            </w:r>
            <w:r w:rsidRPr="00882B56">
              <w:rPr>
                <w:color w:val="000000"/>
                <w:spacing w:val="-2"/>
              </w:rPr>
              <w:t>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ии про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 xml:space="preserve">водства      и      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бр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ботки</w:t>
            </w:r>
            <w:r w:rsidRPr="00882B56">
              <w:rPr>
                <w:color w:val="000000"/>
              </w:rPr>
              <w:tab/>
              <w:t>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териалов,</w:t>
            </w:r>
            <w:r w:rsidRPr="00882B56">
              <w:rPr>
                <w:color w:val="000000"/>
              </w:rPr>
              <w:tab/>
              <w:t>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ши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остроен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я, б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отех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 xml:space="preserve">, 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  <w:spacing w:val="-2"/>
              </w:rPr>
              <w:t>а</w:t>
            </w:r>
            <w:r w:rsidRPr="00882B56">
              <w:rPr>
                <w:color w:val="000000"/>
              </w:rPr>
              <w:t>ноте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лог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и;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2026"/>
                <w:tab w:val="left" w:pos="3834"/>
                <w:tab w:val="left" w:pos="4345"/>
                <w:tab w:val="left" w:pos="5456"/>
                <w:tab w:val="left" w:pos="6086"/>
              </w:tabs>
              <w:ind w:left="108" w:right="91" w:firstLine="283"/>
              <w:jc w:val="both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на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ыв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тьи</w:t>
            </w:r>
            <w:r w:rsidRPr="00882B56">
              <w:rPr>
                <w:color w:val="000000"/>
                <w:spacing w:val="2"/>
              </w:rPr>
              <w:t>х</w:t>
            </w:r>
            <w:r w:rsidRPr="00882B56">
              <w:rPr>
                <w:color w:val="000000"/>
              </w:rPr>
              <w:t>ар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еризов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ерспек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ив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ые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  <w:spacing w:val="2"/>
              </w:rPr>
              <w:t>п</w:t>
            </w:r>
            <w:r w:rsidRPr="00882B56">
              <w:rPr>
                <w:color w:val="000000"/>
              </w:rPr>
              <w:t>равл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2"/>
              </w:rPr>
              <w:t>ч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е, м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д</w:t>
            </w:r>
            <w:r w:rsidRPr="00882B56">
              <w:rPr>
                <w:color w:val="000000"/>
                <w:spacing w:val="1"/>
              </w:rPr>
              <w:t>ицин</w:t>
            </w:r>
            <w:r w:rsidRPr="00882B56">
              <w:rPr>
                <w:color w:val="000000"/>
              </w:rPr>
              <w:t>с</w:t>
            </w:r>
            <w:r w:rsidRPr="00882B56">
              <w:rPr>
                <w:color w:val="000000"/>
                <w:spacing w:val="-2"/>
              </w:rPr>
              <w:t>к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е,</w:t>
            </w:r>
            <w:r w:rsidRPr="00882B56">
              <w:rPr>
                <w:color w:val="000000"/>
              </w:rPr>
              <w:tab/>
              <w:t>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фор</w:t>
            </w:r>
            <w:r w:rsidRPr="00882B56">
              <w:rPr>
                <w:color w:val="000000"/>
                <w:spacing w:val="-1"/>
              </w:rPr>
              <w:t>ма</w:t>
            </w:r>
            <w:r w:rsidRPr="00882B56">
              <w:rPr>
                <w:color w:val="000000"/>
                <w:spacing w:val="1"/>
              </w:rPr>
              <w:t>ц</w:t>
            </w:r>
            <w:r w:rsidRPr="00882B56">
              <w:rPr>
                <w:color w:val="000000"/>
              </w:rPr>
              <w:t>ио</w:t>
            </w:r>
            <w:r w:rsidRPr="00882B56">
              <w:rPr>
                <w:color w:val="000000"/>
                <w:spacing w:val="1"/>
              </w:rPr>
              <w:t>нн</w:t>
            </w:r>
            <w:r w:rsidRPr="00882B56">
              <w:rPr>
                <w:color w:val="000000"/>
              </w:rPr>
              <w:t>ые</w:t>
            </w:r>
            <w:r w:rsidRPr="00882B56">
              <w:rPr>
                <w:color w:val="000000"/>
              </w:rPr>
              <w:tab/>
              <w:t>техн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логи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,</w:t>
            </w:r>
            <w:r w:rsidRPr="00882B56">
              <w:rPr>
                <w:color w:val="000000"/>
              </w:rPr>
              <w:tab/>
              <w:t>т</w:t>
            </w:r>
            <w:r w:rsidRPr="00882B56">
              <w:rPr>
                <w:color w:val="000000"/>
                <w:spacing w:val="-2"/>
              </w:rPr>
              <w:t>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ии про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 xml:space="preserve">водства      и      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бр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ботки</w:t>
            </w:r>
            <w:r w:rsidRPr="00882B56">
              <w:rPr>
                <w:color w:val="000000"/>
              </w:rPr>
              <w:tab/>
              <w:t>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териалов,</w:t>
            </w:r>
            <w:r w:rsidRPr="00882B56">
              <w:rPr>
                <w:color w:val="000000"/>
              </w:rPr>
              <w:tab/>
              <w:t>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ши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остроен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я, б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отех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 xml:space="preserve">, 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  <w:spacing w:val="-2"/>
              </w:rPr>
              <w:t>а</w:t>
            </w:r>
            <w:r w:rsidRPr="00882B56">
              <w:rPr>
                <w:color w:val="000000"/>
              </w:rPr>
              <w:t>ноте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лог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и;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1549"/>
                <w:tab w:val="left" w:pos="2298"/>
                <w:tab w:val="left" w:pos="2979"/>
                <w:tab w:val="left" w:pos="4725"/>
                <w:tab w:val="left" w:pos="6280"/>
              </w:tabs>
              <w:ind w:left="108" w:right="92" w:firstLine="283"/>
              <w:jc w:val="both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объясня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ь</w:t>
            </w:r>
            <w:r w:rsidRPr="00882B56">
              <w:rPr>
                <w:color w:val="000000"/>
              </w:rPr>
              <w:tab/>
              <w:t>на</w:t>
            </w:r>
            <w:r w:rsidRPr="00882B56">
              <w:rPr>
                <w:color w:val="000000"/>
              </w:rPr>
              <w:tab/>
              <w:t>п</w:t>
            </w:r>
            <w:r w:rsidRPr="00882B56">
              <w:rPr>
                <w:color w:val="000000"/>
                <w:spacing w:val="-1"/>
              </w:rPr>
              <w:t>р</w:t>
            </w:r>
            <w:r w:rsidRPr="00882B56">
              <w:rPr>
                <w:color w:val="000000"/>
              </w:rPr>
              <w:t>ои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вол</w:t>
            </w:r>
            <w:r w:rsidRPr="00882B56">
              <w:rPr>
                <w:color w:val="000000"/>
                <w:spacing w:val="-1"/>
              </w:rPr>
              <w:t>ь</w:t>
            </w:r>
            <w:r w:rsidRPr="00882B56">
              <w:rPr>
                <w:color w:val="000000"/>
              </w:rPr>
              <w:t>но</w:t>
            </w:r>
            <w:r w:rsidRPr="00882B56">
              <w:rPr>
                <w:color w:val="000000"/>
              </w:rPr>
              <w:tab/>
              <w:t>и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бранных</w:t>
            </w:r>
            <w:r w:rsidRPr="00882B56">
              <w:rPr>
                <w:color w:val="000000"/>
              </w:rPr>
              <w:tab/>
              <w:t>пр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мер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х пр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нцип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ал</w:t>
            </w:r>
            <w:r w:rsidRPr="00882B56">
              <w:rPr>
                <w:color w:val="000000"/>
                <w:spacing w:val="-1"/>
              </w:rPr>
              <w:t>ь</w:t>
            </w:r>
            <w:r w:rsidRPr="00882B56">
              <w:rPr>
                <w:color w:val="000000"/>
              </w:rPr>
              <w:t>ныеот</w:t>
            </w:r>
            <w:r w:rsidRPr="00882B56">
              <w:rPr>
                <w:color w:val="000000"/>
                <w:spacing w:val="1"/>
              </w:rPr>
              <w:t>л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чиясовр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  <w:spacing w:val="1"/>
              </w:rPr>
              <w:t>м</w:t>
            </w:r>
            <w:r w:rsidRPr="00882B56">
              <w:rPr>
                <w:color w:val="000000"/>
              </w:rPr>
              <w:t>ен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ыхтех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ологий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роизвод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тва 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териаль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ых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овоттрад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цио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-1"/>
              </w:rPr>
              <w:t>ы</w:t>
            </w:r>
            <w:r w:rsidRPr="00882B56">
              <w:rPr>
                <w:color w:val="000000"/>
              </w:rPr>
              <w:t>хте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  <w:spacing w:val="1"/>
              </w:rPr>
              <w:t>й</w:t>
            </w:r>
            <w:r w:rsidRPr="00882B56">
              <w:rPr>
                <w:color w:val="000000"/>
              </w:rPr>
              <w:t>,связыв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я своиоб</w:t>
            </w:r>
            <w:r w:rsidRPr="00882B56">
              <w:rPr>
                <w:color w:val="000000"/>
                <w:spacing w:val="1"/>
              </w:rPr>
              <w:t>ъ</w:t>
            </w:r>
            <w:r w:rsidRPr="00882B56">
              <w:rPr>
                <w:color w:val="000000"/>
              </w:rPr>
              <w:t>ясне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ия</w:t>
            </w:r>
            <w:r w:rsidRPr="00882B56">
              <w:rPr>
                <w:color w:val="000000"/>
                <w:spacing w:val="1"/>
              </w:rPr>
              <w:t>сп</w:t>
            </w:r>
            <w:r w:rsidRPr="00882B56">
              <w:rPr>
                <w:color w:val="000000"/>
              </w:rPr>
              <w:t>р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цип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ал</w:t>
            </w:r>
            <w:r w:rsidRPr="00882B56">
              <w:rPr>
                <w:color w:val="000000"/>
                <w:spacing w:val="-1"/>
              </w:rPr>
              <w:t>ь</w:t>
            </w:r>
            <w:r w:rsidRPr="00882B56">
              <w:rPr>
                <w:color w:val="000000"/>
              </w:rPr>
              <w:t>нымиал</w:t>
            </w:r>
            <w:r w:rsidRPr="00882B56">
              <w:rPr>
                <w:color w:val="000000"/>
                <w:spacing w:val="-2"/>
              </w:rPr>
              <w:t>г</w:t>
            </w:r>
            <w:r w:rsidRPr="00882B56">
              <w:rPr>
                <w:color w:val="000000"/>
              </w:rPr>
              <w:t>ори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ми,с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особ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ми обработ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</w:rPr>
              <w:tab/>
              <w:t>рес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р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 xml:space="preserve">ов,      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войств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ми      прод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</w:rPr>
              <w:t>кт</w:t>
            </w:r>
            <w:r w:rsidRPr="00882B56">
              <w:rPr>
                <w:color w:val="000000"/>
                <w:spacing w:val="2"/>
              </w:rPr>
              <w:t>о</w:t>
            </w:r>
            <w:r w:rsidRPr="00882B56">
              <w:rPr>
                <w:color w:val="000000"/>
              </w:rPr>
              <w:t xml:space="preserve">в      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овремен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ых про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водстве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ных тех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ологий и м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рой ихт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  <w:spacing w:val="1"/>
              </w:rPr>
              <w:t>х</w:t>
            </w:r>
            <w:r w:rsidRPr="00882B56">
              <w:rPr>
                <w:color w:val="000000"/>
              </w:rPr>
              <w:t>нологиче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койчистоты;</w:t>
            </w:r>
          </w:p>
          <w:p w:rsidR="00B9665C" w:rsidRPr="00882B56" w:rsidRDefault="00B9665C" w:rsidP="00882B56">
            <w:pPr>
              <w:widowControl w:val="0"/>
              <w:tabs>
                <w:tab w:val="left" w:pos="568"/>
              </w:tabs>
              <w:ind w:left="208" w:right="-20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проводить мон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то</w:t>
            </w:r>
            <w:r w:rsidRPr="00882B56">
              <w:rPr>
                <w:color w:val="000000"/>
                <w:spacing w:val="-1"/>
              </w:rPr>
              <w:t>р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гр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зви</w:t>
            </w:r>
            <w:r w:rsidRPr="00882B56">
              <w:rPr>
                <w:color w:val="000000"/>
                <w:spacing w:val="1"/>
              </w:rPr>
              <w:t>ти</w:t>
            </w:r>
            <w:r w:rsidRPr="00882B56">
              <w:rPr>
                <w:color w:val="000000"/>
              </w:rPr>
              <w:t>я т</w:t>
            </w:r>
            <w:r w:rsidRPr="00882B56">
              <w:rPr>
                <w:color w:val="000000"/>
                <w:spacing w:val="-2"/>
              </w:rPr>
              <w:t>е</w:t>
            </w:r>
            <w:r w:rsidRPr="00882B56">
              <w:rPr>
                <w:color w:val="000000"/>
              </w:rPr>
              <w:t>хнологий</w:t>
            </w:r>
          </w:p>
          <w:p w:rsidR="00B9665C" w:rsidRPr="00882B56" w:rsidRDefault="00B9665C" w:rsidP="00882B56">
            <w:pPr>
              <w:widowControl w:val="0"/>
              <w:tabs>
                <w:tab w:val="left" w:pos="1860"/>
                <w:tab w:val="left" w:pos="3287"/>
                <w:tab w:val="left" w:pos="4441"/>
                <w:tab w:val="left" w:pos="5024"/>
                <w:tab w:val="left" w:pos="6067"/>
                <w:tab w:val="left" w:pos="7152"/>
              </w:tabs>
              <w:ind w:left="208" w:right="54"/>
              <w:rPr>
                <w:color w:val="000000"/>
              </w:rPr>
            </w:pPr>
            <w:r w:rsidRPr="00882B56">
              <w:rPr>
                <w:color w:val="000000"/>
              </w:rPr>
              <w:t>про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во</w:t>
            </w:r>
            <w:r w:rsidRPr="00882B56">
              <w:rPr>
                <w:color w:val="000000"/>
                <w:spacing w:val="-1"/>
              </w:rPr>
              <w:t>л</w:t>
            </w:r>
            <w:r w:rsidRPr="00882B56">
              <w:rPr>
                <w:color w:val="000000"/>
              </w:rPr>
              <w:t>ьно</w:t>
            </w:r>
            <w:r w:rsidRPr="00882B56">
              <w:rPr>
                <w:color w:val="000000"/>
              </w:rPr>
              <w:tab/>
              <w:t>избра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ной</w:t>
            </w:r>
            <w:r w:rsidRPr="00882B56">
              <w:rPr>
                <w:color w:val="000000"/>
              </w:rPr>
              <w:tab/>
              <w:t>отра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ли</w:t>
            </w:r>
            <w:r w:rsidRPr="00882B56">
              <w:rPr>
                <w:color w:val="000000"/>
              </w:rPr>
              <w:tab/>
              <w:t>на</w:t>
            </w:r>
            <w:r w:rsidRPr="00882B56">
              <w:rPr>
                <w:color w:val="000000"/>
              </w:rPr>
              <w:tab/>
              <w:t>основе</w:t>
            </w:r>
            <w:r w:rsidRPr="00882B56">
              <w:rPr>
                <w:color w:val="000000"/>
              </w:rPr>
              <w:tab/>
              <w:t>работы с 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формац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нн</w:t>
            </w:r>
            <w:r w:rsidRPr="00882B56">
              <w:rPr>
                <w:color w:val="000000"/>
                <w:spacing w:val="1"/>
              </w:rPr>
              <w:t>ы</w:t>
            </w:r>
            <w:r w:rsidRPr="00882B56">
              <w:rPr>
                <w:color w:val="000000"/>
              </w:rPr>
              <w:t>миис</w:t>
            </w:r>
            <w:r w:rsidRPr="00882B56">
              <w:rPr>
                <w:color w:val="000000"/>
                <w:spacing w:val="-1"/>
              </w:rPr>
              <w:t>т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-1"/>
              </w:rPr>
              <w:t>ч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ик</w:t>
            </w:r>
            <w:r w:rsidRPr="00882B56">
              <w:rPr>
                <w:color w:val="000000"/>
              </w:rPr>
              <w:t>ами раз</w:t>
            </w:r>
            <w:r w:rsidRPr="00882B56">
              <w:rPr>
                <w:color w:val="000000"/>
                <w:spacing w:val="-1"/>
              </w:rPr>
              <w:t>л</w:t>
            </w:r>
            <w:r w:rsidRPr="00882B56">
              <w:rPr>
                <w:color w:val="000000"/>
              </w:rPr>
              <w:t>ичн</w:t>
            </w:r>
            <w:r w:rsidRPr="00882B56">
              <w:rPr>
                <w:color w:val="000000"/>
                <w:spacing w:val="-1"/>
              </w:rPr>
              <w:t>ы</w:t>
            </w:r>
            <w:r w:rsidRPr="00882B56">
              <w:rPr>
                <w:color w:val="000000"/>
              </w:rPr>
              <w:t>хвидов.</w:t>
            </w:r>
          </w:p>
        </w:tc>
        <w:tc>
          <w:tcPr>
            <w:tcW w:w="5893" w:type="dxa"/>
          </w:tcPr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1758"/>
                <w:tab w:val="left" w:pos="2152"/>
                <w:tab w:val="left" w:pos="3553"/>
                <w:tab w:val="left" w:pos="5127"/>
              </w:tabs>
              <w:ind w:left="64" w:right="86"/>
              <w:jc w:val="both"/>
              <w:rPr>
                <w:i/>
                <w:iCs/>
                <w:color w:val="000000"/>
              </w:rPr>
            </w:pPr>
            <w:r w:rsidRPr="00882B56">
              <w:rPr>
                <w:color w:val="000000"/>
              </w:rPr>
              <w:t>•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приводитьрасс</w:t>
            </w:r>
            <w:r w:rsidRPr="00882B56">
              <w:rPr>
                <w:i/>
                <w:iCs/>
                <w:color w:val="000000"/>
                <w:spacing w:val="-1"/>
              </w:rPr>
              <w:t>у</w:t>
            </w:r>
            <w:r w:rsidRPr="00882B56">
              <w:rPr>
                <w:i/>
                <w:iCs/>
                <w:color w:val="000000"/>
              </w:rPr>
              <w:t>жден</w:t>
            </w:r>
            <w:r w:rsidRPr="00882B56">
              <w:rPr>
                <w:i/>
                <w:iCs/>
                <w:color w:val="000000"/>
                <w:spacing w:val="2"/>
              </w:rPr>
              <w:t>и</w:t>
            </w:r>
            <w:r w:rsidRPr="00882B56">
              <w:rPr>
                <w:i/>
                <w:iCs/>
                <w:color w:val="000000"/>
              </w:rPr>
              <w:t>я,содерж</w:t>
            </w:r>
            <w:r w:rsidRPr="00882B56">
              <w:rPr>
                <w:i/>
                <w:iCs/>
                <w:color w:val="000000"/>
                <w:spacing w:val="1"/>
              </w:rPr>
              <w:t>а</w:t>
            </w:r>
            <w:r w:rsidRPr="00882B56">
              <w:rPr>
                <w:i/>
                <w:iCs/>
                <w:color w:val="000000"/>
              </w:rPr>
              <w:t>щиеар</w:t>
            </w:r>
            <w:r w:rsidRPr="00882B56">
              <w:rPr>
                <w:i/>
                <w:iCs/>
                <w:color w:val="000000"/>
                <w:spacing w:val="2"/>
              </w:rPr>
              <w:t>г</w:t>
            </w:r>
            <w:r w:rsidRPr="00882B56">
              <w:rPr>
                <w:i/>
                <w:iCs/>
                <w:color w:val="000000"/>
              </w:rPr>
              <w:t>ум</w:t>
            </w:r>
            <w:r w:rsidRPr="00882B56">
              <w:rPr>
                <w:i/>
                <w:iCs/>
                <w:color w:val="000000"/>
                <w:spacing w:val="1"/>
              </w:rPr>
              <w:t>ен</w:t>
            </w:r>
            <w:r w:rsidRPr="00882B56">
              <w:rPr>
                <w:i/>
                <w:iCs/>
                <w:color w:val="000000"/>
              </w:rPr>
              <w:t>тированныеоценкиипрог</w:t>
            </w:r>
            <w:r w:rsidRPr="00882B56">
              <w:rPr>
                <w:i/>
                <w:iCs/>
                <w:color w:val="000000"/>
                <w:spacing w:val="1"/>
              </w:rPr>
              <w:t>н</w:t>
            </w:r>
            <w:r w:rsidRPr="00882B56">
              <w:rPr>
                <w:i/>
                <w:iCs/>
                <w:color w:val="000000"/>
              </w:rPr>
              <w:t>озы</w:t>
            </w:r>
            <w:r w:rsidRPr="00882B56">
              <w:rPr>
                <w:i/>
                <w:iCs/>
                <w:color w:val="000000"/>
                <w:spacing w:val="2"/>
              </w:rPr>
              <w:t>р</w:t>
            </w:r>
            <w:r w:rsidRPr="00882B56">
              <w:rPr>
                <w:i/>
                <w:iCs/>
                <w:color w:val="000000"/>
              </w:rPr>
              <w:t>азвитият</w:t>
            </w:r>
            <w:r w:rsidRPr="00882B56">
              <w:rPr>
                <w:i/>
                <w:iCs/>
                <w:color w:val="000000"/>
                <w:spacing w:val="1"/>
              </w:rPr>
              <w:t>е</w:t>
            </w:r>
            <w:r w:rsidRPr="00882B56">
              <w:rPr>
                <w:i/>
                <w:iCs/>
                <w:color w:val="000000"/>
              </w:rPr>
              <w:t>хнологийвсфер</w:t>
            </w:r>
            <w:r w:rsidRPr="00882B56">
              <w:rPr>
                <w:i/>
                <w:iCs/>
                <w:color w:val="000000"/>
                <w:spacing w:val="1"/>
              </w:rPr>
              <w:t>а</w:t>
            </w:r>
            <w:r w:rsidRPr="00882B56">
              <w:rPr>
                <w:i/>
                <w:iCs/>
                <w:color w:val="000000"/>
              </w:rPr>
              <w:t>хмедици</w:t>
            </w:r>
            <w:r w:rsidRPr="00882B56">
              <w:rPr>
                <w:i/>
                <w:iCs/>
                <w:color w:val="000000"/>
                <w:spacing w:val="2"/>
              </w:rPr>
              <w:t>н</w:t>
            </w:r>
            <w:r w:rsidRPr="00882B56">
              <w:rPr>
                <w:i/>
                <w:iCs/>
                <w:color w:val="000000"/>
              </w:rPr>
              <w:t>ы,производст</w:t>
            </w:r>
            <w:r w:rsidRPr="00882B56">
              <w:rPr>
                <w:i/>
                <w:iCs/>
                <w:color w:val="000000"/>
                <w:spacing w:val="-2"/>
              </w:rPr>
              <w:t>в</w:t>
            </w:r>
            <w:r w:rsidRPr="00882B56">
              <w:rPr>
                <w:i/>
                <w:iCs/>
                <w:color w:val="000000"/>
              </w:rPr>
              <w:t>а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и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об</w:t>
            </w:r>
            <w:r w:rsidRPr="00882B56">
              <w:rPr>
                <w:i/>
                <w:iCs/>
                <w:color w:val="000000"/>
                <w:spacing w:val="1"/>
              </w:rPr>
              <w:t>р</w:t>
            </w:r>
            <w:r w:rsidRPr="00882B56">
              <w:rPr>
                <w:i/>
                <w:iCs/>
                <w:color w:val="000000"/>
              </w:rPr>
              <w:t>аботки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материалов,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машиностро</w:t>
            </w:r>
            <w:r w:rsidRPr="00882B56">
              <w:rPr>
                <w:i/>
                <w:iCs/>
                <w:color w:val="000000"/>
                <w:spacing w:val="-1"/>
              </w:rPr>
              <w:t>е</w:t>
            </w:r>
            <w:r w:rsidRPr="00882B56">
              <w:rPr>
                <w:i/>
                <w:iCs/>
                <w:color w:val="000000"/>
              </w:rPr>
              <w:t>ни</w:t>
            </w:r>
            <w:r w:rsidRPr="00882B56">
              <w:rPr>
                <w:i/>
                <w:iCs/>
                <w:color w:val="000000"/>
                <w:spacing w:val="-1"/>
              </w:rPr>
              <w:t>я</w:t>
            </w:r>
            <w:r w:rsidRPr="00882B56">
              <w:rPr>
                <w:i/>
                <w:iCs/>
                <w:color w:val="000000"/>
              </w:rPr>
              <w:t>,производст</w:t>
            </w:r>
            <w:r w:rsidRPr="00882B56">
              <w:rPr>
                <w:i/>
                <w:iCs/>
                <w:color w:val="000000"/>
                <w:spacing w:val="-2"/>
              </w:rPr>
              <w:t>в</w:t>
            </w:r>
            <w:r w:rsidRPr="00882B56">
              <w:rPr>
                <w:i/>
                <w:iCs/>
                <w:color w:val="000000"/>
              </w:rPr>
              <w:t>апро</w:t>
            </w:r>
            <w:r w:rsidRPr="00882B56">
              <w:rPr>
                <w:i/>
                <w:iCs/>
                <w:color w:val="000000"/>
                <w:spacing w:val="1"/>
              </w:rPr>
              <w:t>д</w:t>
            </w:r>
            <w:r w:rsidRPr="00882B56">
              <w:rPr>
                <w:i/>
                <w:iCs/>
                <w:color w:val="000000"/>
              </w:rPr>
              <w:t>у</w:t>
            </w:r>
            <w:r w:rsidRPr="00882B56">
              <w:rPr>
                <w:i/>
                <w:iCs/>
                <w:color w:val="000000"/>
                <w:spacing w:val="2"/>
              </w:rPr>
              <w:t>к</w:t>
            </w:r>
            <w:r w:rsidRPr="00882B56">
              <w:rPr>
                <w:i/>
                <w:iCs/>
                <w:color w:val="000000"/>
              </w:rPr>
              <w:t>товпитания,</w:t>
            </w:r>
            <w:r w:rsidRPr="00882B56">
              <w:rPr>
                <w:i/>
                <w:iCs/>
                <w:color w:val="000000"/>
                <w:spacing w:val="2"/>
              </w:rPr>
              <w:t>с</w:t>
            </w:r>
            <w:r w:rsidRPr="00882B56">
              <w:rPr>
                <w:i/>
                <w:iCs/>
                <w:color w:val="000000"/>
              </w:rPr>
              <w:t>ервиса,информацио</w:t>
            </w:r>
            <w:r w:rsidRPr="00882B56">
              <w:rPr>
                <w:i/>
                <w:iCs/>
                <w:color w:val="000000"/>
                <w:spacing w:val="1"/>
              </w:rPr>
              <w:t>н</w:t>
            </w:r>
            <w:r w:rsidRPr="00882B56">
              <w:rPr>
                <w:i/>
                <w:iCs/>
                <w:color w:val="000000"/>
              </w:rPr>
              <w:t>нойсф</w:t>
            </w:r>
            <w:r w:rsidRPr="00882B56">
              <w:rPr>
                <w:i/>
                <w:iCs/>
                <w:color w:val="000000"/>
                <w:spacing w:val="-1"/>
              </w:rPr>
              <w:t>е</w:t>
            </w:r>
            <w:r w:rsidRPr="00882B56">
              <w:rPr>
                <w:i/>
                <w:iCs/>
                <w:color w:val="000000"/>
              </w:rPr>
              <w:t>ре</w:t>
            </w:r>
          </w:p>
        </w:tc>
      </w:tr>
      <w:tr w:rsidR="00B9665C" w:rsidRPr="00882B56" w:rsidTr="00B9665C">
        <w:tc>
          <w:tcPr>
            <w:tcW w:w="14932" w:type="dxa"/>
            <w:gridSpan w:val="2"/>
          </w:tcPr>
          <w:p w:rsidR="00B9665C" w:rsidRPr="00882B56" w:rsidRDefault="00B9665C" w:rsidP="00882B56">
            <w:pPr>
              <w:jc w:val="center"/>
              <w:rPr>
                <w:rFonts w:eastAsia="Calibri"/>
              </w:rPr>
            </w:pPr>
            <w:r w:rsidRPr="00882B56">
              <w:rPr>
                <w:b/>
                <w:bCs/>
                <w:color w:val="000000"/>
              </w:rPr>
              <w:t>Фо</w:t>
            </w:r>
            <w:r w:rsidRPr="00882B56">
              <w:rPr>
                <w:b/>
                <w:bCs/>
                <w:color w:val="000000"/>
                <w:spacing w:val="1"/>
              </w:rPr>
              <w:t>р</w:t>
            </w:r>
            <w:r w:rsidRPr="00882B56">
              <w:rPr>
                <w:b/>
                <w:bCs/>
                <w:color w:val="000000"/>
              </w:rPr>
              <w:t>ми</w:t>
            </w:r>
            <w:r w:rsidRPr="00882B56">
              <w:rPr>
                <w:b/>
                <w:bCs/>
                <w:color w:val="000000"/>
                <w:spacing w:val="1"/>
              </w:rPr>
              <w:t>р</w:t>
            </w:r>
            <w:r w:rsidRPr="00882B56">
              <w:rPr>
                <w:b/>
                <w:bCs/>
                <w:color w:val="000000"/>
              </w:rPr>
              <w:t>ова</w:t>
            </w:r>
            <w:r w:rsidRPr="00882B56">
              <w:rPr>
                <w:b/>
                <w:bCs/>
                <w:color w:val="000000"/>
                <w:spacing w:val="-1"/>
              </w:rPr>
              <w:t>н</w:t>
            </w:r>
            <w:r w:rsidRPr="00882B56">
              <w:rPr>
                <w:b/>
                <w:bCs/>
                <w:color w:val="000000"/>
              </w:rPr>
              <w:t>ие</w:t>
            </w:r>
            <w:r w:rsidRPr="00882B56">
              <w:rPr>
                <w:b/>
                <w:bCs/>
                <w:color w:val="000000"/>
                <w:spacing w:val="1"/>
              </w:rPr>
              <w:t>т</w:t>
            </w:r>
            <w:r w:rsidRPr="00882B56">
              <w:rPr>
                <w:b/>
                <w:bCs/>
                <w:color w:val="000000"/>
              </w:rPr>
              <w:t>ехно</w:t>
            </w:r>
            <w:r w:rsidRPr="00882B56">
              <w:rPr>
                <w:b/>
                <w:bCs/>
                <w:color w:val="000000"/>
                <w:spacing w:val="-1"/>
              </w:rPr>
              <w:t>л</w:t>
            </w:r>
            <w:r w:rsidRPr="00882B56">
              <w:rPr>
                <w:b/>
                <w:bCs/>
                <w:color w:val="000000"/>
              </w:rPr>
              <w:t>о</w:t>
            </w:r>
            <w:r w:rsidRPr="00882B56">
              <w:rPr>
                <w:b/>
                <w:bCs/>
                <w:color w:val="000000"/>
                <w:spacing w:val="-1"/>
              </w:rPr>
              <w:t>г</w:t>
            </w:r>
            <w:r w:rsidRPr="00882B56">
              <w:rPr>
                <w:b/>
                <w:bCs/>
                <w:color w:val="000000"/>
              </w:rPr>
              <w:t>ич</w:t>
            </w:r>
            <w:r w:rsidRPr="00882B56">
              <w:rPr>
                <w:b/>
                <w:bCs/>
                <w:color w:val="000000"/>
                <w:spacing w:val="-1"/>
              </w:rPr>
              <w:t>ес</w:t>
            </w:r>
            <w:r w:rsidRPr="00882B56">
              <w:rPr>
                <w:b/>
                <w:bCs/>
                <w:color w:val="000000"/>
              </w:rPr>
              <w:t>койкуль</w:t>
            </w:r>
            <w:r w:rsidRPr="00882B56">
              <w:rPr>
                <w:b/>
                <w:bCs/>
                <w:color w:val="000000"/>
                <w:spacing w:val="2"/>
              </w:rPr>
              <w:t>т</w:t>
            </w:r>
            <w:r w:rsidRPr="00882B56">
              <w:rPr>
                <w:b/>
                <w:bCs/>
                <w:color w:val="000000"/>
              </w:rPr>
              <w:t>урыип</w:t>
            </w:r>
            <w:r w:rsidRPr="00882B56">
              <w:rPr>
                <w:b/>
                <w:bCs/>
                <w:color w:val="000000"/>
                <w:spacing w:val="1"/>
              </w:rPr>
              <w:t>р</w:t>
            </w:r>
            <w:r w:rsidRPr="00882B56">
              <w:rPr>
                <w:b/>
                <w:bCs/>
                <w:color w:val="000000"/>
              </w:rPr>
              <w:t>ое</w:t>
            </w:r>
            <w:r w:rsidRPr="00882B56">
              <w:rPr>
                <w:b/>
                <w:bCs/>
                <w:color w:val="000000"/>
                <w:spacing w:val="-1"/>
              </w:rPr>
              <w:t>к</w:t>
            </w:r>
            <w:r w:rsidRPr="00882B56">
              <w:rPr>
                <w:b/>
                <w:bCs/>
                <w:color w:val="000000"/>
                <w:spacing w:val="1"/>
              </w:rPr>
              <w:t>т</w:t>
            </w:r>
            <w:r w:rsidRPr="00882B56">
              <w:rPr>
                <w:b/>
                <w:bCs/>
                <w:color w:val="000000"/>
              </w:rPr>
              <w:t>н</w:t>
            </w:r>
            <w:r w:rsidRPr="00882B56">
              <w:rPr>
                <w:b/>
                <w:bCs/>
                <w:color w:val="000000"/>
                <w:spacing w:val="2"/>
              </w:rPr>
              <w:t>о</w:t>
            </w:r>
            <w:r w:rsidRPr="00882B56">
              <w:rPr>
                <w:b/>
                <w:bCs/>
                <w:color w:val="000000"/>
                <w:spacing w:val="-2"/>
              </w:rPr>
              <w:t>-</w:t>
            </w:r>
            <w:r w:rsidRPr="00882B56">
              <w:rPr>
                <w:b/>
                <w:bCs/>
                <w:color w:val="000000"/>
                <w:spacing w:val="1"/>
              </w:rPr>
              <w:t>т</w:t>
            </w:r>
            <w:r w:rsidRPr="00882B56">
              <w:rPr>
                <w:b/>
                <w:bCs/>
                <w:color w:val="000000"/>
              </w:rPr>
              <w:t>ехноло</w:t>
            </w:r>
            <w:r w:rsidRPr="00882B56">
              <w:rPr>
                <w:b/>
                <w:bCs/>
                <w:color w:val="000000"/>
                <w:spacing w:val="-1"/>
              </w:rPr>
              <w:t>г</w:t>
            </w:r>
            <w:r w:rsidRPr="00882B56">
              <w:rPr>
                <w:b/>
                <w:bCs/>
                <w:color w:val="000000"/>
              </w:rPr>
              <w:t>ич</w:t>
            </w:r>
            <w:r w:rsidRPr="00882B56">
              <w:rPr>
                <w:b/>
                <w:bCs/>
                <w:color w:val="000000"/>
                <w:spacing w:val="-1"/>
              </w:rPr>
              <w:t>е</w:t>
            </w:r>
            <w:r w:rsidRPr="00882B56">
              <w:rPr>
                <w:b/>
                <w:bCs/>
                <w:color w:val="000000"/>
              </w:rPr>
              <w:t>скогомы</w:t>
            </w:r>
            <w:r w:rsidRPr="00882B56">
              <w:rPr>
                <w:b/>
                <w:bCs/>
                <w:color w:val="000000"/>
                <w:spacing w:val="-2"/>
              </w:rPr>
              <w:t>ш</w:t>
            </w:r>
            <w:r w:rsidRPr="00882B56">
              <w:rPr>
                <w:b/>
                <w:bCs/>
                <w:color w:val="000000"/>
              </w:rPr>
              <w:t>лен</w:t>
            </w:r>
            <w:r w:rsidRPr="00882B56">
              <w:rPr>
                <w:b/>
                <w:bCs/>
                <w:color w:val="000000"/>
                <w:spacing w:val="1"/>
              </w:rPr>
              <w:t>и</w:t>
            </w:r>
            <w:r w:rsidRPr="00882B56">
              <w:rPr>
                <w:b/>
                <w:bCs/>
                <w:color w:val="000000"/>
              </w:rPr>
              <w:t>яуч</w:t>
            </w:r>
            <w:r w:rsidRPr="00882B56">
              <w:rPr>
                <w:b/>
                <w:bCs/>
                <w:color w:val="000000"/>
                <w:spacing w:val="1"/>
              </w:rPr>
              <w:t>а</w:t>
            </w:r>
            <w:r w:rsidRPr="00882B56">
              <w:rPr>
                <w:b/>
                <w:bCs/>
                <w:color w:val="000000"/>
                <w:spacing w:val="-2"/>
              </w:rPr>
              <w:t>щ</w:t>
            </w:r>
            <w:r w:rsidRPr="00882B56">
              <w:rPr>
                <w:b/>
                <w:bCs/>
                <w:color w:val="000000"/>
              </w:rPr>
              <w:t>их</w:t>
            </w:r>
            <w:r w:rsidRPr="00882B56">
              <w:rPr>
                <w:b/>
                <w:bCs/>
                <w:color w:val="000000"/>
                <w:spacing w:val="1"/>
              </w:rPr>
              <w:t>с</w:t>
            </w:r>
            <w:r w:rsidRPr="00882B56">
              <w:rPr>
                <w:b/>
                <w:bCs/>
                <w:color w:val="000000"/>
              </w:rPr>
              <w:t>я</w:t>
            </w:r>
          </w:p>
        </w:tc>
      </w:tr>
      <w:tr w:rsidR="00B9665C" w:rsidRPr="00882B56" w:rsidTr="00882B56">
        <w:tc>
          <w:tcPr>
            <w:tcW w:w="9039" w:type="dxa"/>
          </w:tcPr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108" w:right="51" w:firstLine="283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сл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дов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тьте</w:t>
            </w:r>
            <w:r w:rsidRPr="00882B56">
              <w:rPr>
                <w:color w:val="000000"/>
                <w:spacing w:val="2"/>
              </w:rPr>
              <w:t>х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ологии,втомчислев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1"/>
              </w:rPr>
              <w:t>ц</w:t>
            </w:r>
            <w:r w:rsidRPr="00882B56">
              <w:rPr>
                <w:color w:val="000000"/>
              </w:rPr>
              <w:t>ессеи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го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овлен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 xml:space="preserve">я </w:t>
            </w:r>
            <w:r w:rsidRPr="00882B56">
              <w:rPr>
                <w:color w:val="000000"/>
                <w:spacing w:val="1"/>
              </w:rPr>
              <w:t>с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бъек</w:t>
            </w:r>
            <w:r w:rsidRPr="00882B56">
              <w:rPr>
                <w:color w:val="000000"/>
                <w:spacing w:val="1"/>
              </w:rPr>
              <w:t>ти</w:t>
            </w:r>
            <w:r w:rsidRPr="00882B56">
              <w:rPr>
                <w:color w:val="000000"/>
              </w:rPr>
              <w:t xml:space="preserve">вно 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 xml:space="preserve">ового 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  <w:spacing w:val="-2"/>
              </w:rPr>
              <w:t>р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3"/>
              </w:rPr>
              <w:t>т</w:t>
            </w:r>
            <w:r w:rsidRPr="00882B56">
              <w:rPr>
                <w:color w:val="000000"/>
              </w:rPr>
              <w:t>а;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108" w:right="55" w:firstLine="283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оце</w:t>
            </w:r>
            <w:r w:rsidRPr="00882B56">
              <w:rPr>
                <w:color w:val="000000"/>
                <w:spacing w:val="1"/>
              </w:rPr>
              <w:t>ни</w:t>
            </w:r>
            <w:r w:rsidRPr="00882B56">
              <w:rPr>
                <w:color w:val="000000"/>
              </w:rPr>
              <w:t>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л</w:t>
            </w:r>
            <w:r w:rsidRPr="00882B56">
              <w:rPr>
                <w:color w:val="000000"/>
                <w:spacing w:val="1"/>
              </w:rPr>
              <w:t>о</w:t>
            </w:r>
            <w:r w:rsidRPr="00882B56">
              <w:rPr>
                <w:color w:val="000000"/>
              </w:rPr>
              <w:t>в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ри</w:t>
            </w:r>
            <w:r w:rsidRPr="00882B56">
              <w:rPr>
                <w:color w:val="000000"/>
                <w:spacing w:val="-1"/>
              </w:rPr>
              <w:t>ме</w:t>
            </w:r>
            <w:r w:rsidRPr="00882B56">
              <w:rPr>
                <w:color w:val="000000"/>
                <w:spacing w:val="1"/>
              </w:rPr>
              <w:t>ни</w:t>
            </w:r>
            <w:r w:rsidRPr="00882B56">
              <w:rPr>
                <w:color w:val="000000"/>
              </w:rPr>
              <w:t>мо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титех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ологиивтомчислес по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иций э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ич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ской защищен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ос</w:t>
            </w:r>
            <w:r w:rsidRPr="00882B56">
              <w:rPr>
                <w:color w:val="000000"/>
                <w:spacing w:val="-1"/>
              </w:rPr>
              <w:t>т</w:t>
            </w:r>
            <w:r w:rsidRPr="00882B56">
              <w:rPr>
                <w:color w:val="000000"/>
              </w:rPr>
              <w:t>и;</w:t>
            </w:r>
          </w:p>
          <w:p w:rsidR="00B9665C" w:rsidRPr="00882B56" w:rsidRDefault="00B9665C" w:rsidP="00882B56">
            <w:pPr>
              <w:widowControl w:val="0"/>
              <w:ind w:left="108" w:right="58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прог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озировать</w:t>
            </w:r>
            <w:r w:rsidRPr="00882B56">
              <w:rPr>
                <w:color w:val="000000"/>
              </w:rPr>
              <w:tab/>
              <w:t>по</w:t>
            </w:r>
            <w:r w:rsidRPr="00882B56">
              <w:rPr>
                <w:color w:val="000000"/>
              </w:rPr>
              <w:tab/>
              <w:t>и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ве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ой</w:t>
            </w:r>
            <w:r w:rsidRPr="00882B56">
              <w:rPr>
                <w:color w:val="000000"/>
              </w:rPr>
              <w:tab/>
              <w:t>техн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логии</w:t>
            </w:r>
            <w:r w:rsidRPr="00882B56">
              <w:rPr>
                <w:color w:val="000000"/>
              </w:rPr>
              <w:tab/>
              <w:t>в</w:t>
            </w:r>
            <w:r w:rsidRPr="00882B56">
              <w:rPr>
                <w:color w:val="000000"/>
                <w:spacing w:val="-3"/>
              </w:rPr>
              <w:t>ы</w:t>
            </w:r>
            <w:r w:rsidRPr="00882B56">
              <w:rPr>
                <w:color w:val="000000"/>
                <w:spacing w:val="2"/>
              </w:rPr>
              <w:t>х</w:t>
            </w:r>
            <w:r w:rsidRPr="00882B56">
              <w:rPr>
                <w:color w:val="000000"/>
              </w:rPr>
              <w:t>оды (</w:t>
            </w:r>
            <w:r w:rsidRPr="00882B56">
              <w:rPr>
                <w:color w:val="000000"/>
                <w:spacing w:val="1"/>
              </w:rPr>
              <w:t>х</w:t>
            </w:r>
            <w:r w:rsidRPr="00882B56">
              <w:rPr>
                <w:color w:val="000000"/>
              </w:rPr>
              <w:t>ар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еристики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</w:rPr>
              <w:t>кта)в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ависимостиот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м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ен</w:t>
            </w:r>
            <w:r w:rsidRPr="00882B56">
              <w:rPr>
                <w:color w:val="000000"/>
                <w:spacing w:val="1"/>
              </w:rPr>
              <w:lastRenderedPageBreak/>
              <w:t>и</w:t>
            </w:r>
            <w:r w:rsidRPr="00882B56">
              <w:rPr>
                <w:color w:val="000000"/>
              </w:rPr>
              <w:t>яв</w:t>
            </w:r>
            <w:r w:rsidRPr="00882B56">
              <w:rPr>
                <w:color w:val="000000"/>
                <w:spacing w:val="2"/>
              </w:rPr>
              <w:t>х</w:t>
            </w:r>
            <w:r w:rsidRPr="00882B56">
              <w:rPr>
                <w:color w:val="000000"/>
              </w:rPr>
              <w:t>одов/ пара</w:t>
            </w:r>
            <w:r w:rsidRPr="00882B56">
              <w:rPr>
                <w:color w:val="000000"/>
                <w:spacing w:val="-1"/>
              </w:rPr>
              <w:t>м</w:t>
            </w:r>
            <w:r w:rsidRPr="00882B56">
              <w:rPr>
                <w:color w:val="000000"/>
              </w:rPr>
              <w:t>етров</w:t>
            </w:r>
            <w:r w:rsidRPr="00882B56">
              <w:rPr>
                <w:color w:val="000000"/>
              </w:rPr>
              <w:tab/>
              <w:t>/</w:t>
            </w:r>
            <w:r w:rsidRPr="00882B56">
              <w:rPr>
                <w:color w:val="000000"/>
              </w:rPr>
              <w:tab/>
              <w:t>ре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  <w:spacing w:val="-5"/>
              </w:rPr>
              <w:t>у</w:t>
            </w:r>
            <w:r w:rsidRPr="00882B56">
              <w:rPr>
                <w:color w:val="000000"/>
                <w:spacing w:val="1"/>
              </w:rPr>
              <w:t>р</w:t>
            </w:r>
            <w:r w:rsidRPr="00882B56">
              <w:rPr>
                <w:color w:val="000000"/>
              </w:rPr>
              <w:t>с</w:t>
            </w:r>
            <w:r w:rsidRPr="00882B56">
              <w:rPr>
                <w:color w:val="000000"/>
                <w:spacing w:val="2"/>
              </w:rPr>
              <w:t>о</w:t>
            </w:r>
            <w:r w:rsidRPr="00882B56">
              <w:rPr>
                <w:color w:val="000000"/>
              </w:rPr>
              <w:t>в,       проверя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т       прог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  <w:spacing w:val="-2"/>
              </w:rPr>
              <w:t>о</w:t>
            </w:r>
            <w:r w:rsidRPr="00882B56">
              <w:rPr>
                <w:color w:val="000000"/>
              </w:rPr>
              <w:t xml:space="preserve">зы       </w:t>
            </w:r>
            <w:r w:rsidRPr="00882B56">
              <w:rPr>
                <w:color w:val="000000"/>
                <w:spacing w:val="-2"/>
              </w:rPr>
              <w:t>о</w:t>
            </w:r>
            <w:r w:rsidRPr="00882B56">
              <w:rPr>
                <w:color w:val="000000"/>
              </w:rPr>
              <w:t>пытн</w:t>
            </w:r>
            <w:r w:rsidRPr="00882B56">
              <w:rPr>
                <w:color w:val="000000"/>
                <w:spacing w:val="4"/>
              </w:rPr>
              <w:t>о</w:t>
            </w:r>
            <w:r w:rsidRPr="00882B56">
              <w:rPr>
                <w:color w:val="000000"/>
              </w:rPr>
              <w:t>- экспериментал</w:t>
            </w:r>
            <w:r w:rsidRPr="00882B56">
              <w:rPr>
                <w:color w:val="000000"/>
                <w:spacing w:val="1"/>
              </w:rPr>
              <w:t>ьн</w:t>
            </w:r>
            <w:r w:rsidRPr="00882B56">
              <w:rPr>
                <w:color w:val="000000"/>
              </w:rPr>
              <w:t>ым</w:t>
            </w:r>
            <w:r w:rsidRPr="00882B56">
              <w:rPr>
                <w:color w:val="000000"/>
                <w:spacing w:val="4"/>
              </w:rPr>
              <w:t>п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те</w:t>
            </w:r>
            <w:r w:rsidRPr="00882B56">
              <w:rPr>
                <w:color w:val="000000"/>
                <w:spacing w:val="-1"/>
              </w:rPr>
              <w:t>м</w:t>
            </w:r>
            <w:r w:rsidRPr="00882B56">
              <w:rPr>
                <w:color w:val="000000"/>
              </w:rPr>
              <w:t>,в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омчис</w:t>
            </w:r>
            <w:r w:rsidRPr="00882B56">
              <w:rPr>
                <w:color w:val="000000"/>
                <w:spacing w:val="2"/>
              </w:rPr>
              <w:t>л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  <w:spacing w:val="1"/>
              </w:rPr>
              <w:t>с</w:t>
            </w:r>
            <w:r w:rsidRPr="00882B56">
              <w:rPr>
                <w:color w:val="000000"/>
              </w:rPr>
              <w:t>а</w:t>
            </w:r>
            <w:r w:rsidRPr="00882B56">
              <w:rPr>
                <w:color w:val="000000"/>
                <w:spacing w:val="1"/>
              </w:rPr>
              <w:t>м</w:t>
            </w:r>
            <w:r w:rsidRPr="00882B56">
              <w:rPr>
                <w:color w:val="000000"/>
              </w:rPr>
              <w:t>остоятел</w:t>
            </w:r>
            <w:r w:rsidRPr="00882B56">
              <w:rPr>
                <w:color w:val="000000"/>
                <w:spacing w:val="1"/>
              </w:rPr>
              <w:t>ьн</w:t>
            </w:r>
            <w:r w:rsidRPr="00882B56">
              <w:rPr>
                <w:color w:val="000000"/>
              </w:rPr>
              <w:t>опла</w:t>
            </w:r>
            <w:r w:rsidRPr="00882B56">
              <w:rPr>
                <w:color w:val="000000"/>
                <w:spacing w:val="1"/>
              </w:rPr>
              <w:t>ни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я такого рода экспер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менты;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1205"/>
                <w:tab w:val="left" w:pos="1664"/>
                <w:tab w:val="left" w:pos="2770"/>
                <w:tab w:val="left" w:pos="3272"/>
                <w:tab w:val="left" w:pos="3828"/>
                <w:tab w:val="left" w:pos="4499"/>
                <w:tab w:val="left" w:pos="5241"/>
                <w:tab w:val="left" w:pos="6440"/>
              </w:tabs>
              <w:ind w:left="108" w:right="89" w:firstLine="283"/>
              <w:jc w:val="both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в</w:t>
            </w:r>
            <w:r w:rsidRPr="00882B56">
              <w:rPr>
                <w:color w:val="000000"/>
              </w:rPr>
              <w:tab/>
              <w:t>зависимости</w:t>
            </w:r>
            <w:r w:rsidRPr="00882B56">
              <w:rPr>
                <w:color w:val="000000"/>
              </w:rPr>
              <w:tab/>
              <w:t>от</w:t>
            </w:r>
            <w:r w:rsidRPr="00882B56">
              <w:rPr>
                <w:color w:val="000000"/>
              </w:rPr>
              <w:tab/>
              <w:t>си</w:t>
            </w:r>
            <w:r w:rsidRPr="00882B56">
              <w:rPr>
                <w:color w:val="000000"/>
                <w:spacing w:val="3"/>
              </w:rPr>
              <w:t>т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</w:rPr>
              <w:tab/>
              <w:t>оп</w:t>
            </w:r>
            <w:r w:rsidRPr="00882B56">
              <w:rPr>
                <w:color w:val="000000"/>
                <w:spacing w:val="1"/>
              </w:rPr>
              <w:t>ти</w:t>
            </w:r>
            <w:r w:rsidRPr="00882B56">
              <w:rPr>
                <w:color w:val="000000"/>
              </w:rPr>
              <w:t>м</w:t>
            </w:r>
            <w:r w:rsidRPr="00882B56">
              <w:rPr>
                <w:color w:val="000000"/>
                <w:spacing w:val="-1"/>
              </w:rPr>
              <w:t>из</w:t>
            </w:r>
            <w:r w:rsidRPr="00882B56">
              <w:rPr>
                <w:color w:val="000000"/>
              </w:rPr>
              <w:t>ировать</w:t>
            </w:r>
            <w:r w:rsidRPr="00882B56">
              <w:rPr>
                <w:color w:val="000000"/>
              </w:rPr>
              <w:tab/>
              <w:t>базовые те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ии</w:t>
            </w:r>
            <w:r w:rsidRPr="00882B56">
              <w:rPr>
                <w:color w:val="000000"/>
              </w:rPr>
              <w:tab/>
              <w:t>(затра</w:t>
            </w:r>
            <w:r w:rsidRPr="00882B56">
              <w:rPr>
                <w:color w:val="000000"/>
                <w:spacing w:val="-1"/>
              </w:rPr>
              <w:t>т</w:t>
            </w:r>
            <w:r w:rsidRPr="00882B56">
              <w:rPr>
                <w:color w:val="000000"/>
                <w:spacing w:val="-2"/>
              </w:rPr>
              <w:t>н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ть–</w:t>
            </w:r>
            <w:r w:rsidRPr="00882B56">
              <w:rPr>
                <w:color w:val="000000"/>
              </w:rPr>
              <w:tab/>
              <w:t>кач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ство</w:t>
            </w:r>
            <w:r w:rsidRPr="00882B56">
              <w:rPr>
                <w:color w:val="000000"/>
                <w:spacing w:val="-1"/>
              </w:rPr>
              <w:t>)</w:t>
            </w:r>
            <w:r w:rsidRPr="00882B56">
              <w:rPr>
                <w:color w:val="000000"/>
              </w:rPr>
              <w:t>,</w:t>
            </w:r>
            <w:r w:rsidRPr="00882B56">
              <w:rPr>
                <w:color w:val="000000"/>
              </w:rPr>
              <w:tab/>
              <w:t xml:space="preserve">проводит      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нал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з альтернат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в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  <w:spacing w:val="-2"/>
              </w:rPr>
              <w:t>ы</w:t>
            </w:r>
            <w:r w:rsidRPr="00882B56">
              <w:rPr>
                <w:color w:val="000000"/>
              </w:rPr>
              <w:t>хрес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</w:rPr>
              <w:t>рсов,со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д</w:t>
            </w:r>
            <w:r w:rsidRPr="00882B56">
              <w:rPr>
                <w:color w:val="000000"/>
                <w:spacing w:val="1"/>
              </w:rPr>
              <w:t>ин</w:t>
            </w:r>
            <w:r w:rsidRPr="00882B56">
              <w:rPr>
                <w:color w:val="000000"/>
              </w:rPr>
              <w:t>яетвед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ный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лан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кол</w:t>
            </w:r>
            <w:r w:rsidRPr="00882B56">
              <w:rPr>
                <w:color w:val="000000"/>
                <w:spacing w:val="1"/>
              </w:rPr>
              <w:t>ьк</w:t>
            </w:r>
            <w:r w:rsidRPr="00882B56">
              <w:rPr>
                <w:color w:val="000000"/>
              </w:rPr>
              <w:t>о те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ийбезихвидоизменен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ядля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3"/>
              </w:rPr>
              <w:t>л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  <w:spacing w:val="-1"/>
              </w:rPr>
              <w:t>ч</w:t>
            </w:r>
            <w:r w:rsidRPr="00882B56">
              <w:rPr>
                <w:color w:val="000000"/>
                <w:spacing w:val="1"/>
              </w:rPr>
              <w:t>ени</w:t>
            </w:r>
            <w:r w:rsidRPr="00882B56">
              <w:rPr>
                <w:color w:val="000000"/>
              </w:rPr>
              <w:t>яслож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осо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тавного 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териаль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 xml:space="preserve">ого 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ли 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  <w:spacing w:val="-1"/>
              </w:rPr>
              <w:t>ф</w:t>
            </w:r>
            <w:r w:rsidRPr="00882B56">
              <w:rPr>
                <w:color w:val="000000"/>
              </w:rPr>
              <w:t>орм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нн</w:t>
            </w:r>
            <w:r w:rsidRPr="00882B56">
              <w:rPr>
                <w:color w:val="000000"/>
              </w:rPr>
              <w:t>огопро</w:t>
            </w:r>
            <w:r w:rsidRPr="00882B56">
              <w:rPr>
                <w:color w:val="000000"/>
                <w:spacing w:val="3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3"/>
              </w:rPr>
              <w:t>т</w:t>
            </w:r>
            <w:r w:rsidRPr="00882B56">
              <w:rPr>
                <w:color w:val="000000"/>
              </w:rPr>
              <w:t>а;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391" w:right="-20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проводить оцен</w:t>
            </w:r>
            <w:r w:rsidRPr="00882B56">
              <w:rPr>
                <w:color w:val="000000"/>
                <w:spacing w:val="2"/>
              </w:rPr>
              <w:t>к</w:t>
            </w:r>
            <w:r w:rsidRPr="00882B56">
              <w:rPr>
                <w:color w:val="000000"/>
              </w:rPr>
              <w:t xml:space="preserve">уи </w:t>
            </w:r>
            <w:r w:rsidRPr="00882B56">
              <w:rPr>
                <w:color w:val="000000"/>
                <w:spacing w:val="1"/>
              </w:rPr>
              <w:t>исп</w:t>
            </w:r>
            <w:r w:rsidRPr="00882B56">
              <w:rPr>
                <w:color w:val="000000"/>
              </w:rPr>
              <w:t>ытан</w:t>
            </w:r>
            <w:r w:rsidRPr="00882B56">
              <w:rPr>
                <w:color w:val="000000"/>
                <w:spacing w:val="2"/>
              </w:rPr>
              <w:t>и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  <w:spacing w:val="1"/>
              </w:rPr>
              <w:t xml:space="preserve"> п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3"/>
              </w:rPr>
              <w:t>л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  <w:spacing w:val="-1"/>
              </w:rPr>
              <w:t>че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 xml:space="preserve">ого 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3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3"/>
              </w:rPr>
              <w:t>т</w:t>
            </w:r>
            <w:r w:rsidRPr="00882B56">
              <w:rPr>
                <w:color w:val="000000"/>
              </w:rPr>
              <w:t>а;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108" w:right="55" w:firstLine="283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проводитьа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ализ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от</w:t>
            </w:r>
            <w:r w:rsidRPr="00882B56">
              <w:rPr>
                <w:color w:val="000000"/>
                <w:spacing w:val="-1"/>
              </w:rPr>
              <w:t>ре</w:t>
            </w:r>
            <w:r w:rsidRPr="00882B56">
              <w:rPr>
                <w:color w:val="000000"/>
              </w:rPr>
              <w:t>б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остейвтех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лии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  <w:spacing w:val="-1"/>
              </w:rPr>
              <w:t>ы</w:t>
            </w:r>
            <w:r w:rsidRPr="00882B56">
              <w:rPr>
                <w:color w:val="000000"/>
              </w:rPr>
              <w:t>хм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териал</w:t>
            </w:r>
            <w:r w:rsidRPr="00882B56">
              <w:rPr>
                <w:color w:val="000000"/>
                <w:spacing w:val="1"/>
              </w:rPr>
              <w:t>ьн</w:t>
            </w:r>
            <w:r w:rsidRPr="00882B56">
              <w:rPr>
                <w:color w:val="000000"/>
                <w:spacing w:val="-2"/>
              </w:rPr>
              <w:t>ы</w:t>
            </w:r>
            <w:r w:rsidRPr="00882B56">
              <w:rPr>
                <w:color w:val="000000"/>
              </w:rPr>
              <w:t>х или 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формаци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нн</w:t>
            </w:r>
            <w:r w:rsidRPr="00882B56">
              <w:rPr>
                <w:color w:val="000000"/>
                <w:spacing w:val="-1"/>
              </w:rPr>
              <w:t>ы</w:t>
            </w:r>
            <w:r w:rsidRPr="00882B56">
              <w:rPr>
                <w:color w:val="000000"/>
              </w:rPr>
              <w:t>х прод</w:t>
            </w:r>
            <w:r w:rsidRPr="00882B56">
              <w:rPr>
                <w:color w:val="000000"/>
                <w:spacing w:val="-5"/>
              </w:rPr>
              <w:t>у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а</w:t>
            </w:r>
            <w:r w:rsidRPr="00882B56">
              <w:rPr>
                <w:color w:val="000000"/>
                <w:spacing w:val="2"/>
              </w:rPr>
              <w:t>х</w:t>
            </w:r>
            <w:r w:rsidRPr="00882B56">
              <w:rPr>
                <w:color w:val="000000"/>
              </w:rPr>
              <w:t>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108" w:right="53" w:firstLine="283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оп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сыв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ехноло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ич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скоерешение</w:t>
            </w:r>
            <w:r w:rsidRPr="00882B56">
              <w:rPr>
                <w:color w:val="000000"/>
                <w:spacing w:val="1"/>
              </w:rPr>
              <w:t>сп</w:t>
            </w:r>
            <w:r w:rsidRPr="00882B56">
              <w:rPr>
                <w:color w:val="000000"/>
              </w:rPr>
              <w:t>омощ</w:t>
            </w:r>
            <w:r w:rsidRPr="00882B56">
              <w:rPr>
                <w:color w:val="000000"/>
                <w:spacing w:val="1"/>
              </w:rPr>
              <w:t>ь</w:t>
            </w:r>
            <w:r w:rsidRPr="00882B56">
              <w:rPr>
                <w:color w:val="000000"/>
              </w:rPr>
              <w:t>ютекста, ри</w:t>
            </w:r>
            <w:r w:rsidRPr="00882B56">
              <w:rPr>
                <w:color w:val="000000"/>
                <w:spacing w:val="2"/>
              </w:rPr>
              <w:t>с</w:t>
            </w:r>
            <w:r w:rsidRPr="00882B56">
              <w:rPr>
                <w:color w:val="000000"/>
                <w:spacing w:val="-5"/>
              </w:rPr>
              <w:t>у</w:t>
            </w:r>
            <w:r w:rsidRPr="00882B56">
              <w:rPr>
                <w:color w:val="000000"/>
              </w:rPr>
              <w:t>нков, г</w:t>
            </w:r>
            <w:r w:rsidRPr="00882B56">
              <w:rPr>
                <w:color w:val="000000"/>
                <w:spacing w:val="1"/>
              </w:rPr>
              <w:t>р</w:t>
            </w:r>
            <w:r w:rsidRPr="00882B56">
              <w:rPr>
                <w:color w:val="000000"/>
              </w:rPr>
              <w:t>аф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че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ко</w:t>
            </w:r>
            <w:r w:rsidRPr="00882B56">
              <w:rPr>
                <w:color w:val="000000"/>
                <w:spacing w:val="2"/>
              </w:rPr>
              <w:t>г</w:t>
            </w:r>
            <w:r w:rsidRPr="00882B56">
              <w:rPr>
                <w:color w:val="000000"/>
              </w:rPr>
              <w:t xml:space="preserve">о 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ображения;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2679"/>
                <w:tab w:val="left" w:pos="4212"/>
                <w:tab w:val="left" w:pos="6318"/>
              </w:tabs>
              <w:ind w:left="108" w:right="90" w:firstLine="283"/>
              <w:jc w:val="both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анали</w:t>
            </w:r>
            <w:r w:rsidRPr="00882B56">
              <w:rPr>
                <w:color w:val="000000"/>
                <w:spacing w:val="1"/>
              </w:rPr>
              <w:t>зи</w:t>
            </w:r>
            <w:r w:rsidRPr="00882B56">
              <w:rPr>
                <w:color w:val="000000"/>
              </w:rPr>
              <w:t>ровать</w:t>
            </w:r>
            <w:r w:rsidRPr="00882B56">
              <w:rPr>
                <w:color w:val="000000"/>
              </w:rPr>
              <w:tab/>
              <w:t>в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зможные</w:t>
            </w:r>
            <w:r w:rsidRPr="00882B56">
              <w:rPr>
                <w:color w:val="000000"/>
              </w:rPr>
              <w:tab/>
              <w:t>те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иче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</w:rPr>
              <w:tab/>
              <w:t>реш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я, определять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хдостоинстваи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едостаткивко</w:t>
            </w:r>
            <w:r w:rsidRPr="00882B56">
              <w:rPr>
                <w:color w:val="000000"/>
                <w:spacing w:val="1"/>
              </w:rPr>
              <w:t>нт</w:t>
            </w:r>
            <w:r w:rsidRPr="00882B56">
              <w:rPr>
                <w:color w:val="000000"/>
              </w:rPr>
              <w:t>ексте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ад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ной си</w:t>
            </w:r>
            <w:r w:rsidRPr="00882B56">
              <w:rPr>
                <w:color w:val="000000"/>
                <w:spacing w:val="3"/>
              </w:rPr>
              <w:t>т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ц</w:t>
            </w:r>
            <w:r w:rsidRPr="00882B56">
              <w:rPr>
                <w:color w:val="000000"/>
                <w:spacing w:val="1"/>
              </w:rPr>
              <w:t>ии</w:t>
            </w:r>
            <w:r w:rsidRPr="00882B56">
              <w:rPr>
                <w:color w:val="000000"/>
              </w:rPr>
              <w:t>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108" w:right="52" w:firstLine="283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проводитьианал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  <w:spacing w:val="-1"/>
              </w:rPr>
              <w:t>з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  <w:spacing w:val="-1"/>
              </w:rPr>
              <w:t>р</w:t>
            </w:r>
            <w:r w:rsidRPr="00882B56">
              <w:rPr>
                <w:color w:val="000000"/>
              </w:rPr>
              <w:t>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тьразработ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</w:rPr>
              <w:t>уи</w:t>
            </w:r>
            <w:r w:rsidRPr="00882B56">
              <w:rPr>
                <w:color w:val="000000"/>
                <w:spacing w:val="1"/>
              </w:rPr>
              <w:t>/и</w:t>
            </w:r>
            <w:r w:rsidRPr="00882B56">
              <w:rPr>
                <w:color w:val="000000"/>
              </w:rPr>
              <w:t>лире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л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а</w:t>
            </w:r>
            <w:r w:rsidRPr="00882B56">
              <w:rPr>
                <w:color w:val="000000"/>
                <w:spacing w:val="-1"/>
              </w:rPr>
              <w:t>ц</w:t>
            </w:r>
            <w:r w:rsidRPr="00882B56">
              <w:rPr>
                <w:color w:val="000000"/>
              </w:rPr>
              <w:t>ию пр</w:t>
            </w:r>
            <w:r w:rsidRPr="00882B56">
              <w:rPr>
                <w:color w:val="000000"/>
                <w:spacing w:val="1"/>
              </w:rPr>
              <w:t>ик</w:t>
            </w:r>
            <w:r w:rsidRPr="00882B56">
              <w:rPr>
                <w:color w:val="000000"/>
              </w:rPr>
              <w:t>ла</w:t>
            </w:r>
            <w:r w:rsidRPr="00882B56">
              <w:rPr>
                <w:color w:val="000000"/>
                <w:spacing w:val="-1"/>
              </w:rPr>
              <w:t>д</w:t>
            </w:r>
            <w:r w:rsidRPr="00882B56">
              <w:rPr>
                <w:color w:val="000000"/>
              </w:rPr>
              <w:t>ных проектов,пред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олаг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ющи</w:t>
            </w:r>
            <w:r w:rsidRPr="00882B56">
              <w:rPr>
                <w:color w:val="000000"/>
                <w:spacing w:val="1"/>
              </w:rPr>
              <w:t>х</w:t>
            </w:r>
            <w:r w:rsidRPr="00882B56">
              <w:rPr>
                <w:color w:val="000000"/>
              </w:rPr>
              <w:t>:</w:t>
            </w:r>
          </w:p>
          <w:p w:rsidR="00B9665C" w:rsidRPr="00882B56" w:rsidRDefault="00B9665C" w:rsidP="00882B56">
            <w:pPr>
              <w:widowControl w:val="0"/>
              <w:tabs>
                <w:tab w:val="left" w:pos="905"/>
                <w:tab w:val="left" w:pos="2675"/>
                <w:tab w:val="left" w:pos="4596"/>
                <w:tab w:val="left" w:pos="5932"/>
                <w:tab w:val="left" w:pos="6567"/>
              </w:tabs>
              <w:ind w:left="108" w:right="88" w:firstLine="316"/>
              <w:jc w:val="both"/>
              <w:rPr>
                <w:color w:val="000000"/>
              </w:rPr>
            </w:pPr>
            <w:r w:rsidRPr="00882B56">
              <w:rPr>
                <w:color w:val="000000"/>
              </w:rPr>
              <w:t>-</w:t>
            </w:r>
            <w:r w:rsidRPr="00882B56">
              <w:rPr>
                <w:color w:val="000000"/>
              </w:rPr>
              <w:tab/>
              <w:t>и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го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овле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ие</w:t>
            </w:r>
            <w:r w:rsidRPr="00882B56">
              <w:rPr>
                <w:color w:val="000000"/>
              </w:rPr>
              <w:tab/>
              <w:t>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териаль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ого</w:t>
            </w:r>
            <w:r w:rsidRPr="00882B56">
              <w:rPr>
                <w:color w:val="000000"/>
              </w:rPr>
              <w:tab/>
              <w:t>прод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</w:rPr>
              <w:t>кта</w:t>
            </w:r>
            <w:r w:rsidRPr="00882B56">
              <w:rPr>
                <w:color w:val="000000"/>
              </w:rPr>
              <w:tab/>
              <w:t>на</w:t>
            </w:r>
            <w:r w:rsidRPr="00882B56">
              <w:rPr>
                <w:color w:val="000000"/>
              </w:rPr>
              <w:tab/>
              <w:t>основе те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иче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койдо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  <w:spacing w:val="-1"/>
              </w:rPr>
              <w:t>ме</w:t>
            </w:r>
            <w:r w:rsidRPr="00882B56">
              <w:rPr>
                <w:color w:val="000000"/>
              </w:rPr>
              <w:t>нтац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ис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  <w:spacing w:val="-2"/>
              </w:rPr>
              <w:t>р</w:t>
            </w:r>
            <w:r w:rsidRPr="00882B56">
              <w:rPr>
                <w:color w:val="000000"/>
              </w:rPr>
              <w:t>имене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иемэ</w:t>
            </w:r>
            <w:r w:rsidRPr="00882B56">
              <w:rPr>
                <w:color w:val="000000"/>
                <w:spacing w:val="7"/>
              </w:rPr>
              <w:t>л</w:t>
            </w:r>
            <w:r w:rsidRPr="00882B56">
              <w:rPr>
                <w:color w:val="000000"/>
              </w:rPr>
              <w:t>ементарных(не тре</w:t>
            </w:r>
            <w:r w:rsidRPr="00882B56">
              <w:rPr>
                <w:color w:val="000000"/>
                <w:spacing w:val="2"/>
              </w:rPr>
              <w:t>б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ющ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хре</w:t>
            </w:r>
            <w:r w:rsidRPr="00882B56">
              <w:rPr>
                <w:color w:val="000000"/>
                <w:spacing w:val="2"/>
              </w:rPr>
              <w:t>г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лиров</w:t>
            </w:r>
            <w:r w:rsidRPr="00882B56">
              <w:rPr>
                <w:color w:val="000000"/>
                <w:spacing w:val="1"/>
              </w:rPr>
              <w:t>ани</w:t>
            </w:r>
            <w:r w:rsidRPr="00882B56">
              <w:rPr>
                <w:color w:val="000000"/>
              </w:rPr>
              <w:t>я)исложных(тре</w:t>
            </w:r>
            <w:r w:rsidRPr="00882B56">
              <w:rPr>
                <w:color w:val="000000"/>
                <w:spacing w:val="1"/>
              </w:rPr>
              <w:t>б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</w:rPr>
              <w:t>ющ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хре</w:t>
            </w:r>
            <w:r w:rsidRPr="00882B56">
              <w:rPr>
                <w:color w:val="000000"/>
                <w:spacing w:val="1"/>
              </w:rPr>
              <w:t>г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л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ров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я/ настрой</w:t>
            </w:r>
            <w:r w:rsidRPr="00882B56">
              <w:rPr>
                <w:color w:val="000000"/>
                <w:spacing w:val="1"/>
              </w:rPr>
              <w:t>ки</w:t>
            </w:r>
            <w:r w:rsidRPr="00882B56">
              <w:rPr>
                <w:color w:val="000000"/>
              </w:rPr>
              <w:t>) рабоч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хи</w:t>
            </w:r>
            <w:r w:rsidRPr="00882B56">
              <w:rPr>
                <w:color w:val="000000"/>
                <w:spacing w:val="-1"/>
              </w:rPr>
              <w:t>нс</w:t>
            </w:r>
            <w:r w:rsidRPr="00882B56">
              <w:rPr>
                <w:color w:val="000000"/>
              </w:rPr>
              <w:t>т</w:t>
            </w:r>
            <w:r w:rsidRPr="00882B56">
              <w:rPr>
                <w:color w:val="000000"/>
                <w:spacing w:val="1"/>
              </w:rPr>
              <w:t>р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</w:rPr>
              <w:t>ме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 xml:space="preserve">тов / 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гиче</w:t>
            </w:r>
            <w:r w:rsidRPr="00882B56">
              <w:rPr>
                <w:color w:val="000000"/>
              </w:rPr>
              <w:t>ского обо</w:t>
            </w:r>
            <w:r w:rsidRPr="00882B56">
              <w:rPr>
                <w:color w:val="000000"/>
                <w:spacing w:val="5"/>
              </w:rPr>
              <w:t>р</w:t>
            </w:r>
            <w:r w:rsidRPr="00882B56">
              <w:rPr>
                <w:color w:val="000000"/>
                <w:spacing w:val="-5"/>
              </w:rPr>
              <w:t>у</w:t>
            </w:r>
            <w:r w:rsidRPr="00882B56">
              <w:rPr>
                <w:color w:val="000000"/>
              </w:rPr>
              <w:t>дован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я;</w:t>
            </w:r>
          </w:p>
          <w:p w:rsidR="00B9665C" w:rsidRPr="00882B56" w:rsidRDefault="00B9665C" w:rsidP="00882B56">
            <w:pPr>
              <w:widowControl w:val="0"/>
              <w:tabs>
                <w:tab w:val="left" w:pos="763"/>
                <w:tab w:val="left" w:pos="2490"/>
                <w:tab w:val="left" w:pos="4269"/>
                <w:tab w:val="left" w:pos="5466"/>
                <w:tab w:val="left" w:pos="5974"/>
              </w:tabs>
              <w:ind w:left="141" w:right="92" w:firstLine="283"/>
              <w:jc w:val="both"/>
              <w:rPr>
                <w:color w:val="000000"/>
              </w:rPr>
            </w:pPr>
            <w:r w:rsidRPr="00882B56">
              <w:rPr>
                <w:color w:val="000000"/>
              </w:rPr>
              <w:t>-</w:t>
            </w:r>
            <w:r w:rsidRPr="00882B56">
              <w:rPr>
                <w:color w:val="000000"/>
              </w:rPr>
              <w:tab/>
              <w:t>модиф</w:t>
            </w:r>
            <w:r w:rsidRPr="00882B56">
              <w:rPr>
                <w:color w:val="000000"/>
                <w:spacing w:val="1"/>
              </w:rPr>
              <w:t>ик</w:t>
            </w:r>
            <w:r w:rsidRPr="00882B56">
              <w:rPr>
                <w:color w:val="000000"/>
              </w:rPr>
              <w:t>ацию</w:t>
            </w:r>
            <w:r w:rsidRPr="00882B56">
              <w:rPr>
                <w:color w:val="000000"/>
              </w:rPr>
              <w:tab/>
              <w:t>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териаль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ого</w:t>
            </w:r>
            <w:r w:rsidRPr="00882B56">
              <w:rPr>
                <w:color w:val="000000"/>
              </w:rPr>
              <w:tab/>
              <w:t>про</w:t>
            </w:r>
            <w:r w:rsidRPr="00882B56">
              <w:rPr>
                <w:color w:val="000000"/>
                <w:spacing w:val="3"/>
              </w:rPr>
              <w:t>д</w:t>
            </w:r>
            <w:r w:rsidRPr="00882B56">
              <w:rPr>
                <w:color w:val="000000"/>
                <w:spacing w:val="-5"/>
              </w:rPr>
              <w:t>у</w:t>
            </w:r>
            <w:r w:rsidRPr="00882B56">
              <w:rPr>
                <w:color w:val="000000"/>
              </w:rPr>
              <w:t>кта</w:t>
            </w:r>
            <w:r w:rsidRPr="00882B56">
              <w:rPr>
                <w:color w:val="000000"/>
              </w:rPr>
              <w:tab/>
              <w:t>по</w:t>
            </w:r>
            <w:r w:rsidRPr="00882B56">
              <w:rPr>
                <w:color w:val="000000"/>
              </w:rPr>
              <w:tab/>
              <w:t>техн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че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кой до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  <w:spacing w:val="-1"/>
              </w:rPr>
              <w:t>ме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ац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ииизме</w:t>
            </w:r>
            <w:r w:rsidRPr="00882B56">
              <w:rPr>
                <w:color w:val="000000"/>
                <w:spacing w:val="-1"/>
              </w:rPr>
              <w:t>не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ар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м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тров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ехн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логиче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кого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1"/>
              </w:rPr>
              <w:t>ц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 xml:space="preserve">са для 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3"/>
              </w:rPr>
              <w:t>л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  <w:spacing w:val="-1"/>
              </w:rPr>
              <w:t>ч</w:t>
            </w:r>
            <w:r w:rsidRPr="00882B56">
              <w:rPr>
                <w:color w:val="000000"/>
              </w:rPr>
              <w:t>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 xml:space="preserve">я 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адан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  <w:spacing w:val="-2"/>
              </w:rPr>
              <w:t>ы</w:t>
            </w:r>
            <w:r w:rsidRPr="00882B56">
              <w:rPr>
                <w:color w:val="000000"/>
              </w:rPr>
              <w:t>хсвойств 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териаль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о про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а;</w:t>
            </w:r>
          </w:p>
          <w:p w:rsidR="00B9665C" w:rsidRPr="00882B56" w:rsidRDefault="00B9665C" w:rsidP="00882B56">
            <w:pPr>
              <w:widowControl w:val="0"/>
              <w:tabs>
                <w:tab w:val="left" w:pos="1386"/>
                <w:tab w:val="left" w:pos="2089"/>
                <w:tab w:val="left" w:pos="4039"/>
                <w:tab w:val="left" w:pos="4529"/>
                <w:tab w:val="left" w:pos="6701"/>
              </w:tabs>
              <w:ind w:left="141" w:right="92"/>
              <w:jc w:val="both"/>
              <w:rPr>
                <w:color w:val="000000"/>
              </w:rPr>
            </w:pPr>
            <w:r w:rsidRPr="00882B56">
              <w:rPr>
                <w:color w:val="000000"/>
              </w:rPr>
              <w:t>-о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ределен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  <w:spacing w:val="2"/>
              </w:rPr>
              <w:t>х</w:t>
            </w:r>
            <w:r w:rsidRPr="00882B56">
              <w:rPr>
                <w:color w:val="000000"/>
              </w:rPr>
              <w:t>арактерист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кира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работ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</w:rPr>
              <w:t>ум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2"/>
              </w:rPr>
              <w:t>т</w:t>
            </w:r>
            <w:r w:rsidRPr="00882B56">
              <w:rPr>
                <w:color w:val="000000"/>
              </w:rPr>
              <w:t>ериал</w:t>
            </w:r>
            <w:r w:rsidRPr="00882B56">
              <w:rPr>
                <w:color w:val="000000"/>
                <w:spacing w:val="1"/>
              </w:rPr>
              <w:t>ьн</w:t>
            </w:r>
            <w:r w:rsidRPr="00882B56">
              <w:rPr>
                <w:color w:val="000000"/>
              </w:rPr>
              <w:t>ого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кта, вкл</w:t>
            </w:r>
            <w:r w:rsidRPr="00882B56">
              <w:rPr>
                <w:color w:val="000000"/>
                <w:spacing w:val="1"/>
              </w:rPr>
              <w:t>ю</w:t>
            </w:r>
            <w:r w:rsidRPr="00882B56">
              <w:rPr>
                <w:color w:val="000000"/>
              </w:rPr>
              <w:t>ч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я</w:t>
            </w:r>
            <w:r w:rsidRPr="00882B56">
              <w:rPr>
                <w:color w:val="000000"/>
              </w:rPr>
              <w:tab/>
              <w:t>его</w:t>
            </w:r>
            <w:r w:rsidRPr="00882B56">
              <w:rPr>
                <w:color w:val="000000"/>
              </w:rPr>
              <w:tab/>
              <w:t>моделирован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</w:rPr>
              <w:tab/>
              <w:t>в</w:t>
            </w:r>
            <w:r w:rsidRPr="00882B56">
              <w:rPr>
                <w:color w:val="000000"/>
              </w:rPr>
              <w:lastRenderedPageBreak/>
              <w:tab/>
              <w:t>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фор</w:t>
            </w:r>
            <w:r w:rsidRPr="00882B56">
              <w:rPr>
                <w:color w:val="000000"/>
                <w:spacing w:val="-1"/>
              </w:rPr>
              <w:t>ма</w:t>
            </w:r>
            <w:r w:rsidRPr="00882B56">
              <w:rPr>
                <w:color w:val="000000"/>
                <w:spacing w:val="1"/>
              </w:rPr>
              <w:t>ц</w:t>
            </w:r>
            <w:r w:rsidRPr="00882B56">
              <w:rPr>
                <w:color w:val="000000"/>
              </w:rPr>
              <w:t>ио</w:t>
            </w:r>
            <w:r w:rsidRPr="00882B56">
              <w:rPr>
                <w:color w:val="000000"/>
                <w:spacing w:val="1"/>
              </w:rPr>
              <w:t>нн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й</w:t>
            </w:r>
            <w:r w:rsidRPr="00882B56">
              <w:rPr>
                <w:color w:val="000000"/>
              </w:rPr>
              <w:tab/>
              <w:t>ср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де (ко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ст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5"/>
              </w:rPr>
              <w:t>у</w:t>
            </w:r>
            <w:r w:rsidRPr="00882B56">
              <w:rPr>
                <w:color w:val="000000"/>
              </w:rPr>
              <w:t>кторе);</w:t>
            </w:r>
          </w:p>
          <w:p w:rsidR="00B9665C" w:rsidRPr="00882B56" w:rsidRDefault="00B9665C" w:rsidP="00882B56">
            <w:pPr>
              <w:widowControl w:val="0"/>
              <w:ind w:left="141" w:right="57"/>
              <w:rPr>
                <w:color w:val="000000"/>
              </w:rPr>
            </w:pPr>
            <w:r w:rsidRPr="00882B56">
              <w:rPr>
                <w:color w:val="000000"/>
              </w:rPr>
              <w:t>-в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траиван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есозданного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формац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онного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ктав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адан</w:t>
            </w:r>
            <w:r w:rsidRPr="00882B56">
              <w:rPr>
                <w:color w:val="000000"/>
                <w:spacing w:val="3"/>
              </w:rPr>
              <w:t>н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ю оболоч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;</w:t>
            </w:r>
          </w:p>
          <w:p w:rsidR="00B9665C" w:rsidRPr="00882B56" w:rsidRDefault="00B9665C" w:rsidP="00882B56">
            <w:pPr>
              <w:widowControl w:val="0"/>
              <w:ind w:right="52" w:firstLine="141"/>
              <w:rPr>
                <w:color w:val="000000"/>
              </w:rPr>
            </w:pPr>
            <w:r w:rsidRPr="00882B56">
              <w:rPr>
                <w:color w:val="000000"/>
              </w:rPr>
              <w:t>-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зго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овле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иеинфор</w:t>
            </w:r>
            <w:r w:rsidRPr="00882B56">
              <w:rPr>
                <w:color w:val="000000"/>
                <w:spacing w:val="-2"/>
              </w:rPr>
              <w:t>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ционного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</w:t>
            </w:r>
            <w:r w:rsidRPr="00882B56">
              <w:rPr>
                <w:color w:val="000000"/>
                <w:spacing w:val="-2"/>
              </w:rPr>
              <w:t>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кта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ад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но</w:t>
            </w:r>
            <w:r w:rsidRPr="00882B56">
              <w:rPr>
                <w:color w:val="000000"/>
                <w:spacing w:val="2"/>
              </w:rPr>
              <w:t>м</w:t>
            </w:r>
            <w:r w:rsidRPr="00882B56">
              <w:rPr>
                <w:color w:val="000000"/>
              </w:rPr>
              <w:t>уалгорит</w:t>
            </w:r>
            <w:r w:rsidRPr="00882B56">
              <w:rPr>
                <w:color w:val="000000"/>
                <w:spacing w:val="4"/>
              </w:rPr>
              <w:t>м</w:t>
            </w:r>
            <w:r w:rsidRPr="00882B56">
              <w:rPr>
                <w:color w:val="000000"/>
              </w:rPr>
              <w:t>у в задан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ойоболочке;</w:t>
            </w:r>
          </w:p>
          <w:p w:rsidR="00B9665C" w:rsidRPr="00882B56" w:rsidRDefault="00B9665C" w:rsidP="00882B56">
            <w:pPr>
              <w:widowControl w:val="0"/>
              <w:ind w:left="108" w:right="92" w:firstLine="316"/>
              <w:jc w:val="both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проводитьианал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  <w:spacing w:val="-1"/>
              </w:rPr>
              <w:t>з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  <w:spacing w:val="-1"/>
              </w:rPr>
              <w:t>р</w:t>
            </w:r>
            <w:r w:rsidRPr="00882B56">
              <w:rPr>
                <w:color w:val="000000"/>
              </w:rPr>
              <w:t>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тьразработ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</w:rPr>
              <w:t>уи</w:t>
            </w:r>
            <w:r w:rsidRPr="00882B56">
              <w:rPr>
                <w:color w:val="000000"/>
                <w:spacing w:val="1"/>
              </w:rPr>
              <w:t>/и</w:t>
            </w:r>
            <w:r w:rsidRPr="00882B56">
              <w:rPr>
                <w:color w:val="000000"/>
              </w:rPr>
              <w:t>лире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л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а</w:t>
            </w:r>
            <w:r w:rsidRPr="00882B56">
              <w:rPr>
                <w:color w:val="000000"/>
                <w:spacing w:val="-1"/>
              </w:rPr>
              <w:t>ц</w:t>
            </w:r>
            <w:r w:rsidRPr="00882B56">
              <w:rPr>
                <w:color w:val="000000"/>
              </w:rPr>
              <w:t>ию те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иче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ких</w:t>
            </w:r>
            <w:r w:rsidRPr="00882B56">
              <w:rPr>
                <w:color w:val="000000"/>
                <w:spacing w:val="1"/>
              </w:rPr>
              <w:t xml:space="preserve"> п</w:t>
            </w:r>
            <w:r w:rsidRPr="00882B56">
              <w:rPr>
                <w:color w:val="000000"/>
              </w:rPr>
              <w:t>рое</w:t>
            </w:r>
            <w:r w:rsidRPr="00882B56">
              <w:rPr>
                <w:color w:val="000000"/>
                <w:spacing w:val="-1"/>
              </w:rPr>
              <w:t>к</w:t>
            </w:r>
            <w:r w:rsidRPr="00882B56">
              <w:rPr>
                <w:color w:val="000000"/>
              </w:rPr>
              <w:t>тов, пред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олаг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ющи</w:t>
            </w:r>
            <w:r w:rsidRPr="00882B56">
              <w:rPr>
                <w:color w:val="000000"/>
                <w:spacing w:val="1"/>
              </w:rPr>
              <w:t>х</w:t>
            </w:r>
            <w:r w:rsidRPr="00882B56">
              <w:rPr>
                <w:color w:val="000000"/>
              </w:rPr>
              <w:t>: -о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т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ми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  <w:spacing w:val="-2"/>
              </w:rPr>
              <w:t>а</w:t>
            </w:r>
            <w:r w:rsidRPr="00882B56">
              <w:rPr>
                <w:color w:val="000000"/>
              </w:rPr>
              <w:t>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ю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адан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огос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особа(те</w:t>
            </w:r>
            <w:r w:rsidRPr="00882B56">
              <w:rPr>
                <w:color w:val="000000"/>
                <w:spacing w:val="2"/>
              </w:rPr>
              <w:t>х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олог</w:t>
            </w:r>
            <w:r w:rsidRPr="00882B56">
              <w:rPr>
                <w:color w:val="000000"/>
                <w:spacing w:val="1"/>
              </w:rPr>
              <w:t>ии</w:t>
            </w:r>
            <w:r w:rsidRPr="00882B56">
              <w:rPr>
                <w:color w:val="000000"/>
              </w:rPr>
              <w:t>)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3"/>
              </w:rPr>
              <w:t>л</w:t>
            </w:r>
            <w:r w:rsidRPr="00882B56">
              <w:rPr>
                <w:color w:val="000000"/>
                <w:spacing w:val="-5"/>
              </w:rPr>
              <w:t>у</w:t>
            </w:r>
            <w:r w:rsidRPr="00882B56">
              <w:rPr>
                <w:color w:val="000000"/>
              </w:rPr>
              <w:t>чения тре</w:t>
            </w:r>
            <w:r w:rsidRPr="00882B56">
              <w:rPr>
                <w:color w:val="000000"/>
                <w:spacing w:val="2"/>
              </w:rPr>
              <w:t>б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ющег</w:t>
            </w:r>
            <w:r w:rsidRPr="00882B56">
              <w:rPr>
                <w:color w:val="000000"/>
                <w:spacing w:val="1"/>
              </w:rPr>
              <w:t>о</w:t>
            </w:r>
            <w:r w:rsidRPr="00882B56">
              <w:rPr>
                <w:color w:val="000000"/>
              </w:rPr>
              <w:t>сяматери</w:t>
            </w:r>
            <w:r w:rsidRPr="00882B56">
              <w:rPr>
                <w:color w:val="000000"/>
                <w:spacing w:val="1"/>
              </w:rPr>
              <w:t>а</w:t>
            </w:r>
            <w:r w:rsidRPr="00882B56">
              <w:rPr>
                <w:color w:val="000000"/>
              </w:rPr>
              <w:t>л</w:t>
            </w:r>
            <w:r w:rsidRPr="00882B56">
              <w:rPr>
                <w:color w:val="000000"/>
                <w:spacing w:val="1"/>
              </w:rPr>
              <w:t>ьн</w:t>
            </w:r>
            <w:r w:rsidRPr="00882B56">
              <w:rPr>
                <w:color w:val="000000"/>
              </w:rPr>
              <w:t>ого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3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кта(по</w:t>
            </w:r>
            <w:r w:rsidRPr="00882B56">
              <w:rPr>
                <w:color w:val="000000"/>
                <w:spacing w:val="1"/>
              </w:rPr>
              <w:t>с</w:t>
            </w:r>
            <w:r w:rsidRPr="00882B56">
              <w:rPr>
                <w:color w:val="000000"/>
              </w:rPr>
              <w:t>леего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м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не</w:t>
            </w:r>
            <w:r w:rsidRPr="00882B56">
              <w:rPr>
                <w:color w:val="000000"/>
                <w:spacing w:val="1"/>
              </w:rPr>
              <w:t>ни</w:t>
            </w:r>
            <w:r w:rsidRPr="00882B56">
              <w:rPr>
                <w:color w:val="000000"/>
              </w:rPr>
              <w:t>яв соб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твен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ой</w:t>
            </w:r>
            <w:r w:rsidRPr="00882B56">
              <w:rPr>
                <w:color w:val="000000"/>
                <w:spacing w:val="1"/>
              </w:rPr>
              <w:t xml:space="preserve"> п</w:t>
            </w:r>
            <w:r w:rsidRPr="00882B56">
              <w:rPr>
                <w:color w:val="000000"/>
              </w:rPr>
              <w:t>рак</w:t>
            </w:r>
            <w:r w:rsidRPr="00882B56">
              <w:rPr>
                <w:color w:val="000000"/>
                <w:spacing w:val="-1"/>
              </w:rPr>
              <w:t>т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е);</w:t>
            </w:r>
          </w:p>
          <w:p w:rsidR="00B9665C" w:rsidRPr="00882B56" w:rsidRDefault="00B9665C" w:rsidP="00882B56">
            <w:pPr>
              <w:widowControl w:val="0"/>
              <w:ind w:left="108" w:right="92" w:firstLine="600"/>
              <w:jc w:val="both"/>
              <w:rPr>
                <w:color w:val="000000"/>
              </w:rPr>
            </w:pPr>
            <w:r w:rsidRPr="00882B56">
              <w:rPr>
                <w:color w:val="000000"/>
              </w:rPr>
              <w:t>-обобщен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рецеде</w:t>
            </w:r>
            <w:r w:rsidRPr="00882B56">
              <w:rPr>
                <w:color w:val="000000"/>
                <w:spacing w:val="-1"/>
              </w:rPr>
              <w:t>нт</w:t>
            </w:r>
            <w:r w:rsidRPr="00882B56">
              <w:rPr>
                <w:color w:val="000000"/>
              </w:rPr>
              <w:t>ов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2"/>
              </w:rPr>
              <w:t>л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ч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овод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ойг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п</w:t>
            </w:r>
            <w:r w:rsidRPr="00882B56">
              <w:rPr>
                <w:color w:val="000000"/>
                <w:spacing w:val="3"/>
              </w:rPr>
              <w:t>п</w:t>
            </w:r>
            <w:r w:rsidRPr="00882B56">
              <w:rPr>
                <w:color w:val="000000"/>
              </w:rPr>
              <w:t>ы разл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чными</w:t>
            </w:r>
            <w:r w:rsidRPr="00882B56">
              <w:rPr>
                <w:color w:val="000000"/>
                <w:spacing w:val="1"/>
              </w:rPr>
              <w:t>с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бъек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а</w:t>
            </w:r>
            <w:r w:rsidRPr="00882B56">
              <w:rPr>
                <w:color w:val="000000"/>
                <w:spacing w:val="1"/>
              </w:rPr>
              <w:t>м</w:t>
            </w:r>
            <w:r w:rsidRPr="00882B56">
              <w:rPr>
                <w:color w:val="000000"/>
              </w:rPr>
              <w:t>и(опы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а),анал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з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отр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би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ельскихсвойств дан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ых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</w:t>
            </w:r>
            <w:r w:rsidRPr="00882B56">
              <w:rPr>
                <w:color w:val="000000"/>
                <w:spacing w:val="-2"/>
              </w:rPr>
              <w:t>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ктов,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а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росовг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</w:rPr>
              <w:t>ппих</w:t>
            </w:r>
            <w:r w:rsidRPr="00882B56">
              <w:rPr>
                <w:color w:val="000000"/>
                <w:spacing w:val="-1"/>
              </w:rPr>
              <w:t>п</w:t>
            </w:r>
            <w:r w:rsidRPr="00882B56">
              <w:rPr>
                <w:color w:val="000000"/>
              </w:rPr>
              <w:t>отреб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телей,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ловий про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водствасвыр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-2"/>
              </w:rPr>
              <w:t>б</w:t>
            </w:r>
            <w:r w:rsidRPr="00882B56">
              <w:rPr>
                <w:color w:val="000000"/>
              </w:rPr>
              <w:t>от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ой(про</w:t>
            </w:r>
            <w:r w:rsidRPr="00882B56">
              <w:rPr>
                <w:color w:val="000000"/>
                <w:spacing w:val="1"/>
              </w:rPr>
              <w:t>ц</w:t>
            </w:r>
            <w:r w:rsidRPr="00882B56">
              <w:rPr>
                <w:color w:val="000000"/>
              </w:rPr>
              <w:t>ес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ирова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ие</w:t>
            </w:r>
            <w:r w:rsidRPr="00882B56">
              <w:rPr>
                <w:color w:val="000000"/>
                <w:spacing w:val="-1"/>
              </w:rPr>
              <w:t>м</w:t>
            </w:r>
            <w:r w:rsidRPr="00882B56">
              <w:rPr>
                <w:color w:val="000000"/>
              </w:rPr>
              <w:t>,регл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м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ац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ей) те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ии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роизводствадан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ого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</w:rPr>
              <w:t>уктаиее</w:t>
            </w:r>
            <w:r w:rsidRPr="00882B56">
              <w:rPr>
                <w:color w:val="000000"/>
                <w:spacing w:val="1"/>
              </w:rPr>
              <w:t>пи</w:t>
            </w:r>
            <w:r w:rsidRPr="00882B56">
              <w:rPr>
                <w:color w:val="000000"/>
              </w:rPr>
              <w:t>ло</w:t>
            </w:r>
            <w:r w:rsidRPr="00882B56">
              <w:rPr>
                <w:color w:val="000000"/>
                <w:spacing w:val="1"/>
              </w:rPr>
              <w:t>тн</w:t>
            </w:r>
            <w:r w:rsidRPr="00882B56">
              <w:rPr>
                <w:color w:val="000000"/>
              </w:rPr>
              <w:t>ого пр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менен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  <w:spacing w:val="-1"/>
              </w:rPr>
              <w:t>я</w:t>
            </w:r>
            <w:r w:rsidRPr="00882B56">
              <w:rPr>
                <w:color w:val="000000"/>
              </w:rPr>
              <w:t>;разработ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</w:rPr>
              <w:t>у</w:t>
            </w:r>
            <w:r w:rsidRPr="00882B56">
              <w:rPr>
                <w:color w:val="000000"/>
                <w:spacing w:val="1"/>
              </w:rPr>
              <w:t>ин</w:t>
            </w:r>
            <w:r w:rsidRPr="00882B56">
              <w:rPr>
                <w:color w:val="000000"/>
              </w:rPr>
              <w:t>ст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</w:rPr>
              <w:t>кц</w:t>
            </w:r>
            <w:r w:rsidRPr="00882B56">
              <w:rPr>
                <w:color w:val="000000"/>
                <w:spacing w:val="1"/>
              </w:rPr>
              <w:t>ий</w:t>
            </w:r>
            <w:r w:rsidRPr="00882B56">
              <w:rPr>
                <w:color w:val="000000"/>
              </w:rPr>
              <w:t>,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ехн</w:t>
            </w:r>
            <w:r w:rsidRPr="00882B56">
              <w:rPr>
                <w:color w:val="000000"/>
                <w:spacing w:val="-2"/>
              </w:rPr>
              <w:t>о</w:t>
            </w:r>
            <w:r w:rsidRPr="00882B56">
              <w:rPr>
                <w:color w:val="000000"/>
              </w:rPr>
              <w:t>лог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ч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ск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хкартдля ис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олнителей, согла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в</w:t>
            </w:r>
            <w:r w:rsidRPr="00882B56">
              <w:rPr>
                <w:color w:val="000000"/>
              </w:rPr>
              <w:t>ан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 сза</w:t>
            </w:r>
            <w:r w:rsidRPr="00882B56">
              <w:rPr>
                <w:color w:val="000000"/>
                <w:spacing w:val="1"/>
              </w:rPr>
              <w:t>ин</w:t>
            </w:r>
            <w:r w:rsidRPr="00882B56">
              <w:rPr>
                <w:color w:val="000000"/>
              </w:rPr>
              <w:t>тер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сов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 xml:space="preserve">ыми </w:t>
            </w:r>
            <w:r w:rsidRPr="00882B56">
              <w:rPr>
                <w:color w:val="000000"/>
                <w:spacing w:val="1"/>
              </w:rPr>
              <w:t>с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</w:rPr>
              <w:t>бъектами;</w:t>
            </w:r>
          </w:p>
          <w:p w:rsidR="00B9665C" w:rsidRPr="00882B56" w:rsidRDefault="00B9665C" w:rsidP="00882B56">
            <w:pPr>
              <w:widowControl w:val="0"/>
              <w:tabs>
                <w:tab w:val="left" w:pos="667"/>
                <w:tab w:val="left" w:pos="2101"/>
                <w:tab w:val="left" w:pos="4270"/>
                <w:tab w:val="left" w:pos="5654"/>
                <w:tab w:val="left" w:pos="7134"/>
              </w:tabs>
              <w:ind w:right="91" w:firstLine="283"/>
              <w:jc w:val="both"/>
              <w:rPr>
                <w:color w:val="000000"/>
              </w:rPr>
            </w:pPr>
            <w:r w:rsidRPr="00882B56">
              <w:rPr>
                <w:color w:val="000000"/>
              </w:rPr>
              <w:t>-</w:t>
            </w:r>
            <w:r w:rsidRPr="00882B56">
              <w:rPr>
                <w:color w:val="000000"/>
              </w:rPr>
              <w:tab/>
              <w:t>разработ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</w:rPr>
              <w:t>у</w:t>
            </w:r>
            <w:r w:rsidRPr="00882B56">
              <w:rPr>
                <w:color w:val="000000"/>
              </w:rPr>
              <w:tab/>
              <w:t>(ком</w:t>
            </w:r>
            <w:r w:rsidRPr="00882B56">
              <w:rPr>
                <w:color w:val="000000"/>
                <w:spacing w:val="2"/>
              </w:rPr>
              <w:t>б</w:t>
            </w:r>
            <w:r w:rsidRPr="00882B56">
              <w:rPr>
                <w:color w:val="000000"/>
                <w:spacing w:val="1"/>
              </w:rPr>
              <w:t>ини</w:t>
            </w:r>
            <w:r w:rsidRPr="00882B56">
              <w:rPr>
                <w:color w:val="000000"/>
              </w:rPr>
              <w:t>рова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ие,</w:t>
            </w:r>
            <w:r w:rsidRPr="00882B56">
              <w:rPr>
                <w:color w:val="000000"/>
              </w:rPr>
              <w:tab/>
              <w:t>и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мене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ие</w:t>
            </w:r>
            <w:r w:rsidRPr="00882B56">
              <w:rPr>
                <w:color w:val="000000"/>
              </w:rPr>
              <w:tab/>
              <w:t>пара</w:t>
            </w:r>
            <w:r w:rsidRPr="00882B56">
              <w:rPr>
                <w:color w:val="000000"/>
                <w:spacing w:val="-1"/>
              </w:rPr>
              <w:t>м</w:t>
            </w:r>
            <w:r w:rsidRPr="00882B56">
              <w:rPr>
                <w:color w:val="000000"/>
              </w:rPr>
              <w:t>етров</w:t>
            </w:r>
            <w:r w:rsidRPr="00882B56">
              <w:rPr>
                <w:color w:val="000000"/>
              </w:rPr>
              <w:tab/>
              <w:t>и требов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ийкрес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</w:rPr>
              <w:t>р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ам)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иипо</w:t>
            </w:r>
            <w:r w:rsidRPr="00882B56">
              <w:rPr>
                <w:color w:val="000000"/>
                <w:spacing w:val="3"/>
              </w:rPr>
              <w:t>л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че</w:t>
            </w:r>
            <w:r w:rsidRPr="00882B56">
              <w:rPr>
                <w:color w:val="000000"/>
                <w:spacing w:val="1"/>
              </w:rPr>
              <w:t>ни</w:t>
            </w:r>
            <w:r w:rsidRPr="00882B56">
              <w:rPr>
                <w:color w:val="000000"/>
              </w:rPr>
              <w:t>яматериаль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огои 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формац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нногопро</w:t>
            </w:r>
            <w:r w:rsidRPr="00882B56">
              <w:rPr>
                <w:color w:val="000000"/>
                <w:spacing w:val="-1"/>
              </w:rPr>
              <w:t>д</w:t>
            </w:r>
            <w:r w:rsidRPr="00882B56">
              <w:rPr>
                <w:color w:val="000000"/>
                <w:spacing w:val="-5"/>
              </w:rPr>
              <w:t>у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3"/>
              </w:rPr>
              <w:t>т</w:t>
            </w:r>
            <w:r w:rsidRPr="00882B56">
              <w:rPr>
                <w:color w:val="000000"/>
              </w:rPr>
              <w:t>а с зад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1"/>
              </w:rPr>
              <w:t>нн</w:t>
            </w:r>
            <w:r w:rsidRPr="00882B56">
              <w:rPr>
                <w:color w:val="000000"/>
              </w:rPr>
              <w:t>ыми свой</w:t>
            </w:r>
            <w:r w:rsidRPr="00882B56">
              <w:rPr>
                <w:color w:val="000000"/>
                <w:spacing w:val="1"/>
              </w:rPr>
              <w:t>с</w:t>
            </w:r>
            <w:r w:rsidRPr="00882B56">
              <w:rPr>
                <w:color w:val="000000"/>
              </w:rPr>
              <w:t>твами;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108" w:right="52"/>
              <w:rPr>
                <w:color w:val="000000"/>
              </w:rPr>
            </w:pPr>
            <w:r w:rsidRPr="00882B56">
              <w:rPr>
                <w:color w:val="000000"/>
              </w:rPr>
              <w:t>проводитьианал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  <w:spacing w:val="-1"/>
              </w:rPr>
              <w:t>з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  <w:spacing w:val="-1"/>
              </w:rPr>
              <w:t>р</w:t>
            </w:r>
            <w:r w:rsidRPr="00882B56">
              <w:rPr>
                <w:color w:val="000000"/>
              </w:rPr>
              <w:t>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тьразработ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</w:rPr>
              <w:t>уи</w:t>
            </w:r>
            <w:r w:rsidRPr="00882B56">
              <w:rPr>
                <w:color w:val="000000"/>
                <w:spacing w:val="1"/>
              </w:rPr>
              <w:t>/и</w:t>
            </w:r>
            <w:r w:rsidRPr="00882B56">
              <w:rPr>
                <w:color w:val="000000"/>
              </w:rPr>
              <w:t>лире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л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а</w:t>
            </w:r>
            <w:r w:rsidRPr="00882B56">
              <w:rPr>
                <w:color w:val="000000"/>
                <w:spacing w:val="-1"/>
              </w:rPr>
              <w:t>ц</w:t>
            </w:r>
            <w:r w:rsidRPr="00882B56">
              <w:rPr>
                <w:color w:val="000000"/>
              </w:rPr>
              <w:t xml:space="preserve">ию проектов, 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редполага</w:t>
            </w:r>
            <w:r w:rsidRPr="00882B56">
              <w:rPr>
                <w:color w:val="000000"/>
                <w:spacing w:val="-1"/>
              </w:rPr>
              <w:t>ю</w:t>
            </w:r>
            <w:r w:rsidRPr="00882B56">
              <w:rPr>
                <w:color w:val="000000"/>
              </w:rPr>
              <w:t>щих:</w:t>
            </w:r>
          </w:p>
          <w:p w:rsidR="00B9665C" w:rsidRPr="00882B56" w:rsidRDefault="00B9665C" w:rsidP="00882B56">
            <w:pPr>
              <w:widowControl w:val="0"/>
              <w:ind w:left="108" w:right="91"/>
              <w:jc w:val="both"/>
              <w:rPr>
                <w:color w:val="000000"/>
              </w:rPr>
            </w:pPr>
            <w:r w:rsidRPr="00882B56">
              <w:rPr>
                <w:color w:val="000000"/>
              </w:rPr>
              <w:t>-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ла</w:t>
            </w:r>
            <w:r w:rsidRPr="00882B56">
              <w:rPr>
                <w:color w:val="000000"/>
                <w:spacing w:val="1"/>
              </w:rPr>
              <w:t>ни</w:t>
            </w:r>
            <w:r w:rsidRPr="00882B56">
              <w:rPr>
                <w:color w:val="000000"/>
              </w:rPr>
              <w:t>рование(р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работ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)ма</w:t>
            </w:r>
            <w:r w:rsidRPr="00882B56">
              <w:rPr>
                <w:color w:val="000000"/>
                <w:spacing w:val="2"/>
              </w:rPr>
              <w:t>т</w:t>
            </w:r>
            <w:r w:rsidRPr="00882B56">
              <w:rPr>
                <w:color w:val="000000"/>
              </w:rPr>
              <w:t>ериаль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ого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  <w:spacing w:val="-1"/>
              </w:rPr>
              <w:t>р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3"/>
              </w:rPr>
              <w:t>т</w:t>
            </w:r>
            <w:r w:rsidRPr="00882B56">
              <w:rPr>
                <w:color w:val="000000"/>
              </w:rPr>
              <w:t>а</w:t>
            </w:r>
            <w:r w:rsidRPr="00882B56">
              <w:rPr>
                <w:color w:val="000000"/>
              </w:rPr>
              <w:lastRenderedPageBreak/>
              <w:t>всоот</w:t>
            </w:r>
            <w:r w:rsidRPr="00882B56">
              <w:rPr>
                <w:color w:val="000000"/>
                <w:spacing w:val="1"/>
              </w:rPr>
              <w:t>в</w:t>
            </w:r>
            <w:r w:rsidRPr="00882B56">
              <w:rPr>
                <w:color w:val="000000"/>
              </w:rPr>
              <w:t>етствии с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адач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йсоб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</w:t>
            </w:r>
            <w:r w:rsidRPr="00882B56">
              <w:rPr>
                <w:color w:val="000000"/>
                <w:spacing w:val="2"/>
              </w:rPr>
              <w:t>в</w:t>
            </w:r>
            <w:r w:rsidRPr="00882B56">
              <w:rPr>
                <w:color w:val="000000"/>
              </w:rPr>
              <w:t>ен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ойдеятель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ос</w:t>
            </w:r>
            <w:r w:rsidRPr="00882B56">
              <w:rPr>
                <w:color w:val="000000"/>
                <w:spacing w:val="-1"/>
              </w:rPr>
              <w:t>т</w:t>
            </w:r>
            <w:r w:rsidRPr="00882B56">
              <w:rPr>
                <w:color w:val="000000"/>
              </w:rPr>
              <w:t>и(вклю</w:t>
            </w:r>
            <w:r w:rsidRPr="00882B56">
              <w:rPr>
                <w:color w:val="000000"/>
                <w:spacing w:val="-1"/>
              </w:rPr>
              <w:t>ча</w:t>
            </w:r>
            <w:r w:rsidRPr="00882B56">
              <w:rPr>
                <w:color w:val="000000"/>
              </w:rPr>
              <w:t>ямодел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ров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1"/>
              </w:rPr>
              <w:t>ни</w:t>
            </w:r>
            <w:r w:rsidRPr="00882B56">
              <w:rPr>
                <w:color w:val="000000"/>
              </w:rPr>
              <w:t>еи разработ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</w:rPr>
              <w:t>удо</w:t>
            </w:r>
            <w:r w:rsidRPr="00882B56">
              <w:rPr>
                <w:color w:val="000000"/>
                <w:spacing w:val="5"/>
              </w:rPr>
              <w:t>к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</w:rPr>
              <w:t>мен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ац</w:t>
            </w:r>
            <w:r w:rsidRPr="00882B56">
              <w:rPr>
                <w:color w:val="000000"/>
                <w:spacing w:val="1"/>
              </w:rPr>
              <w:t>ии</w:t>
            </w:r>
            <w:r w:rsidRPr="00882B56">
              <w:rPr>
                <w:color w:val="000000"/>
              </w:rPr>
              <w:t>);</w:t>
            </w:r>
          </w:p>
          <w:p w:rsidR="00B9665C" w:rsidRPr="00882B56" w:rsidRDefault="00B9665C" w:rsidP="00882B56">
            <w:pPr>
              <w:widowControl w:val="0"/>
              <w:tabs>
                <w:tab w:val="left" w:pos="2065"/>
                <w:tab w:val="left" w:pos="3763"/>
                <w:tab w:val="left" w:pos="5519"/>
              </w:tabs>
              <w:ind w:left="108" w:right="93" w:firstLine="175"/>
              <w:jc w:val="both"/>
              <w:rPr>
                <w:color w:val="000000"/>
              </w:rPr>
            </w:pPr>
            <w:r w:rsidRPr="00882B56">
              <w:rPr>
                <w:color w:val="000000"/>
              </w:rPr>
              <w:t>-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лан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рова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ие(р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зрабо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)</w:t>
            </w:r>
            <w:r w:rsidRPr="00882B56">
              <w:rPr>
                <w:color w:val="000000"/>
                <w:spacing w:val="1"/>
              </w:rPr>
              <w:t>м</w:t>
            </w:r>
            <w:r w:rsidRPr="00882B56">
              <w:rPr>
                <w:color w:val="000000"/>
              </w:rPr>
              <w:t>атериал</w:t>
            </w:r>
            <w:r w:rsidRPr="00882B56">
              <w:rPr>
                <w:color w:val="000000"/>
                <w:spacing w:val="1"/>
              </w:rPr>
              <w:t>ьн</w:t>
            </w:r>
            <w:r w:rsidRPr="00882B56">
              <w:rPr>
                <w:color w:val="000000"/>
              </w:rPr>
              <w:t>ого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кта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аоснове с</w:t>
            </w:r>
            <w:r w:rsidRPr="00882B56">
              <w:rPr>
                <w:color w:val="000000"/>
                <w:spacing w:val="-1"/>
              </w:rPr>
              <w:t>ам</w:t>
            </w:r>
            <w:r w:rsidRPr="00882B56">
              <w:rPr>
                <w:color w:val="000000"/>
              </w:rPr>
              <w:t>остоятел</w:t>
            </w:r>
            <w:r w:rsidRPr="00882B56">
              <w:rPr>
                <w:color w:val="000000"/>
                <w:spacing w:val="1"/>
              </w:rPr>
              <w:t>ьн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</w:rPr>
              <w:tab/>
              <w:t>проведен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ых</w:t>
            </w:r>
            <w:r w:rsidRPr="00882B56">
              <w:rPr>
                <w:color w:val="000000"/>
              </w:rPr>
              <w:tab/>
              <w:t>иссл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дован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й</w:t>
            </w:r>
            <w:r w:rsidRPr="00882B56">
              <w:rPr>
                <w:color w:val="000000"/>
              </w:rPr>
              <w:tab/>
              <w:t>пот</w:t>
            </w:r>
            <w:r w:rsidRPr="00882B56">
              <w:rPr>
                <w:color w:val="000000"/>
                <w:spacing w:val="1"/>
              </w:rPr>
              <w:t>р</w:t>
            </w:r>
            <w:r w:rsidRPr="00882B56">
              <w:rPr>
                <w:color w:val="000000"/>
              </w:rPr>
              <w:t>еб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тельских и</w:t>
            </w:r>
            <w:r w:rsidRPr="00882B56">
              <w:rPr>
                <w:color w:val="000000"/>
                <w:spacing w:val="1"/>
              </w:rPr>
              <w:t>нт</w:t>
            </w:r>
            <w:r w:rsidRPr="00882B56">
              <w:rPr>
                <w:color w:val="000000"/>
              </w:rPr>
              <w:t>ер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сов;</w:t>
            </w:r>
          </w:p>
          <w:p w:rsidR="00B9665C" w:rsidRPr="00882B56" w:rsidRDefault="00B9665C" w:rsidP="00882B56">
            <w:pPr>
              <w:widowControl w:val="0"/>
              <w:ind w:left="391" w:right="-20"/>
              <w:rPr>
                <w:color w:val="000000"/>
              </w:rPr>
            </w:pPr>
            <w:r w:rsidRPr="00882B56">
              <w:rPr>
                <w:color w:val="000000"/>
              </w:rPr>
              <w:t>- разработ</w:t>
            </w:r>
            <w:r w:rsidRPr="00882B56">
              <w:rPr>
                <w:color w:val="000000"/>
                <w:spacing w:val="2"/>
              </w:rPr>
              <w:t>к</w:t>
            </w:r>
            <w:r w:rsidRPr="00882B56">
              <w:rPr>
                <w:color w:val="000000"/>
              </w:rPr>
              <w:t>уплана продв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жен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 xml:space="preserve">я 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кта;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1703"/>
                <w:tab w:val="left" w:pos="2190"/>
                <w:tab w:val="left" w:pos="2823"/>
                <w:tab w:val="left" w:pos="3466"/>
                <w:tab w:val="left" w:pos="4897"/>
                <w:tab w:val="left" w:pos="6467"/>
              </w:tabs>
              <w:ind w:left="108" w:right="89" w:firstLine="283"/>
              <w:jc w:val="both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проводитьианал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зиров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ст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иров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еме</w:t>
            </w:r>
            <w:r w:rsidRPr="00882B56">
              <w:rPr>
                <w:color w:val="000000"/>
                <w:spacing w:val="1"/>
              </w:rPr>
              <w:t>х</w:t>
            </w:r>
            <w:r w:rsidRPr="00882B56">
              <w:rPr>
                <w:color w:val="000000"/>
              </w:rPr>
              <w:t>анизмов, простейшихроб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тов,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воляю</w:t>
            </w:r>
            <w:r w:rsidRPr="00882B56">
              <w:rPr>
                <w:color w:val="000000"/>
                <w:spacing w:val="-1"/>
              </w:rPr>
              <w:t>щи</w:t>
            </w:r>
            <w:r w:rsidRPr="00882B56">
              <w:rPr>
                <w:color w:val="000000"/>
              </w:rPr>
              <w:t>хрешить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нк</w:t>
            </w:r>
            <w:r w:rsidRPr="00882B56">
              <w:rPr>
                <w:color w:val="000000"/>
              </w:rPr>
              <w:t>ре</w:t>
            </w:r>
            <w:r w:rsidRPr="00882B56">
              <w:rPr>
                <w:color w:val="000000"/>
                <w:spacing w:val="-1"/>
              </w:rPr>
              <w:t>т</w:t>
            </w:r>
            <w:r w:rsidRPr="00882B56">
              <w:rPr>
                <w:color w:val="000000"/>
              </w:rPr>
              <w:t>ные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адачи(с помощ</w:t>
            </w:r>
            <w:r w:rsidRPr="00882B56">
              <w:rPr>
                <w:color w:val="000000"/>
                <w:spacing w:val="1"/>
              </w:rPr>
              <w:t>ь</w:t>
            </w:r>
            <w:r w:rsidRPr="00882B56">
              <w:rPr>
                <w:color w:val="000000"/>
              </w:rPr>
              <w:t>ю</w:t>
            </w:r>
            <w:r w:rsidRPr="00882B56">
              <w:rPr>
                <w:color w:val="000000"/>
              </w:rPr>
              <w:tab/>
              <w:t>ст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дартн</w:t>
            </w:r>
            <w:r w:rsidRPr="00882B56">
              <w:rPr>
                <w:color w:val="000000"/>
                <w:spacing w:val="-1"/>
              </w:rPr>
              <w:t>ы</w:t>
            </w:r>
            <w:r w:rsidRPr="00882B56">
              <w:rPr>
                <w:color w:val="000000"/>
              </w:rPr>
              <w:t>х</w:t>
            </w:r>
            <w:r w:rsidRPr="00882B56">
              <w:rPr>
                <w:color w:val="000000"/>
              </w:rPr>
              <w:tab/>
              <w:t>прост</w:t>
            </w:r>
            <w:r w:rsidRPr="00882B56">
              <w:rPr>
                <w:color w:val="000000"/>
                <w:spacing w:val="-2"/>
              </w:rPr>
              <w:t>ы</w:t>
            </w:r>
            <w:r w:rsidRPr="00882B56">
              <w:rPr>
                <w:color w:val="000000"/>
              </w:rPr>
              <w:t>х</w:t>
            </w:r>
            <w:r w:rsidRPr="00882B56">
              <w:rPr>
                <w:color w:val="000000"/>
              </w:rPr>
              <w:tab/>
              <w:t>м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  <w:spacing w:val="1"/>
              </w:rPr>
              <w:t>х</w:t>
            </w:r>
            <w:r w:rsidRPr="00882B56">
              <w:rPr>
                <w:color w:val="000000"/>
              </w:rPr>
              <w:t>анизмов,</w:t>
            </w:r>
            <w:r w:rsidRPr="00882B56">
              <w:rPr>
                <w:color w:val="000000"/>
              </w:rPr>
              <w:tab/>
              <w:t>с</w:t>
            </w:r>
            <w:r w:rsidRPr="00882B56">
              <w:rPr>
                <w:color w:val="000000"/>
              </w:rPr>
              <w:tab/>
              <w:t>помощ</w:t>
            </w:r>
            <w:r w:rsidRPr="00882B56">
              <w:rPr>
                <w:color w:val="000000"/>
                <w:spacing w:val="1"/>
              </w:rPr>
              <w:t>ь</w:t>
            </w:r>
            <w:r w:rsidRPr="00882B56">
              <w:rPr>
                <w:color w:val="000000"/>
              </w:rPr>
              <w:t>ю 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териаль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 xml:space="preserve">ого 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ли</w:t>
            </w:r>
            <w:r w:rsidRPr="00882B56">
              <w:rPr>
                <w:color w:val="000000"/>
                <w:spacing w:val="-1"/>
              </w:rPr>
              <w:t>в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  <w:spacing w:val="-2"/>
              </w:rPr>
              <w:t>р</w:t>
            </w:r>
            <w:r w:rsidRPr="00882B56">
              <w:rPr>
                <w:color w:val="000000"/>
                <w:spacing w:val="2"/>
              </w:rPr>
              <w:t>т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 xml:space="preserve">ого 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ст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кто</w:t>
            </w:r>
            <w:r w:rsidRPr="00882B56">
              <w:rPr>
                <w:color w:val="000000"/>
                <w:spacing w:val="3"/>
              </w:rPr>
              <w:t>р</w:t>
            </w:r>
            <w:r w:rsidRPr="00882B56">
              <w:rPr>
                <w:color w:val="000000"/>
              </w:rPr>
              <w:t>а).</w:t>
            </w:r>
          </w:p>
        </w:tc>
        <w:tc>
          <w:tcPr>
            <w:tcW w:w="5893" w:type="dxa"/>
          </w:tcPr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2082"/>
                <w:tab w:val="left" w:pos="2492"/>
                <w:tab w:val="left" w:pos="4423"/>
                <w:tab w:val="left" w:pos="5723"/>
              </w:tabs>
              <w:ind w:left="108" w:right="51" w:firstLine="175"/>
              <w:rPr>
                <w:i/>
                <w:iCs/>
                <w:color w:val="000000"/>
              </w:rPr>
            </w:pPr>
            <w:r w:rsidRPr="00882B56">
              <w:rPr>
                <w:rFonts w:eastAsia="Symbol"/>
                <w:color w:val="000000"/>
              </w:rPr>
              <w:lastRenderedPageBreak/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вы</w:t>
            </w:r>
            <w:r w:rsidRPr="00882B56">
              <w:rPr>
                <w:i/>
                <w:iCs/>
                <w:color w:val="000000"/>
                <w:spacing w:val="-1"/>
              </w:rPr>
              <w:t>яв</w:t>
            </w:r>
            <w:r w:rsidRPr="00882B56">
              <w:rPr>
                <w:i/>
                <w:iCs/>
                <w:color w:val="000000"/>
              </w:rPr>
              <w:t>лять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и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формул</w:t>
            </w:r>
            <w:r w:rsidRPr="00882B56">
              <w:rPr>
                <w:i/>
                <w:iCs/>
                <w:color w:val="000000"/>
                <w:spacing w:val="2"/>
              </w:rPr>
              <w:t>и</w:t>
            </w:r>
            <w:r w:rsidRPr="00882B56">
              <w:rPr>
                <w:i/>
                <w:iCs/>
                <w:color w:val="000000"/>
              </w:rPr>
              <w:t>ровать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проблему,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тр</w:t>
            </w:r>
            <w:r w:rsidRPr="00882B56">
              <w:rPr>
                <w:i/>
                <w:iCs/>
                <w:color w:val="000000"/>
                <w:spacing w:val="-1"/>
              </w:rPr>
              <w:t>е</w:t>
            </w:r>
            <w:r w:rsidRPr="00882B56">
              <w:rPr>
                <w:i/>
                <w:iCs/>
                <w:color w:val="000000"/>
              </w:rPr>
              <w:t>б</w:t>
            </w:r>
            <w:r w:rsidRPr="00882B56">
              <w:rPr>
                <w:i/>
                <w:iCs/>
                <w:color w:val="000000"/>
                <w:spacing w:val="-1"/>
              </w:rPr>
              <w:t>у</w:t>
            </w:r>
            <w:r w:rsidRPr="00882B56">
              <w:rPr>
                <w:i/>
                <w:iCs/>
                <w:color w:val="000000"/>
              </w:rPr>
              <w:t>ю</w:t>
            </w:r>
            <w:r w:rsidRPr="00882B56">
              <w:rPr>
                <w:i/>
                <w:iCs/>
                <w:color w:val="000000"/>
                <w:spacing w:val="1"/>
              </w:rPr>
              <w:t>щ</w:t>
            </w:r>
            <w:r w:rsidRPr="00882B56">
              <w:rPr>
                <w:i/>
                <w:iCs/>
                <w:color w:val="000000"/>
              </w:rPr>
              <w:t>уют</w:t>
            </w:r>
            <w:r w:rsidRPr="00882B56">
              <w:rPr>
                <w:i/>
                <w:iCs/>
                <w:color w:val="000000"/>
                <w:spacing w:val="-1"/>
              </w:rPr>
              <w:t>ех</w:t>
            </w:r>
            <w:r w:rsidRPr="00882B56">
              <w:rPr>
                <w:i/>
                <w:iCs/>
                <w:color w:val="000000"/>
              </w:rPr>
              <w:t>но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оги</w:t>
            </w:r>
            <w:r w:rsidRPr="00882B56">
              <w:rPr>
                <w:i/>
                <w:iCs/>
                <w:color w:val="000000"/>
                <w:spacing w:val="1"/>
              </w:rPr>
              <w:t>ч</w:t>
            </w:r>
            <w:r w:rsidRPr="00882B56">
              <w:rPr>
                <w:i/>
                <w:iCs/>
                <w:color w:val="000000"/>
              </w:rPr>
              <w:t>е</w:t>
            </w:r>
            <w:r w:rsidRPr="00882B56">
              <w:rPr>
                <w:i/>
                <w:iCs/>
                <w:color w:val="000000"/>
                <w:spacing w:val="-1"/>
              </w:rPr>
              <w:t>с</w:t>
            </w:r>
            <w:r w:rsidRPr="00882B56">
              <w:rPr>
                <w:i/>
                <w:iCs/>
                <w:color w:val="000000"/>
              </w:rPr>
              <w:t>когореш</w:t>
            </w:r>
            <w:r w:rsidRPr="00882B56">
              <w:rPr>
                <w:i/>
                <w:iCs/>
                <w:color w:val="000000"/>
                <w:spacing w:val="1"/>
              </w:rPr>
              <w:t>е</w:t>
            </w:r>
            <w:r w:rsidRPr="00882B56">
              <w:rPr>
                <w:i/>
                <w:iCs/>
                <w:color w:val="000000"/>
              </w:rPr>
              <w:t>ния;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1972"/>
                <w:tab w:val="left" w:pos="2415"/>
                <w:tab w:val="left" w:pos="2979"/>
                <w:tab w:val="left" w:pos="5321"/>
              </w:tabs>
              <w:ind w:left="108" w:right="88" w:firstLine="175"/>
              <w:jc w:val="both"/>
              <w:rPr>
                <w:i/>
                <w:iCs/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мо</w:t>
            </w:r>
            <w:r w:rsidRPr="00882B56">
              <w:rPr>
                <w:i/>
                <w:iCs/>
                <w:color w:val="000000"/>
                <w:spacing w:val="1"/>
              </w:rPr>
              <w:t>д</w:t>
            </w:r>
            <w:r w:rsidRPr="00882B56">
              <w:rPr>
                <w:i/>
                <w:iCs/>
                <w:color w:val="000000"/>
              </w:rPr>
              <w:t>ифицироватьимеющи</w:t>
            </w:r>
            <w:r w:rsidRPr="00882B56">
              <w:rPr>
                <w:i/>
                <w:iCs/>
                <w:color w:val="000000"/>
                <w:spacing w:val="-1"/>
              </w:rPr>
              <w:t>е</w:t>
            </w:r>
            <w:r w:rsidRPr="00882B56">
              <w:rPr>
                <w:i/>
                <w:iCs/>
                <w:color w:val="000000"/>
              </w:rPr>
              <w:t>сяпродуктывсо</w:t>
            </w:r>
            <w:r w:rsidRPr="00882B56">
              <w:rPr>
                <w:i/>
                <w:iCs/>
                <w:color w:val="000000"/>
                <w:spacing w:val="1"/>
              </w:rPr>
              <w:t>о</w:t>
            </w:r>
            <w:r w:rsidRPr="00882B56">
              <w:rPr>
                <w:i/>
                <w:iCs/>
                <w:color w:val="000000"/>
              </w:rPr>
              <w:t>тв</w:t>
            </w:r>
            <w:r w:rsidRPr="00882B56">
              <w:rPr>
                <w:i/>
                <w:iCs/>
                <w:color w:val="000000"/>
                <w:spacing w:val="-1"/>
              </w:rPr>
              <w:t>е</w:t>
            </w:r>
            <w:r w:rsidRPr="00882B56">
              <w:rPr>
                <w:i/>
                <w:iCs/>
                <w:color w:val="000000"/>
                <w:spacing w:val="1"/>
              </w:rPr>
              <w:t>т</w:t>
            </w:r>
            <w:r w:rsidRPr="00882B56">
              <w:rPr>
                <w:i/>
                <w:iCs/>
                <w:color w:val="000000"/>
              </w:rPr>
              <w:t>ст</w:t>
            </w:r>
            <w:r w:rsidRPr="00882B56">
              <w:rPr>
                <w:i/>
                <w:iCs/>
                <w:color w:val="000000"/>
                <w:spacing w:val="-1"/>
              </w:rPr>
              <w:t>в</w:t>
            </w:r>
            <w:r w:rsidRPr="00882B56">
              <w:rPr>
                <w:i/>
                <w:iCs/>
                <w:color w:val="000000"/>
              </w:rPr>
              <w:t>ииссит</w:t>
            </w:r>
            <w:r w:rsidRPr="00882B56">
              <w:rPr>
                <w:i/>
                <w:iCs/>
                <w:color w:val="000000"/>
                <w:spacing w:val="-2"/>
              </w:rPr>
              <w:t>у</w:t>
            </w:r>
            <w:r w:rsidRPr="00882B56">
              <w:rPr>
                <w:i/>
                <w:iCs/>
                <w:color w:val="000000"/>
              </w:rPr>
              <w:t>ацией/заказом/потре</w:t>
            </w:r>
            <w:r w:rsidRPr="00882B56">
              <w:rPr>
                <w:i/>
                <w:iCs/>
                <w:color w:val="000000"/>
                <w:spacing w:val="-1"/>
              </w:rPr>
              <w:t>б</w:t>
            </w:r>
            <w:r w:rsidRPr="00882B56">
              <w:rPr>
                <w:i/>
                <w:iCs/>
                <w:color w:val="000000"/>
              </w:rPr>
              <w:t>ностью/задачей</w:t>
            </w:r>
            <w:r w:rsidRPr="00882B56">
              <w:rPr>
                <w:i/>
                <w:iCs/>
                <w:color w:val="000000"/>
                <w:spacing w:val="1"/>
              </w:rPr>
              <w:t>д</w:t>
            </w:r>
            <w:r w:rsidRPr="00882B56">
              <w:rPr>
                <w:i/>
                <w:iCs/>
                <w:color w:val="000000"/>
              </w:rPr>
              <w:t>е</w:t>
            </w:r>
            <w:r w:rsidRPr="00882B56">
              <w:rPr>
                <w:i/>
                <w:iCs/>
                <w:color w:val="000000"/>
                <w:spacing w:val="-1"/>
              </w:rPr>
              <w:t>я</w:t>
            </w:r>
            <w:r w:rsidRPr="00882B56">
              <w:rPr>
                <w:i/>
                <w:iCs/>
                <w:color w:val="000000"/>
                <w:spacing w:val="1"/>
              </w:rPr>
              <w:t>т</w:t>
            </w:r>
            <w:r w:rsidRPr="00882B56">
              <w:rPr>
                <w:i/>
                <w:iCs/>
                <w:color w:val="000000"/>
              </w:rPr>
              <w:t>ел</w:t>
            </w:r>
            <w:r w:rsidRPr="00882B56">
              <w:rPr>
                <w:i/>
                <w:iCs/>
                <w:color w:val="000000"/>
                <w:spacing w:val="1"/>
              </w:rPr>
              <w:t>ьн</w:t>
            </w:r>
            <w:r w:rsidRPr="00882B56">
              <w:rPr>
                <w:i/>
                <w:iCs/>
                <w:color w:val="000000"/>
              </w:rPr>
              <w:t>остиивсоот</w:t>
            </w:r>
            <w:r w:rsidRPr="00882B56">
              <w:rPr>
                <w:i/>
                <w:iCs/>
                <w:color w:val="000000"/>
                <w:spacing w:val="-2"/>
              </w:rPr>
              <w:t>в</w:t>
            </w:r>
            <w:r w:rsidRPr="00882B56">
              <w:rPr>
                <w:i/>
                <w:iCs/>
                <w:color w:val="000000"/>
                <w:spacing w:val="1"/>
              </w:rPr>
              <w:t>е</w:t>
            </w:r>
            <w:r w:rsidRPr="00882B56">
              <w:rPr>
                <w:i/>
                <w:iCs/>
                <w:color w:val="000000"/>
              </w:rPr>
              <w:t>т</w:t>
            </w:r>
            <w:r w:rsidRPr="00882B56">
              <w:rPr>
                <w:i/>
                <w:iCs/>
                <w:color w:val="000000"/>
                <w:spacing w:val="-1"/>
              </w:rPr>
              <w:t>с</w:t>
            </w:r>
            <w:r w:rsidRPr="00882B56">
              <w:rPr>
                <w:i/>
                <w:iCs/>
                <w:color w:val="000000"/>
                <w:spacing w:val="1"/>
              </w:rPr>
              <w:t>т</w:t>
            </w:r>
            <w:r w:rsidRPr="00882B56">
              <w:rPr>
                <w:i/>
                <w:iCs/>
                <w:color w:val="000000"/>
              </w:rPr>
              <w:t>вии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сих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характ</w:t>
            </w:r>
            <w:r w:rsidRPr="00882B56">
              <w:rPr>
                <w:i/>
                <w:iCs/>
                <w:color w:val="000000"/>
                <w:spacing w:val="-1"/>
              </w:rPr>
              <w:t>е</w:t>
            </w:r>
            <w:r w:rsidRPr="00882B56">
              <w:rPr>
                <w:i/>
                <w:iCs/>
                <w:color w:val="000000"/>
              </w:rPr>
              <w:t>ри</w:t>
            </w:r>
            <w:r w:rsidRPr="00882B56">
              <w:rPr>
                <w:i/>
                <w:iCs/>
                <w:color w:val="000000"/>
                <w:spacing w:val="-1"/>
              </w:rPr>
              <w:t>с</w:t>
            </w:r>
            <w:r w:rsidRPr="00882B56">
              <w:rPr>
                <w:i/>
                <w:iCs/>
                <w:color w:val="000000"/>
              </w:rPr>
              <w:t>тиками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разрабаты</w:t>
            </w:r>
            <w:r w:rsidRPr="00882B56">
              <w:rPr>
                <w:i/>
                <w:iCs/>
                <w:color w:val="000000"/>
                <w:spacing w:val="-1"/>
              </w:rPr>
              <w:t>в</w:t>
            </w:r>
            <w:r w:rsidRPr="00882B56">
              <w:rPr>
                <w:i/>
                <w:iCs/>
                <w:color w:val="000000"/>
              </w:rPr>
              <w:t>атьт</w:t>
            </w:r>
            <w:r w:rsidRPr="00882B56">
              <w:rPr>
                <w:i/>
                <w:iCs/>
                <w:color w:val="000000"/>
                <w:spacing w:val="-1"/>
              </w:rPr>
              <w:t>ех</w:t>
            </w:r>
            <w:r w:rsidRPr="00882B56">
              <w:rPr>
                <w:i/>
                <w:iCs/>
                <w:color w:val="000000"/>
              </w:rPr>
              <w:t>но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огию</w:t>
            </w:r>
            <w:r w:rsidRPr="00882B56">
              <w:rPr>
                <w:i/>
                <w:iCs/>
                <w:color w:val="000000"/>
                <w:spacing w:val="1"/>
              </w:rPr>
              <w:t>н</w:t>
            </w:r>
            <w:r w:rsidRPr="00882B56">
              <w:rPr>
                <w:i/>
                <w:iCs/>
                <w:color w:val="000000"/>
              </w:rPr>
              <w:t>аоснове</w:t>
            </w:r>
            <w:r w:rsidRPr="00882B56">
              <w:rPr>
                <w:i/>
                <w:iCs/>
                <w:color w:val="000000"/>
                <w:spacing w:val="-1"/>
              </w:rPr>
              <w:t>б</w:t>
            </w:r>
            <w:r w:rsidRPr="00882B56">
              <w:rPr>
                <w:i/>
                <w:iCs/>
                <w:color w:val="000000"/>
              </w:rPr>
              <w:t>азовойт</w:t>
            </w:r>
            <w:r w:rsidRPr="00882B56">
              <w:rPr>
                <w:i/>
                <w:iCs/>
                <w:color w:val="000000"/>
                <w:spacing w:val="-2"/>
              </w:rPr>
              <w:t>е</w:t>
            </w:r>
            <w:r w:rsidRPr="00882B56">
              <w:rPr>
                <w:i/>
                <w:iCs/>
                <w:color w:val="000000"/>
                <w:spacing w:val="-1"/>
              </w:rPr>
              <w:t>х</w:t>
            </w:r>
            <w:r w:rsidRPr="00882B56">
              <w:rPr>
                <w:i/>
                <w:iCs/>
                <w:color w:val="000000"/>
              </w:rPr>
              <w:t>но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огии;</w:t>
            </w:r>
          </w:p>
          <w:p w:rsidR="00B9665C" w:rsidRPr="00882B56" w:rsidRDefault="00B9665C" w:rsidP="00882B56">
            <w:pPr>
              <w:widowControl w:val="0"/>
              <w:ind w:left="108" w:right="51"/>
              <w:rPr>
                <w:i/>
                <w:iCs/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т</w:t>
            </w:r>
            <w:r w:rsidRPr="00882B56">
              <w:rPr>
                <w:i/>
                <w:iCs/>
                <w:color w:val="000000"/>
                <w:spacing w:val="-1"/>
              </w:rPr>
              <w:t>ех</w:t>
            </w:r>
            <w:r w:rsidRPr="00882B56">
              <w:rPr>
                <w:i/>
                <w:iCs/>
                <w:color w:val="000000"/>
              </w:rPr>
              <w:t>но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огизироватьсвойопыт,предста</w:t>
            </w:r>
            <w:r w:rsidRPr="00882B56">
              <w:rPr>
                <w:i/>
                <w:iCs/>
                <w:color w:val="000000"/>
                <w:spacing w:val="-1"/>
              </w:rPr>
              <w:t>в</w:t>
            </w:r>
            <w:r w:rsidRPr="00882B56">
              <w:rPr>
                <w:i/>
                <w:iCs/>
                <w:color w:val="000000"/>
              </w:rPr>
              <w:t>л</w:t>
            </w:r>
            <w:r w:rsidRPr="00882B56">
              <w:rPr>
                <w:i/>
                <w:iCs/>
                <w:color w:val="000000"/>
                <w:spacing w:val="-1"/>
              </w:rPr>
              <w:t>я</w:t>
            </w:r>
            <w:r w:rsidRPr="00882B56">
              <w:rPr>
                <w:i/>
                <w:iCs/>
                <w:color w:val="000000"/>
              </w:rPr>
              <w:t>ть</w:t>
            </w:r>
            <w:r w:rsidRPr="00882B56">
              <w:rPr>
                <w:i/>
                <w:iCs/>
                <w:color w:val="000000"/>
                <w:spacing w:val="1"/>
              </w:rPr>
              <w:t>н</w:t>
            </w:r>
            <w:r w:rsidRPr="00882B56">
              <w:rPr>
                <w:i/>
                <w:iCs/>
                <w:color w:val="000000"/>
              </w:rPr>
              <w:t>аоснове ретро</w:t>
            </w:r>
            <w:r w:rsidRPr="00882B56">
              <w:rPr>
                <w:i/>
                <w:iCs/>
                <w:color w:val="000000"/>
                <w:spacing w:val="-2"/>
              </w:rPr>
              <w:t>с</w:t>
            </w:r>
            <w:r w:rsidRPr="00882B56">
              <w:rPr>
                <w:i/>
                <w:iCs/>
                <w:color w:val="000000"/>
              </w:rPr>
              <w:t>пект</w:t>
            </w:r>
            <w:r w:rsidRPr="00882B56">
              <w:rPr>
                <w:i/>
                <w:iCs/>
                <w:color w:val="000000"/>
                <w:spacing w:val="1"/>
              </w:rPr>
              <w:t>и</w:t>
            </w:r>
            <w:r w:rsidRPr="00882B56">
              <w:rPr>
                <w:i/>
                <w:iCs/>
                <w:color w:val="000000"/>
              </w:rPr>
              <w:t>вногоана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изаиунификациидеят</w:t>
            </w:r>
            <w:r w:rsidRPr="00882B56">
              <w:rPr>
                <w:i/>
                <w:iCs/>
                <w:color w:val="000000"/>
                <w:spacing w:val="-1"/>
              </w:rPr>
              <w:t>е</w:t>
            </w:r>
            <w:r w:rsidRPr="00882B56">
              <w:rPr>
                <w:i/>
                <w:iCs/>
                <w:color w:val="000000"/>
              </w:rPr>
              <w:t>льностиописаниев</w:t>
            </w:r>
            <w:r w:rsidRPr="00882B56">
              <w:rPr>
                <w:i/>
                <w:iCs/>
                <w:color w:val="000000"/>
                <w:spacing w:val="-1"/>
              </w:rPr>
              <w:t>в</w:t>
            </w:r>
            <w:r w:rsidRPr="00882B56">
              <w:rPr>
                <w:i/>
                <w:iCs/>
                <w:color w:val="000000"/>
              </w:rPr>
              <w:t>идеинстр</w:t>
            </w:r>
            <w:r w:rsidRPr="00882B56">
              <w:rPr>
                <w:i/>
                <w:iCs/>
                <w:color w:val="000000"/>
                <w:spacing w:val="-2"/>
              </w:rPr>
              <w:t>у</w:t>
            </w:r>
            <w:r w:rsidRPr="00882B56">
              <w:rPr>
                <w:i/>
                <w:iCs/>
                <w:color w:val="000000"/>
              </w:rPr>
              <w:t>кциии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ите</w:t>
            </w:r>
            <w:r w:rsidRPr="00882B56">
              <w:rPr>
                <w:i/>
                <w:iCs/>
                <w:color w:val="000000"/>
                <w:spacing w:val="-1"/>
              </w:rPr>
              <w:t>х</w:t>
            </w:r>
            <w:r w:rsidRPr="00882B56">
              <w:rPr>
                <w:i/>
                <w:iCs/>
                <w:color w:val="000000"/>
              </w:rPr>
              <w:t>но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огическойкар</w:t>
            </w:r>
            <w:r w:rsidRPr="00882B56">
              <w:rPr>
                <w:i/>
                <w:iCs/>
                <w:color w:val="000000"/>
                <w:spacing w:val="2"/>
              </w:rPr>
              <w:t>т</w:t>
            </w:r>
            <w:r w:rsidRPr="00882B56">
              <w:rPr>
                <w:i/>
                <w:iCs/>
                <w:color w:val="000000"/>
              </w:rPr>
              <w:t>ы;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283" w:right="-20"/>
              <w:rPr>
                <w:i/>
                <w:iCs/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оцениватькоммерческийпот</w:t>
            </w:r>
            <w:r w:rsidRPr="00882B56">
              <w:rPr>
                <w:i/>
                <w:iCs/>
                <w:color w:val="000000"/>
                <w:spacing w:val="-1"/>
              </w:rPr>
              <w:t>е</w:t>
            </w:r>
            <w:r w:rsidRPr="00882B56">
              <w:rPr>
                <w:i/>
                <w:iCs/>
                <w:color w:val="000000"/>
              </w:rPr>
              <w:t>нциалпро</w:t>
            </w:r>
            <w:r w:rsidRPr="00882B56">
              <w:rPr>
                <w:i/>
                <w:iCs/>
                <w:color w:val="000000"/>
                <w:spacing w:val="1"/>
              </w:rPr>
              <w:t>д</w:t>
            </w:r>
            <w:r w:rsidRPr="00882B56">
              <w:rPr>
                <w:i/>
                <w:iCs/>
                <w:color w:val="000000"/>
              </w:rPr>
              <w:t>уктаи</w:t>
            </w:r>
            <w:r w:rsidRPr="00882B56">
              <w:rPr>
                <w:i/>
                <w:iCs/>
                <w:color w:val="000000"/>
                <w:spacing w:val="1"/>
              </w:rPr>
              <w:t>/</w:t>
            </w:r>
            <w:r w:rsidRPr="00882B56">
              <w:rPr>
                <w:i/>
                <w:iCs/>
                <w:color w:val="000000"/>
              </w:rPr>
              <w:t>илит</w:t>
            </w:r>
            <w:r w:rsidRPr="00882B56">
              <w:rPr>
                <w:i/>
                <w:iCs/>
                <w:color w:val="000000"/>
                <w:spacing w:val="-1"/>
              </w:rPr>
              <w:t>ех</w:t>
            </w:r>
            <w:r w:rsidRPr="00882B56">
              <w:rPr>
                <w:i/>
                <w:iCs/>
                <w:color w:val="000000"/>
              </w:rPr>
              <w:t>но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огии.</w:t>
            </w:r>
          </w:p>
        </w:tc>
      </w:tr>
      <w:tr w:rsidR="00882B56" w:rsidRPr="00882B56" w:rsidTr="001703AD">
        <w:tc>
          <w:tcPr>
            <w:tcW w:w="14932" w:type="dxa"/>
            <w:gridSpan w:val="2"/>
          </w:tcPr>
          <w:p w:rsidR="00882B56" w:rsidRPr="00882B56" w:rsidRDefault="00882B56" w:rsidP="00882B56">
            <w:pPr>
              <w:jc w:val="center"/>
              <w:rPr>
                <w:rFonts w:eastAsia="Calibri"/>
              </w:rPr>
            </w:pPr>
            <w:r w:rsidRPr="00882B56">
              <w:rPr>
                <w:b/>
                <w:bCs/>
                <w:color w:val="000000"/>
              </w:rPr>
              <w:lastRenderedPageBreak/>
              <w:t>Пос</w:t>
            </w:r>
            <w:r w:rsidRPr="00882B56">
              <w:rPr>
                <w:b/>
                <w:bCs/>
                <w:color w:val="000000"/>
                <w:spacing w:val="1"/>
              </w:rPr>
              <w:t>тр</w:t>
            </w:r>
            <w:r w:rsidRPr="00882B56">
              <w:rPr>
                <w:b/>
                <w:bCs/>
                <w:color w:val="000000"/>
              </w:rPr>
              <w:t>оен</w:t>
            </w:r>
            <w:r w:rsidRPr="00882B56">
              <w:rPr>
                <w:b/>
                <w:bCs/>
                <w:color w:val="000000"/>
                <w:spacing w:val="1"/>
              </w:rPr>
              <w:t>и</w:t>
            </w:r>
            <w:r w:rsidRPr="00882B56">
              <w:rPr>
                <w:b/>
                <w:bCs/>
                <w:color w:val="000000"/>
              </w:rPr>
              <w:t>еобразов</w:t>
            </w:r>
            <w:r w:rsidRPr="00882B56">
              <w:rPr>
                <w:b/>
                <w:bCs/>
                <w:color w:val="000000"/>
                <w:spacing w:val="-2"/>
              </w:rPr>
              <w:t>а</w:t>
            </w:r>
            <w:r w:rsidRPr="00882B56">
              <w:rPr>
                <w:b/>
                <w:bCs/>
                <w:color w:val="000000"/>
              </w:rPr>
              <w:t>т</w:t>
            </w:r>
            <w:r w:rsidRPr="00882B56">
              <w:rPr>
                <w:b/>
                <w:bCs/>
                <w:color w:val="000000"/>
                <w:spacing w:val="-1"/>
              </w:rPr>
              <w:t>е</w:t>
            </w:r>
            <w:r w:rsidRPr="00882B56">
              <w:rPr>
                <w:b/>
                <w:bCs/>
                <w:color w:val="000000"/>
              </w:rPr>
              <w:t>льных</w:t>
            </w:r>
            <w:r w:rsidRPr="00882B56">
              <w:rPr>
                <w:b/>
                <w:bCs/>
                <w:color w:val="000000"/>
                <w:spacing w:val="2"/>
              </w:rPr>
              <w:t>т</w:t>
            </w:r>
            <w:r w:rsidRPr="00882B56">
              <w:rPr>
                <w:b/>
                <w:bCs/>
                <w:color w:val="000000"/>
                <w:spacing w:val="1"/>
              </w:rPr>
              <w:t>р</w:t>
            </w:r>
            <w:r w:rsidRPr="00882B56">
              <w:rPr>
                <w:b/>
                <w:bCs/>
                <w:color w:val="000000"/>
              </w:rPr>
              <w:t>ае</w:t>
            </w:r>
            <w:r w:rsidRPr="00882B56">
              <w:rPr>
                <w:b/>
                <w:bCs/>
                <w:color w:val="000000"/>
                <w:spacing w:val="-1"/>
              </w:rPr>
              <w:t>к</w:t>
            </w:r>
            <w:r w:rsidRPr="00882B56">
              <w:rPr>
                <w:b/>
                <w:bCs/>
                <w:color w:val="000000"/>
                <w:spacing w:val="1"/>
              </w:rPr>
              <w:t>т</w:t>
            </w:r>
            <w:r w:rsidRPr="00882B56">
              <w:rPr>
                <w:b/>
                <w:bCs/>
                <w:color w:val="000000"/>
              </w:rPr>
              <w:t>о</w:t>
            </w:r>
            <w:r w:rsidRPr="00882B56">
              <w:rPr>
                <w:b/>
                <w:bCs/>
                <w:color w:val="000000"/>
                <w:spacing w:val="-1"/>
              </w:rPr>
              <w:t>р</w:t>
            </w:r>
            <w:r w:rsidRPr="00882B56">
              <w:rPr>
                <w:b/>
                <w:bCs/>
                <w:color w:val="000000"/>
              </w:rPr>
              <w:t>ийиплановвоблас</w:t>
            </w:r>
            <w:r w:rsidRPr="00882B56">
              <w:rPr>
                <w:b/>
                <w:bCs/>
                <w:color w:val="000000"/>
                <w:spacing w:val="1"/>
              </w:rPr>
              <w:t>т</w:t>
            </w:r>
            <w:r w:rsidRPr="00882B56">
              <w:rPr>
                <w:b/>
                <w:bCs/>
                <w:color w:val="000000"/>
              </w:rPr>
              <w:t>ип</w:t>
            </w:r>
            <w:r w:rsidRPr="00882B56">
              <w:rPr>
                <w:b/>
                <w:bCs/>
                <w:color w:val="000000"/>
                <w:spacing w:val="1"/>
              </w:rPr>
              <w:t>р</w:t>
            </w:r>
            <w:r w:rsidRPr="00882B56">
              <w:rPr>
                <w:b/>
                <w:bCs/>
                <w:color w:val="000000"/>
                <w:spacing w:val="-2"/>
              </w:rPr>
              <w:t>о</w:t>
            </w:r>
            <w:r w:rsidRPr="00882B56">
              <w:rPr>
                <w:b/>
                <w:bCs/>
                <w:color w:val="000000"/>
              </w:rPr>
              <w:t>ф</w:t>
            </w:r>
            <w:r w:rsidRPr="00882B56">
              <w:rPr>
                <w:b/>
                <w:bCs/>
                <w:color w:val="000000"/>
                <w:spacing w:val="-1"/>
              </w:rPr>
              <w:t>есс</w:t>
            </w:r>
            <w:r w:rsidRPr="00882B56">
              <w:rPr>
                <w:b/>
                <w:bCs/>
                <w:color w:val="000000"/>
              </w:rPr>
              <w:t>ио</w:t>
            </w:r>
            <w:r w:rsidRPr="00882B56">
              <w:rPr>
                <w:b/>
                <w:bCs/>
                <w:color w:val="000000"/>
                <w:spacing w:val="1"/>
              </w:rPr>
              <w:t>н</w:t>
            </w:r>
            <w:r w:rsidRPr="00882B56">
              <w:rPr>
                <w:b/>
                <w:bCs/>
                <w:color w:val="000000"/>
              </w:rPr>
              <w:t>аль</w:t>
            </w:r>
            <w:r w:rsidRPr="00882B56">
              <w:rPr>
                <w:b/>
                <w:bCs/>
                <w:color w:val="000000"/>
                <w:spacing w:val="1"/>
              </w:rPr>
              <w:t>н</w:t>
            </w:r>
            <w:r w:rsidRPr="00882B56">
              <w:rPr>
                <w:b/>
                <w:bCs/>
                <w:color w:val="000000"/>
              </w:rPr>
              <w:t>ого</w:t>
            </w:r>
            <w:r w:rsidRPr="00882B56">
              <w:rPr>
                <w:b/>
                <w:bCs/>
                <w:color w:val="000000"/>
                <w:spacing w:val="-1"/>
              </w:rPr>
              <w:t>с</w:t>
            </w:r>
            <w:r w:rsidRPr="00882B56">
              <w:rPr>
                <w:b/>
                <w:bCs/>
                <w:color w:val="000000"/>
              </w:rPr>
              <w:t>амо</w:t>
            </w:r>
            <w:r w:rsidRPr="00882B56">
              <w:rPr>
                <w:b/>
                <w:bCs/>
                <w:color w:val="000000"/>
                <w:spacing w:val="1"/>
              </w:rPr>
              <w:t>опр</w:t>
            </w:r>
            <w:r w:rsidRPr="00882B56">
              <w:rPr>
                <w:b/>
                <w:bCs/>
                <w:color w:val="000000"/>
              </w:rPr>
              <w:t>едел</w:t>
            </w:r>
            <w:r w:rsidRPr="00882B56">
              <w:rPr>
                <w:b/>
                <w:bCs/>
                <w:color w:val="000000"/>
                <w:spacing w:val="-1"/>
              </w:rPr>
              <w:t>е</w:t>
            </w:r>
            <w:r w:rsidRPr="00882B56">
              <w:rPr>
                <w:b/>
                <w:bCs/>
                <w:color w:val="000000"/>
              </w:rPr>
              <w:t>н</w:t>
            </w:r>
            <w:r w:rsidRPr="00882B56">
              <w:rPr>
                <w:b/>
                <w:bCs/>
                <w:color w:val="000000"/>
                <w:spacing w:val="1"/>
              </w:rPr>
              <w:t>и</w:t>
            </w:r>
            <w:r w:rsidRPr="00882B56">
              <w:rPr>
                <w:b/>
                <w:bCs/>
                <w:color w:val="000000"/>
              </w:rPr>
              <w:t>я</w:t>
            </w:r>
          </w:p>
        </w:tc>
      </w:tr>
      <w:tr w:rsidR="00B9665C" w:rsidRPr="00882B56" w:rsidTr="00882B56">
        <w:tc>
          <w:tcPr>
            <w:tcW w:w="9039" w:type="dxa"/>
          </w:tcPr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1529"/>
                <w:tab w:val="left" w:pos="1887"/>
                <w:tab w:val="left" w:pos="2874"/>
                <w:tab w:val="left" w:pos="4008"/>
                <w:tab w:val="left" w:pos="5545"/>
                <w:tab w:val="left" w:pos="5825"/>
                <w:tab w:val="left" w:pos="6199"/>
              </w:tabs>
              <w:ind w:left="108" w:right="92" w:firstLine="283"/>
              <w:jc w:val="both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  <w:spacing w:val="2"/>
              </w:rPr>
              <w:t>х</w:t>
            </w:r>
            <w:r w:rsidRPr="00882B56">
              <w:rPr>
                <w:color w:val="000000"/>
              </w:rPr>
              <w:t>ар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ер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зов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</w:t>
            </w:r>
            <w:r w:rsidRPr="00882B56">
              <w:rPr>
                <w:color w:val="000000"/>
              </w:rPr>
              <w:tab/>
              <w:t>г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п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ы</w:t>
            </w:r>
            <w:r w:rsidRPr="00882B56">
              <w:rPr>
                <w:color w:val="000000"/>
              </w:rPr>
              <w:tab/>
              <w:t>профессий,</w:t>
            </w:r>
            <w:r w:rsidRPr="00882B56">
              <w:rPr>
                <w:color w:val="000000"/>
              </w:rPr>
              <w:tab/>
              <w:t>обс</w:t>
            </w:r>
            <w:r w:rsidRPr="00882B56">
              <w:rPr>
                <w:color w:val="000000"/>
                <w:spacing w:val="2"/>
              </w:rPr>
              <w:t>л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жив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ющ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х те</w:t>
            </w:r>
            <w:r w:rsidRPr="00882B56">
              <w:rPr>
                <w:color w:val="000000"/>
                <w:spacing w:val="1"/>
              </w:rPr>
              <w:t>хн</w:t>
            </w:r>
            <w:r w:rsidRPr="00882B56">
              <w:rPr>
                <w:color w:val="000000"/>
              </w:rPr>
              <w:t>оло</w:t>
            </w:r>
            <w:r w:rsidRPr="00882B56">
              <w:rPr>
                <w:color w:val="000000"/>
                <w:spacing w:val="-1"/>
              </w:rPr>
              <w:t>г</w:t>
            </w:r>
            <w:r w:rsidRPr="00882B56">
              <w:rPr>
                <w:color w:val="000000"/>
              </w:rPr>
              <w:t>ии</w:t>
            </w:r>
            <w:r w:rsidRPr="00882B56">
              <w:rPr>
                <w:color w:val="000000"/>
              </w:rPr>
              <w:tab/>
              <w:t>в</w:t>
            </w:r>
            <w:r w:rsidRPr="00882B56">
              <w:rPr>
                <w:color w:val="000000"/>
              </w:rPr>
              <w:tab/>
              <w:t>сфер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 xml:space="preserve">х    </w:t>
            </w:r>
            <w:r w:rsidRPr="00882B56">
              <w:rPr>
                <w:color w:val="000000"/>
                <w:spacing w:val="-1"/>
              </w:rPr>
              <w:t>ме</w:t>
            </w:r>
            <w:r w:rsidRPr="00882B56">
              <w:rPr>
                <w:color w:val="000000"/>
              </w:rPr>
              <w:t>д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ци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ы,    про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  <w:spacing w:val="-2"/>
              </w:rPr>
              <w:t>в</w:t>
            </w:r>
            <w:r w:rsidRPr="00882B56">
              <w:rPr>
                <w:color w:val="000000"/>
              </w:rPr>
              <w:t>од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тва</w:t>
            </w:r>
            <w:r w:rsidRPr="00882B56">
              <w:rPr>
                <w:color w:val="000000"/>
              </w:rPr>
              <w:tab/>
              <w:t>и</w:t>
            </w:r>
            <w:r w:rsidRPr="00882B56">
              <w:rPr>
                <w:color w:val="000000"/>
              </w:rPr>
              <w:tab/>
              <w:t>обработ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и м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териалов,маши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ст</w:t>
            </w:r>
            <w:r w:rsidRPr="00882B56">
              <w:rPr>
                <w:color w:val="000000"/>
              </w:rPr>
              <w:t>роен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я,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роизводствапро</w:t>
            </w:r>
            <w:r w:rsidRPr="00882B56">
              <w:rPr>
                <w:color w:val="000000"/>
                <w:spacing w:val="3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ктов</w:t>
            </w:r>
            <w:r w:rsidRPr="00882B56">
              <w:rPr>
                <w:color w:val="000000"/>
                <w:spacing w:val="1"/>
              </w:rPr>
              <w:t>пи</w:t>
            </w:r>
            <w:r w:rsidRPr="00882B56">
              <w:rPr>
                <w:color w:val="000000"/>
              </w:rPr>
              <w:t>тания, с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рвис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, 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формацио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ной сфе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</w:rPr>
              <w:t>е, оп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сы</w:t>
            </w:r>
            <w:r w:rsidRPr="00882B56">
              <w:rPr>
                <w:color w:val="000000"/>
                <w:spacing w:val="-1"/>
              </w:rPr>
              <w:t>ва</w:t>
            </w:r>
            <w:r w:rsidRPr="00882B56">
              <w:rPr>
                <w:color w:val="000000"/>
              </w:rPr>
              <w:t>ет т</w:t>
            </w:r>
            <w:r w:rsidRPr="00882B56">
              <w:rPr>
                <w:color w:val="000000"/>
                <w:spacing w:val="1"/>
              </w:rPr>
              <w:t>ен</w:t>
            </w:r>
            <w:r w:rsidRPr="00882B56">
              <w:rPr>
                <w:color w:val="000000"/>
              </w:rPr>
              <w:t xml:space="preserve">денции </w:t>
            </w:r>
            <w:r w:rsidRPr="00882B56">
              <w:rPr>
                <w:color w:val="000000"/>
                <w:spacing w:val="-2"/>
              </w:rPr>
              <w:t>и</w:t>
            </w:r>
            <w:r w:rsidRPr="00882B56">
              <w:rPr>
                <w:color w:val="000000"/>
              </w:rPr>
              <w:t>хра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вития,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2303"/>
                <w:tab w:val="left" w:pos="3843"/>
                <w:tab w:val="left" w:pos="5133"/>
                <w:tab w:val="left" w:pos="6099"/>
              </w:tabs>
              <w:ind w:left="108" w:right="53" w:firstLine="283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  <w:spacing w:val="2"/>
              </w:rPr>
              <w:t>х</w:t>
            </w:r>
            <w:r w:rsidRPr="00882B56">
              <w:rPr>
                <w:color w:val="000000"/>
              </w:rPr>
              <w:t>ар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ер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зов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тьси</w:t>
            </w:r>
            <w:r w:rsidRPr="00882B56">
              <w:rPr>
                <w:color w:val="000000"/>
                <w:spacing w:val="3"/>
              </w:rPr>
              <w:t>т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а</w:t>
            </w:r>
            <w:r w:rsidRPr="00882B56">
              <w:rPr>
                <w:color w:val="000000"/>
                <w:spacing w:val="1"/>
              </w:rPr>
              <w:t>ци</w:t>
            </w:r>
            <w:r w:rsidRPr="00882B56">
              <w:rPr>
                <w:color w:val="000000"/>
              </w:rPr>
              <w:t>ю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арег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аль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омрын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ет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</w:rPr>
              <w:t>а, на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ыв</w:t>
            </w:r>
            <w:r w:rsidRPr="00882B56">
              <w:rPr>
                <w:color w:val="000000"/>
                <w:spacing w:val="-1"/>
              </w:rPr>
              <w:t>ае</w:t>
            </w:r>
            <w:r w:rsidRPr="00882B56">
              <w:rPr>
                <w:color w:val="000000"/>
              </w:rPr>
              <w:t>т те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де</w:t>
            </w:r>
            <w:r w:rsidRPr="00882B56">
              <w:rPr>
                <w:color w:val="000000"/>
                <w:spacing w:val="1"/>
              </w:rPr>
              <w:t>нц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и ее 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зв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т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я,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2303"/>
                <w:tab w:val="left" w:pos="3843"/>
                <w:tab w:val="left" w:pos="5133"/>
                <w:tab w:val="left" w:pos="6099"/>
              </w:tabs>
              <w:ind w:left="108" w:right="53" w:firstLine="283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разъяс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я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ь</w:t>
            </w:r>
            <w:r w:rsidRPr="00882B56">
              <w:rPr>
                <w:color w:val="000000"/>
              </w:rPr>
              <w:tab/>
              <w:t>соц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ал</w:t>
            </w:r>
            <w:r w:rsidRPr="00882B56">
              <w:rPr>
                <w:color w:val="000000"/>
                <w:spacing w:val="-1"/>
              </w:rPr>
              <w:t>ьн</w:t>
            </w:r>
            <w:r w:rsidRPr="00882B56">
              <w:rPr>
                <w:color w:val="000000"/>
              </w:rPr>
              <w:t>ое</w:t>
            </w:r>
            <w:r w:rsidRPr="00882B56">
              <w:rPr>
                <w:color w:val="000000"/>
              </w:rPr>
              <w:tab/>
              <w:t>з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ачение</w:t>
            </w:r>
            <w:r w:rsidRPr="00882B56">
              <w:rPr>
                <w:color w:val="000000"/>
              </w:rPr>
              <w:tab/>
              <w:t>г</w:t>
            </w:r>
            <w:r w:rsidRPr="00882B56">
              <w:rPr>
                <w:color w:val="000000"/>
                <w:spacing w:val="4"/>
              </w:rPr>
              <w:t>р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  <w:spacing w:val="2"/>
              </w:rPr>
              <w:t>п</w:t>
            </w:r>
            <w:r w:rsidRPr="00882B56">
              <w:rPr>
                <w:color w:val="000000"/>
              </w:rPr>
              <w:t>п</w:t>
            </w:r>
            <w:r w:rsidRPr="00882B56">
              <w:rPr>
                <w:color w:val="000000"/>
              </w:rPr>
              <w:tab/>
              <w:t>профессий, востребов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нных</w:t>
            </w:r>
            <w:r w:rsidRPr="00882B56">
              <w:rPr>
                <w:color w:val="000000"/>
                <w:spacing w:val="1"/>
              </w:rPr>
              <w:t xml:space="preserve"> н</w:t>
            </w:r>
            <w:r w:rsidRPr="00882B56">
              <w:rPr>
                <w:color w:val="000000"/>
              </w:rPr>
              <w:t>а р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г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ал</w:t>
            </w:r>
            <w:r w:rsidRPr="00882B56">
              <w:rPr>
                <w:color w:val="000000"/>
                <w:spacing w:val="-1"/>
              </w:rPr>
              <w:t>ь</w:t>
            </w:r>
            <w:r w:rsidRPr="00882B56">
              <w:rPr>
                <w:color w:val="000000"/>
              </w:rPr>
              <w:t>ном рын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е т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д</w:t>
            </w:r>
            <w:r w:rsidRPr="00882B56">
              <w:rPr>
                <w:color w:val="000000"/>
                <w:spacing w:val="1"/>
              </w:rPr>
              <w:t>а</w:t>
            </w:r>
            <w:r w:rsidRPr="00882B56">
              <w:rPr>
                <w:color w:val="000000"/>
              </w:rPr>
              <w:t>,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391" w:right="-20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  <w:spacing w:val="2"/>
              </w:rPr>
              <w:t>х</w:t>
            </w:r>
            <w:r w:rsidRPr="00882B56">
              <w:rPr>
                <w:color w:val="000000"/>
              </w:rPr>
              <w:t>ар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ер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зов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тьг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п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ы пред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ятий рег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на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рож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1"/>
              </w:rPr>
              <w:t>ни</w:t>
            </w:r>
            <w:r w:rsidRPr="00882B56">
              <w:rPr>
                <w:color w:val="000000"/>
              </w:rPr>
              <w:t>я,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108" w:right="90" w:firstLine="283"/>
              <w:jc w:val="both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  <w:spacing w:val="2"/>
              </w:rPr>
              <w:t>х</w:t>
            </w:r>
            <w:r w:rsidRPr="00882B56">
              <w:rPr>
                <w:color w:val="000000"/>
              </w:rPr>
              <w:t>ар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ер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зов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ть</w:t>
            </w:r>
            <w:r w:rsidRPr="00882B56">
              <w:rPr>
                <w:color w:val="000000"/>
                <w:spacing w:val="-2"/>
              </w:rPr>
              <w:t>у</w:t>
            </w:r>
            <w:r w:rsidRPr="00882B56">
              <w:rPr>
                <w:color w:val="000000"/>
                <w:spacing w:val="-1"/>
              </w:rPr>
              <w:t>ч</w:t>
            </w:r>
            <w:r w:rsidRPr="00882B56">
              <w:rPr>
                <w:color w:val="000000"/>
              </w:rPr>
              <w:t>ре</w:t>
            </w:r>
            <w:r w:rsidRPr="00882B56">
              <w:rPr>
                <w:color w:val="000000"/>
                <w:spacing w:val="1"/>
              </w:rPr>
              <w:t>жден</w:t>
            </w:r>
            <w:r w:rsidRPr="00882B56">
              <w:rPr>
                <w:color w:val="000000"/>
              </w:rPr>
              <w:t>ия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рофессио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альногообра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ования разл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чного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ровня,ра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оложен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ые</w:t>
            </w:r>
            <w:r w:rsidRPr="00882B56">
              <w:rPr>
                <w:color w:val="000000"/>
                <w:spacing w:val="1"/>
              </w:rPr>
              <w:t>на</w:t>
            </w:r>
            <w:r w:rsidRPr="00882B56">
              <w:rPr>
                <w:color w:val="000000"/>
              </w:rPr>
              <w:t>те</w:t>
            </w:r>
            <w:r w:rsidRPr="00882B56">
              <w:rPr>
                <w:color w:val="000000"/>
                <w:spacing w:val="-2"/>
              </w:rPr>
              <w:t>р</w:t>
            </w:r>
            <w:r w:rsidRPr="00882B56">
              <w:rPr>
                <w:color w:val="000000"/>
              </w:rPr>
              <w:t>ри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ориипроживан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 о</w:t>
            </w:r>
            <w:r w:rsidRPr="00882B56">
              <w:rPr>
                <w:color w:val="000000"/>
                <w:spacing w:val="2"/>
              </w:rPr>
              <w:t>б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  <w:spacing w:val="1"/>
              </w:rPr>
              <w:t>ч</w:t>
            </w:r>
            <w:r w:rsidRPr="00882B56">
              <w:rPr>
                <w:color w:val="000000"/>
              </w:rPr>
              <w:t>ающего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я,обо</w:t>
            </w:r>
            <w:r w:rsidRPr="00882B56">
              <w:rPr>
                <w:color w:val="000000"/>
                <w:spacing w:val="3"/>
              </w:rPr>
              <w:t>к</w:t>
            </w:r>
            <w:r w:rsidRPr="00882B56">
              <w:rPr>
                <w:color w:val="000000"/>
              </w:rPr>
              <w:t>азываем</w:t>
            </w:r>
            <w:r w:rsidRPr="00882B56">
              <w:rPr>
                <w:color w:val="000000"/>
                <w:spacing w:val="1"/>
              </w:rPr>
              <w:t>ыхи</w:t>
            </w:r>
            <w:r w:rsidRPr="00882B56">
              <w:rPr>
                <w:color w:val="000000"/>
              </w:rPr>
              <w:t>миобра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  <w:spacing w:val="-2"/>
              </w:rPr>
              <w:t>ы</w:t>
            </w:r>
            <w:r w:rsidRPr="00882B56">
              <w:rPr>
                <w:color w:val="000000"/>
              </w:rPr>
              <w:t>х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  <w:spacing w:val="4"/>
              </w:rPr>
              <w:t>л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г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1"/>
              </w:rPr>
              <w:t>х</w:t>
            </w:r>
            <w:r w:rsidRPr="00882B56">
              <w:rPr>
                <w:color w:val="000000"/>
              </w:rPr>
              <w:t xml:space="preserve">, 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сл</w:t>
            </w:r>
            <w:r w:rsidRPr="00882B56">
              <w:rPr>
                <w:color w:val="000000"/>
                <w:spacing w:val="3"/>
              </w:rPr>
              <w:t>о</w:t>
            </w:r>
            <w:r w:rsidRPr="00882B56">
              <w:rPr>
                <w:color w:val="000000"/>
              </w:rPr>
              <w:t>виях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ос</w:t>
            </w:r>
            <w:r w:rsidRPr="00882B56">
              <w:rPr>
                <w:color w:val="000000"/>
                <w:spacing w:val="3"/>
              </w:rPr>
              <w:t>т</w:t>
            </w:r>
            <w:r w:rsidRPr="00882B56">
              <w:rPr>
                <w:color w:val="000000"/>
                <w:spacing w:val="-7"/>
              </w:rPr>
              <w:t>у</w:t>
            </w:r>
            <w:r w:rsidRPr="00882B56">
              <w:rPr>
                <w:color w:val="000000"/>
              </w:rPr>
              <w:t>пле</w:t>
            </w:r>
            <w:r w:rsidRPr="00882B56">
              <w:rPr>
                <w:color w:val="000000"/>
                <w:spacing w:val="1"/>
              </w:rPr>
              <w:t>ни</w:t>
            </w:r>
            <w:r w:rsidRPr="00882B56">
              <w:rPr>
                <w:color w:val="000000"/>
              </w:rPr>
              <w:t>я иособен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ост</w:t>
            </w:r>
            <w:r w:rsidRPr="00882B56">
              <w:rPr>
                <w:color w:val="000000"/>
                <w:spacing w:val="-2"/>
              </w:rPr>
              <w:t>я</w:t>
            </w:r>
            <w:r w:rsidRPr="00882B56">
              <w:rPr>
                <w:color w:val="000000"/>
              </w:rPr>
              <w:t>хо</w:t>
            </w:r>
            <w:r w:rsidRPr="00882B56">
              <w:rPr>
                <w:color w:val="000000"/>
                <w:spacing w:val="2"/>
              </w:rPr>
              <w:t>б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  <w:spacing w:val="-1"/>
              </w:rPr>
              <w:t>че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я,</w:t>
            </w:r>
          </w:p>
          <w:p w:rsidR="00B9665C" w:rsidRPr="00882B56" w:rsidRDefault="00B9665C" w:rsidP="00882B56">
            <w:pPr>
              <w:widowControl w:val="0"/>
              <w:tabs>
                <w:tab w:val="left" w:pos="876"/>
              </w:tabs>
              <w:ind w:left="108" w:right="51" w:firstLine="283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анали</w:t>
            </w:r>
            <w:r w:rsidRPr="00882B56">
              <w:rPr>
                <w:color w:val="000000"/>
                <w:spacing w:val="1"/>
              </w:rPr>
              <w:t>зи</w:t>
            </w:r>
            <w:r w:rsidRPr="00882B56">
              <w:rPr>
                <w:color w:val="000000"/>
              </w:rPr>
              <w:t>роватьсвои</w:t>
            </w:r>
            <w:r w:rsidRPr="00882B56">
              <w:rPr>
                <w:color w:val="000000"/>
                <w:spacing w:val="-1"/>
              </w:rPr>
              <w:t>м</w:t>
            </w:r>
            <w:r w:rsidRPr="00882B56">
              <w:rPr>
                <w:color w:val="000000"/>
              </w:rPr>
              <w:t>от</w:t>
            </w:r>
            <w:r w:rsidRPr="00882B56">
              <w:rPr>
                <w:color w:val="000000"/>
                <w:spacing w:val="2"/>
              </w:rPr>
              <w:t>и</w:t>
            </w:r>
            <w:r w:rsidRPr="00882B56">
              <w:rPr>
                <w:color w:val="000000"/>
              </w:rPr>
              <w:t>выи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  <w:spacing w:val="-2"/>
              </w:rPr>
              <w:t>р</w:t>
            </w:r>
            <w:r w:rsidRPr="00882B56">
              <w:rPr>
                <w:color w:val="000000"/>
              </w:rPr>
              <w:t>ич</w:t>
            </w:r>
            <w:r w:rsidRPr="00882B56">
              <w:rPr>
                <w:color w:val="000000"/>
                <w:spacing w:val="1"/>
              </w:rPr>
              <w:t>ин</w:t>
            </w:r>
            <w:r w:rsidRPr="00882B56">
              <w:rPr>
                <w:color w:val="000000"/>
              </w:rPr>
              <w:t>ы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риня</w:t>
            </w:r>
            <w:r w:rsidRPr="00882B56">
              <w:rPr>
                <w:color w:val="000000"/>
                <w:spacing w:val="1"/>
              </w:rPr>
              <w:t>ти</w:t>
            </w:r>
            <w:r w:rsidRPr="00882B56">
              <w:rPr>
                <w:color w:val="000000"/>
              </w:rPr>
              <w:t>ятех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ли 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  <w:spacing w:val="-1"/>
              </w:rPr>
              <w:t>ы</w:t>
            </w:r>
            <w:r w:rsidRPr="00882B56">
              <w:rPr>
                <w:color w:val="000000"/>
              </w:rPr>
              <w:t>хреш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ий</w:t>
            </w:r>
            <w:r w:rsidRPr="00882B56">
              <w:rPr>
                <w:color w:val="000000"/>
              </w:rPr>
              <w:t>,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108" w:right="51" w:firstLine="283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анали</w:t>
            </w:r>
            <w:r w:rsidRPr="00882B56">
              <w:rPr>
                <w:color w:val="000000"/>
                <w:spacing w:val="1"/>
              </w:rPr>
              <w:t>зи</w:t>
            </w:r>
            <w:r w:rsidRPr="00882B56">
              <w:rPr>
                <w:color w:val="000000"/>
              </w:rPr>
              <w:t>роватьре</w:t>
            </w:r>
            <w:r w:rsidRPr="00882B56">
              <w:rPr>
                <w:color w:val="000000"/>
                <w:spacing w:val="2"/>
              </w:rPr>
              <w:t>з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ль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атыи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ослед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тв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</w:t>
            </w:r>
            <w:r w:rsidRPr="00882B56">
              <w:rPr>
                <w:color w:val="000000"/>
                <w:spacing w:val="2"/>
              </w:rPr>
              <w:t>с</w:t>
            </w:r>
            <w:r w:rsidRPr="00882B56">
              <w:rPr>
                <w:color w:val="000000"/>
              </w:rPr>
              <w:t>вои</w:t>
            </w:r>
            <w:r w:rsidRPr="00882B56">
              <w:rPr>
                <w:color w:val="000000"/>
              </w:rPr>
              <w:lastRenderedPageBreak/>
              <w:t>хреш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й, связан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ыхс в</w:t>
            </w:r>
            <w:r w:rsidRPr="00882B56">
              <w:rPr>
                <w:color w:val="000000"/>
                <w:spacing w:val="-1"/>
              </w:rPr>
              <w:t>ы</w:t>
            </w:r>
            <w:r w:rsidRPr="00882B56">
              <w:rPr>
                <w:color w:val="000000"/>
              </w:rPr>
              <w:t>бором ир</w:t>
            </w:r>
            <w:r w:rsidRPr="00882B56">
              <w:rPr>
                <w:color w:val="000000"/>
                <w:spacing w:val="-1"/>
              </w:rPr>
              <w:t>еа</w:t>
            </w:r>
            <w:r w:rsidRPr="00882B56">
              <w:rPr>
                <w:color w:val="000000"/>
              </w:rPr>
              <w:t>л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ац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ей обра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ов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тель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ой тр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ектории,</w:t>
            </w:r>
          </w:p>
          <w:p w:rsidR="00B9665C" w:rsidRPr="00882B56" w:rsidRDefault="00B9665C" w:rsidP="00882B56">
            <w:pPr>
              <w:widowControl w:val="0"/>
              <w:tabs>
                <w:tab w:val="left" w:pos="876"/>
              </w:tabs>
              <w:ind w:left="108" w:right="51" w:firstLine="283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анали</w:t>
            </w:r>
            <w:r w:rsidRPr="00882B56">
              <w:rPr>
                <w:color w:val="000000"/>
                <w:spacing w:val="1"/>
              </w:rPr>
              <w:t>зи</w:t>
            </w:r>
            <w:r w:rsidRPr="00882B56">
              <w:rPr>
                <w:color w:val="000000"/>
              </w:rPr>
              <w:t>роватьсвоив</w:t>
            </w:r>
            <w:r w:rsidRPr="00882B56">
              <w:rPr>
                <w:color w:val="000000"/>
                <w:spacing w:val="-2"/>
              </w:rPr>
              <w:t>о</w:t>
            </w:r>
            <w:r w:rsidRPr="00882B56">
              <w:rPr>
                <w:color w:val="000000"/>
              </w:rPr>
              <w:t>зможностии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ред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оч</w:t>
            </w:r>
            <w:r w:rsidRPr="00882B56">
              <w:rPr>
                <w:color w:val="000000"/>
                <w:spacing w:val="-1"/>
              </w:rPr>
              <w:t>те</w:t>
            </w:r>
            <w:r w:rsidRPr="00882B56">
              <w:rPr>
                <w:color w:val="000000"/>
              </w:rPr>
              <w:t>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я,связан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ые сосв</w:t>
            </w:r>
            <w:r w:rsidRPr="00882B56">
              <w:rPr>
                <w:color w:val="000000"/>
                <w:spacing w:val="1"/>
              </w:rPr>
              <w:t>о</w:t>
            </w:r>
            <w:r w:rsidRPr="00882B56">
              <w:rPr>
                <w:color w:val="000000"/>
              </w:rPr>
              <w:t>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емо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редел</w:t>
            </w:r>
            <w:r w:rsidRPr="00882B56">
              <w:rPr>
                <w:color w:val="000000"/>
                <w:spacing w:val="1"/>
              </w:rPr>
              <w:t>енн</w:t>
            </w:r>
            <w:r w:rsidRPr="00882B56">
              <w:rPr>
                <w:color w:val="000000"/>
              </w:rPr>
              <w:t>ого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ровняобра</w:t>
            </w:r>
            <w:r w:rsidRPr="00882B56">
              <w:rPr>
                <w:color w:val="000000"/>
                <w:spacing w:val="5"/>
              </w:rPr>
              <w:t>з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в</w:t>
            </w:r>
            <w:r w:rsidRPr="00882B56">
              <w:rPr>
                <w:color w:val="000000"/>
              </w:rPr>
              <w:t>атель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ых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рограмми ре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ли</w:t>
            </w:r>
            <w:r w:rsidRPr="00882B56">
              <w:rPr>
                <w:color w:val="000000"/>
                <w:spacing w:val="1"/>
              </w:rPr>
              <w:t>з</w:t>
            </w:r>
            <w:r w:rsidRPr="00882B56">
              <w:rPr>
                <w:color w:val="000000"/>
              </w:rPr>
              <w:t>ац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ейт</w:t>
            </w:r>
            <w:r w:rsidRPr="00882B56">
              <w:rPr>
                <w:color w:val="000000"/>
                <w:spacing w:val="-2"/>
              </w:rPr>
              <w:t>е</w:t>
            </w:r>
            <w:r w:rsidRPr="00882B56">
              <w:rPr>
                <w:color w:val="000000"/>
              </w:rPr>
              <w:t>х</w:t>
            </w:r>
            <w:r w:rsidRPr="00882B56">
              <w:rPr>
                <w:color w:val="000000"/>
                <w:spacing w:val="1"/>
              </w:rPr>
              <w:t xml:space="preserve"> и</w:t>
            </w:r>
            <w:r w:rsidRPr="00882B56">
              <w:rPr>
                <w:color w:val="000000"/>
                <w:spacing w:val="-1"/>
              </w:rPr>
              <w:t>л</w:t>
            </w:r>
            <w:r w:rsidRPr="00882B56">
              <w:rPr>
                <w:color w:val="000000"/>
              </w:rPr>
              <w:t>и и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ыхвидов деятельности,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108" w:right="90" w:firstLine="283"/>
              <w:jc w:val="both"/>
              <w:rPr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color w:val="000000"/>
              </w:rPr>
              <w:t>по</w:t>
            </w:r>
            <w:r w:rsidRPr="00882B56">
              <w:rPr>
                <w:color w:val="000000"/>
                <w:spacing w:val="3"/>
              </w:rPr>
              <w:t>л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  <w:spacing w:val="-1"/>
              </w:rPr>
              <w:t>ч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то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ыт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аблюден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я(и</w:t>
            </w:r>
            <w:r w:rsidRPr="00882B56">
              <w:rPr>
                <w:color w:val="000000"/>
                <w:spacing w:val="4"/>
              </w:rPr>
              <w:t>з</w:t>
            </w:r>
            <w:r w:rsidRPr="00882B56">
              <w:rPr>
                <w:color w:val="000000"/>
                <w:spacing w:val="-5"/>
              </w:rPr>
              <w:t>у</w:t>
            </w:r>
            <w:r w:rsidRPr="00882B56">
              <w:rPr>
                <w:color w:val="000000"/>
                <w:spacing w:val="-1"/>
              </w:rPr>
              <w:t>че</w:t>
            </w:r>
            <w:r w:rsidRPr="00882B56">
              <w:rPr>
                <w:color w:val="000000"/>
              </w:rPr>
              <w:t>ния),о</w:t>
            </w:r>
            <w:r w:rsidRPr="00882B56">
              <w:rPr>
                <w:color w:val="000000"/>
                <w:spacing w:val="1"/>
              </w:rPr>
              <w:t>зн</w:t>
            </w:r>
            <w:r w:rsidRPr="00882B56">
              <w:rPr>
                <w:color w:val="000000"/>
              </w:rPr>
              <w:t>акомлен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</w:t>
            </w:r>
            <w:r w:rsidRPr="00882B56">
              <w:rPr>
                <w:color w:val="000000"/>
                <w:spacing w:val="1"/>
              </w:rPr>
              <w:t>с</w:t>
            </w:r>
            <w:r w:rsidRPr="00882B56">
              <w:rPr>
                <w:color w:val="000000"/>
              </w:rPr>
              <w:t xml:space="preserve"> совр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ме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ными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в</w:t>
            </w:r>
            <w:r w:rsidRPr="00882B56">
              <w:rPr>
                <w:color w:val="000000"/>
                <w:spacing w:val="-2"/>
              </w:rPr>
              <w:t>о</w:t>
            </w:r>
            <w:r w:rsidRPr="00882B56">
              <w:rPr>
                <w:color w:val="000000"/>
              </w:rPr>
              <w:t>д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тва</w:t>
            </w:r>
            <w:r w:rsidRPr="00882B56">
              <w:rPr>
                <w:color w:val="000000"/>
                <w:spacing w:val="-1"/>
              </w:rPr>
              <w:t>м</w:t>
            </w:r>
            <w:r w:rsidRPr="00882B56">
              <w:rPr>
                <w:color w:val="000000"/>
              </w:rPr>
              <w:t>ивсфер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хм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д</w:t>
            </w:r>
            <w:r w:rsidRPr="00882B56">
              <w:rPr>
                <w:color w:val="000000"/>
                <w:spacing w:val="3"/>
              </w:rPr>
              <w:t>и</w:t>
            </w:r>
            <w:r w:rsidRPr="00882B56">
              <w:rPr>
                <w:color w:val="000000"/>
                <w:spacing w:val="1"/>
              </w:rPr>
              <w:t>цин</w:t>
            </w:r>
            <w:r w:rsidRPr="00882B56">
              <w:rPr>
                <w:color w:val="000000"/>
              </w:rPr>
              <w:t>ы,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роизвод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тваи обработ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имат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р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алов,машиностроен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я,про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водства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</w:t>
            </w:r>
            <w:r w:rsidRPr="00882B56">
              <w:rPr>
                <w:color w:val="000000"/>
                <w:spacing w:val="2"/>
              </w:rPr>
              <w:t>д</w:t>
            </w:r>
            <w:r w:rsidRPr="00882B56">
              <w:rPr>
                <w:color w:val="000000"/>
                <w:spacing w:val="-6"/>
              </w:rPr>
              <w:t>у</w:t>
            </w:r>
            <w:r w:rsidRPr="00882B56">
              <w:rPr>
                <w:color w:val="000000"/>
              </w:rPr>
              <w:t>ктов п</w:t>
            </w:r>
            <w:r w:rsidRPr="00882B56">
              <w:rPr>
                <w:color w:val="000000"/>
                <w:spacing w:val="1"/>
              </w:rPr>
              <w:t>ит</w:t>
            </w:r>
            <w:r w:rsidRPr="00882B56">
              <w:rPr>
                <w:color w:val="000000"/>
              </w:rPr>
              <w:t>а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ия, сервиса, 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формац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нн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 xml:space="preserve">й сфере и </w:t>
            </w:r>
            <w:r w:rsidRPr="00882B56">
              <w:rPr>
                <w:color w:val="000000"/>
                <w:spacing w:val="2"/>
              </w:rPr>
              <w:t>де</w:t>
            </w:r>
            <w:r w:rsidRPr="00882B56">
              <w:rPr>
                <w:color w:val="000000"/>
              </w:rPr>
              <w:t>я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</w:rPr>
              <w:t>ель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остью</w:t>
            </w:r>
            <w:r w:rsidRPr="00882B56">
              <w:rPr>
                <w:color w:val="000000"/>
                <w:spacing w:val="1"/>
              </w:rPr>
              <w:t xml:space="preserve"> з</w:t>
            </w:r>
            <w:r w:rsidRPr="00882B56">
              <w:rPr>
                <w:color w:val="000000"/>
                <w:spacing w:val="-3"/>
              </w:rPr>
              <w:t>а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ят</w:t>
            </w:r>
            <w:r w:rsidRPr="00882B56">
              <w:rPr>
                <w:color w:val="000000"/>
                <w:spacing w:val="-2"/>
              </w:rPr>
              <w:t>ы</w:t>
            </w:r>
            <w:r w:rsidRPr="00882B56">
              <w:rPr>
                <w:color w:val="000000"/>
              </w:rPr>
              <w:t>хв нихрабо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  <w:spacing w:val="-1"/>
              </w:rPr>
              <w:t>н</w:t>
            </w:r>
            <w:r w:rsidRPr="00882B56">
              <w:rPr>
                <w:color w:val="000000"/>
              </w:rPr>
              <w:t>и</w:t>
            </w:r>
            <w:r w:rsidRPr="00882B56">
              <w:rPr>
                <w:color w:val="000000"/>
                <w:spacing w:val="1"/>
              </w:rPr>
              <w:t>к</w:t>
            </w:r>
            <w:r w:rsidRPr="00882B56">
              <w:rPr>
                <w:color w:val="000000"/>
              </w:rPr>
              <w:t>ов,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</w:tabs>
              <w:ind w:left="108" w:right="57" w:firstLine="283"/>
              <w:rPr>
                <w:color w:val="000000"/>
              </w:rPr>
            </w:pPr>
            <w:r w:rsidRPr="00882B56">
              <w:rPr>
                <w:color w:val="000000"/>
              </w:rPr>
              <w:t>по</w:t>
            </w:r>
            <w:r w:rsidRPr="00882B56">
              <w:rPr>
                <w:color w:val="000000"/>
                <w:spacing w:val="3"/>
              </w:rPr>
              <w:t>л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  <w:spacing w:val="-1"/>
              </w:rPr>
              <w:t>ч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то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ыт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о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ска,</w:t>
            </w:r>
            <w:r w:rsidRPr="00882B56">
              <w:rPr>
                <w:color w:val="000000"/>
                <w:spacing w:val="1"/>
              </w:rPr>
              <w:t>из</w:t>
            </w:r>
            <w:r w:rsidRPr="00882B56">
              <w:rPr>
                <w:color w:val="000000"/>
              </w:rPr>
              <w:t>вле</w:t>
            </w:r>
            <w:r w:rsidRPr="00882B56">
              <w:rPr>
                <w:color w:val="000000"/>
                <w:spacing w:val="-1"/>
              </w:rPr>
              <w:t>ч</w:t>
            </w:r>
            <w:r w:rsidRPr="00882B56">
              <w:rPr>
                <w:color w:val="000000"/>
              </w:rPr>
              <w:t>ен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я,ст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5"/>
              </w:rPr>
              <w:t>у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</w:t>
            </w:r>
            <w:r w:rsidRPr="00882B56">
              <w:rPr>
                <w:color w:val="000000"/>
                <w:spacing w:val="-2"/>
              </w:rPr>
              <w:t>у</w:t>
            </w:r>
            <w:r w:rsidRPr="00882B56">
              <w:rPr>
                <w:color w:val="000000"/>
              </w:rPr>
              <w:t>рированияиобработки и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формациио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ер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п</w:t>
            </w:r>
            <w:r w:rsidRPr="00882B56">
              <w:rPr>
                <w:color w:val="000000"/>
                <w:spacing w:val="-2"/>
              </w:rPr>
              <w:t>е</w:t>
            </w:r>
            <w:r w:rsidRPr="00882B56">
              <w:rPr>
                <w:color w:val="000000"/>
              </w:rPr>
              <w:t>к</w:t>
            </w:r>
            <w:r w:rsidRPr="00882B56">
              <w:rPr>
                <w:color w:val="000000"/>
                <w:spacing w:val="1"/>
              </w:rPr>
              <w:t>ти</w:t>
            </w:r>
            <w:r w:rsidRPr="00882B56">
              <w:rPr>
                <w:color w:val="000000"/>
              </w:rPr>
              <w:t>в</w:t>
            </w:r>
            <w:r w:rsidRPr="00882B56">
              <w:rPr>
                <w:color w:val="000000"/>
                <w:spacing w:val="-3"/>
              </w:rPr>
              <w:t>а</w:t>
            </w:r>
            <w:r w:rsidRPr="00882B56">
              <w:rPr>
                <w:color w:val="000000"/>
              </w:rPr>
              <w:t>хразв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т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ясовр</w:t>
            </w:r>
            <w:r w:rsidRPr="00882B56">
              <w:rPr>
                <w:color w:val="000000"/>
                <w:spacing w:val="-1"/>
              </w:rPr>
              <w:t>ем</w:t>
            </w:r>
            <w:r w:rsidRPr="00882B56">
              <w:rPr>
                <w:color w:val="000000"/>
              </w:rPr>
              <w:t>ен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ых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</w:t>
            </w:r>
            <w:r w:rsidRPr="00882B56">
              <w:rPr>
                <w:color w:val="000000"/>
                <w:spacing w:val="-1"/>
              </w:rPr>
              <w:t>о</w:t>
            </w:r>
            <w:r w:rsidRPr="00882B56">
              <w:rPr>
                <w:color w:val="000000"/>
              </w:rPr>
              <w:t>изводствв регио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е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рож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в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  <w:spacing w:val="1"/>
              </w:rPr>
              <w:t>ни</w:t>
            </w:r>
            <w:r w:rsidRPr="00882B56">
              <w:rPr>
                <w:color w:val="000000"/>
              </w:rPr>
              <w:t>я,атакже</w:t>
            </w:r>
            <w:r w:rsidRPr="00882B56">
              <w:rPr>
                <w:color w:val="000000"/>
                <w:spacing w:val="1"/>
              </w:rPr>
              <w:t>ин</w:t>
            </w:r>
            <w:r w:rsidRPr="00882B56">
              <w:rPr>
                <w:color w:val="000000"/>
              </w:rPr>
              <w:t>формацииобак</w:t>
            </w:r>
            <w:r w:rsidRPr="00882B56">
              <w:rPr>
                <w:color w:val="000000"/>
                <w:spacing w:val="3"/>
              </w:rPr>
              <w:t>т</w:t>
            </w:r>
            <w:r w:rsidRPr="00882B56">
              <w:rPr>
                <w:color w:val="000000"/>
                <w:spacing w:val="-3"/>
              </w:rPr>
              <w:t>у</w:t>
            </w:r>
            <w:r w:rsidRPr="00882B56">
              <w:rPr>
                <w:color w:val="000000"/>
                <w:spacing w:val="-1"/>
              </w:rPr>
              <w:t>а</w:t>
            </w:r>
            <w:r w:rsidRPr="00882B56">
              <w:rPr>
                <w:color w:val="000000"/>
              </w:rPr>
              <w:t>льномсо</w:t>
            </w:r>
            <w:r w:rsidRPr="00882B56">
              <w:rPr>
                <w:color w:val="000000"/>
                <w:spacing w:val="-1"/>
              </w:rPr>
              <w:t>с</w:t>
            </w:r>
            <w:r w:rsidRPr="00882B56">
              <w:rPr>
                <w:color w:val="000000"/>
              </w:rPr>
              <w:t>тоя</w:t>
            </w:r>
            <w:r w:rsidRPr="00882B56">
              <w:rPr>
                <w:color w:val="000000"/>
                <w:spacing w:val="1"/>
              </w:rPr>
              <w:t>ни</w:t>
            </w:r>
            <w:r w:rsidRPr="00882B56">
              <w:rPr>
                <w:color w:val="000000"/>
              </w:rPr>
              <w:t xml:space="preserve">и и </w:t>
            </w:r>
            <w:r w:rsidRPr="00882B56">
              <w:rPr>
                <w:color w:val="000000"/>
                <w:spacing w:val="1"/>
              </w:rPr>
              <w:t>п</w:t>
            </w:r>
            <w:r w:rsidRPr="00882B56">
              <w:rPr>
                <w:color w:val="000000"/>
              </w:rPr>
              <w:t>ерспект</w:t>
            </w:r>
            <w:r w:rsidRPr="00882B56">
              <w:rPr>
                <w:color w:val="000000"/>
                <w:spacing w:val="1"/>
              </w:rPr>
              <w:t>и</w:t>
            </w:r>
            <w:r w:rsidRPr="00882B56">
              <w:rPr>
                <w:color w:val="000000"/>
              </w:rPr>
              <w:t>в</w:t>
            </w:r>
            <w:r w:rsidRPr="00882B56">
              <w:rPr>
                <w:color w:val="000000"/>
                <w:spacing w:val="-2"/>
              </w:rPr>
              <w:t>а</w:t>
            </w:r>
            <w:r w:rsidRPr="00882B56">
              <w:rPr>
                <w:color w:val="000000"/>
              </w:rPr>
              <w:t>хразв</w:t>
            </w:r>
            <w:r w:rsidRPr="00882B56">
              <w:rPr>
                <w:color w:val="000000"/>
                <w:spacing w:val="-1"/>
              </w:rPr>
              <w:t>и</w:t>
            </w:r>
            <w:r w:rsidRPr="00882B56">
              <w:rPr>
                <w:color w:val="000000"/>
              </w:rPr>
              <w:t>тия р</w:t>
            </w:r>
            <w:r w:rsidRPr="00882B56">
              <w:rPr>
                <w:color w:val="000000"/>
                <w:spacing w:val="-1"/>
              </w:rPr>
              <w:t>е</w:t>
            </w:r>
            <w:r w:rsidRPr="00882B56">
              <w:rPr>
                <w:color w:val="000000"/>
              </w:rPr>
              <w:t>гио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аль</w:t>
            </w:r>
            <w:r w:rsidRPr="00882B56">
              <w:rPr>
                <w:color w:val="000000"/>
                <w:spacing w:val="1"/>
              </w:rPr>
              <w:t>н</w:t>
            </w:r>
            <w:r w:rsidRPr="00882B56">
              <w:rPr>
                <w:color w:val="000000"/>
              </w:rPr>
              <w:t>ого рынка т</w:t>
            </w:r>
            <w:r w:rsidRPr="00882B56">
              <w:rPr>
                <w:color w:val="000000"/>
                <w:spacing w:val="2"/>
              </w:rPr>
              <w:t>р</w:t>
            </w:r>
            <w:r w:rsidRPr="00882B56">
              <w:rPr>
                <w:color w:val="000000"/>
                <w:spacing w:val="-4"/>
              </w:rPr>
              <w:t>у</w:t>
            </w:r>
            <w:r w:rsidRPr="00882B56">
              <w:rPr>
                <w:color w:val="000000"/>
              </w:rPr>
              <w:t>да.</w:t>
            </w:r>
          </w:p>
        </w:tc>
        <w:tc>
          <w:tcPr>
            <w:tcW w:w="5893" w:type="dxa"/>
          </w:tcPr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2303"/>
                <w:tab w:val="left" w:pos="4356"/>
                <w:tab w:val="left" w:pos="4807"/>
                <w:tab w:val="left" w:pos="5692"/>
              </w:tabs>
              <w:ind w:left="141" w:right="88" w:firstLine="283"/>
              <w:jc w:val="both"/>
              <w:rPr>
                <w:i/>
                <w:iCs/>
                <w:color w:val="000000"/>
              </w:rPr>
            </w:pPr>
            <w:r w:rsidRPr="00882B56">
              <w:rPr>
                <w:rFonts w:eastAsia="Symbol"/>
                <w:color w:val="000000"/>
              </w:rPr>
              <w:lastRenderedPageBreak/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предлагать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альтернати</w:t>
            </w:r>
            <w:r w:rsidRPr="00882B56">
              <w:rPr>
                <w:i/>
                <w:iCs/>
                <w:color w:val="000000"/>
                <w:spacing w:val="-1"/>
              </w:rPr>
              <w:t>в</w:t>
            </w:r>
            <w:r w:rsidRPr="00882B56">
              <w:rPr>
                <w:i/>
                <w:iCs/>
                <w:color w:val="000000"/>
              </w:rPr>
              <w:t>ные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варианты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тра</w:t>
            </w:r>
            <w:r w:rsidRPr="00882B56">
              <w:rPr>
                <w:i/>
                <w:iCs/>
                <w:color w:val="000000"/>
                <w:spacing w:val="-1"/>
              </w:rPr>
              <w:t>е</w:t>
            </w:r>
            <w:r w:rsidRPr="00882B56">
              <w:rPr>
                <w:i/>
                <w:iCs/>
                <w:color w:val="000000"/>
              </w:rPr>
              <w:t>кторийпрофе</w:t>
            </w:r>
            <w:r w:rsidRPr="00882B56">
              <w:rPr>
                <w:i/>
                <w:iCs/>
                <w:color w:val="000000"/>
                <w:spacing w:val="-1"/>
              </w:rPr>
              <w:t>сс</w:t>
            </w:r>
            <w:r w:rsidRPr="00882B56">
              <w:rPr>
                <w:i/>
                <w:iCs/>
                <w:color w:val="000000"/>
              </w:rPr>
              <w:t>иона</w:t>
            </w:r>
            <w:r w:rsidRPr="00882B56">
              <w:rPr>
                <w:i/>
                <w:iCs/>
                <w:color w:val="000000"/>
                <w:spacing w:val="1"/>
              </w:rPr>
              <w:t>льн</w:t>
            </w:r>
            <w:r w:rsidRPr="00882B56">
              <w:rPr>
                <w:i/>
                <w:iCs/>
                <w:color w:val="000000"/>
              </w:rPr>
              <w:t>огоо</w:t>
            </w:r>
            <w:r w:rsidRPr="00882B56">
              <w:rPr>
                <w:i/>
                <w:iCs/>
                <w:color w:val="000000"/>
                <w:spacing w:val="-1"/>
              </w:rPr>
              <w:t>б</w:t>
            </w:r>
            <w:r w:rsidRPr="00882B56">
              <w:rPr>
                <w:i/>
                <w:iCs/>
                <w:color w:val="000000"/>
              </w:rPr>
              <w:t>разо</w:t>
            </w:r>
            <w:r w:rsidRPr="00882B56">
              <w:rPr>
                <w:i/>
                <w:iCs/>
                <w:color w:val="000000"/>
                <w:spacing w:val="-1"/>
              </w:rPr>
              <w:t>в</w:t>
            </w:r>
            <w:r w:rsidRPr="00882B56">
              <w:rPr>
                <w:i/>
                <w:iCs/>
                <w:color w:val="000000"/>
              </w:rPr>
              <w:t>анияд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я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  <w:spacing w:val="2"/>
              </w:rPr>
              <w:t>з</w:t>
            </w:r>
            <w:r w:rsidRPr="00882B56">
              <w:rPr>
                <w:i/>
                <w:iCs/>
                <w:color w:val="000000"/>
              </w:rPr>
              <w:t>анятиязада</w:t>
            </w:r>
            <w:r w:rsidRPr="00882B56">
              <w:rPr>
                <w:i/>
                <w:iCs/>
                <w:color w:val="000000"/>
                <w:spacing w:val="1"/>
              </w:rPr>
              <w:t>н</w:t>
            </w:r>
            <w:r w:rsidRPr="00882B56">
              <w:rPr>
                <w:i/>
                <w:iCs/>
                <w:color w:val="000000"/>
              </w:rPr>
              <w:t>н</w:t>
            </w:r>
            <w:r w:rsidRPr="00882B56">
              <w:rPr>
                <w:i/>
                <w:iCs/>
                <w:color w:val="000000"/>
                <w:spacing w:val="1"/>
              </w:rPr>
              <w:t>ы</w:t>
            </w:r>
            <w:r w:rsidRPr="00882B56">
              <w:rPr>
                <w:i/>
                <w:iCs/>
                <w:color w:val="000000"/>
              </w:rPr>
              <w:t>хдо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ж</w:t>
            </w:r>
            <w:r w:rsidRPr="00882B56">
              <w:rPr>
                <w:i/>
                <w:iCs/>
                <w:color w:val="000000"/>
                <w:spacing w:val="1"/>
              </w:rPr>
              <w:t>н</w:t>
            </w:r>
            <w:r w:rsidRPr="00882B56">
              <w:rPr>
                <w:i/>
                <w:iCs/>
                <w:color w:val="000000"/>
              </w:rPr>
              <w:t>ост</w:t>
            </w:r>
            <w:r w:rsidRPr="00882B56">
              <w:rPr>
                <w:i/>
                <w:iCs/>
                <w:color w:val="000000"/>
                <w:spacing w:val="-1"/>
              </w:rPr>
              <w:t>е</w:t>
            </w:r>
            <w:r w:rsidRPr="00882B56">
              <w:rPr>
                <w:i/>
                <w:iCs/>
                <w:color w:val="000000"/>
              </w:rPr>
              <w:t>й;</w:t>
            </w:r>
          </w:p>
          <w:p w:rsidR="00B9665C" w:rsidRPr="00882B56" w:rsidRDefault="00B9665C" w:rsidP="00882B56">
            <w:pPr>
              <w:widowControl w:val="0"/>
              <w:tabs>
                <w:tab w:val="left" w:pos="816"/>
                <w:tab w:val="left" w:pos="3455"/>
                <w:tab w:val="left" w:pos="4467"/>
                <w:tab w:val="left" w:pos="4971"/>
                <w:tab w:val="left" w:pos="5827"/>
              </w:tabs>
              <w:ind w:left="141" w:right="87" w:firstLine="283"/>
              <w:jc w:val="both"/>
              <w:rPr>
                <w:i/>
                <w:iCs/>
                <w:color w:val="000000"/>
              </w:rPr>
            </w:pPr>
            <w:r w:rsidRPr="00882B56">
              <w:rPr>
                <w:rFonts w:eastAsia="Symbol"/>
                <w:color w:val="000000"/>
              </w:rPr>
              <w:t></w:t>
            </w:r>
            <w:r w:rsidRPr="00882B56">
              <w:rPr>
                <w:rFonts w:eastAsia="Symbol"/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ана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изироватьсоциа</w:t>
            </w:r>
            <w:r w:rsidRPr="00882B56">
              <w:rPr>
                <w:i/>
                <w:iCs/>
                <w:color w:val="000000"/>
                <w:spacing w:val="-1"/>
              </w:rPr>
              <w:t>ль</w:t>
            </w:r>
            <w:r w:rsidRPr="00882B56">
              <w:rPr>
                <w:i/>
                <w:iCs/>
                <w:color w:val="000000"/>
              </w:rPr>
              <w:t>ныйстат</w:t>
            </w:r>
            <w:r w:rsidRPr="00882B56">
              <w:rPr>
                <w:i/>
                <w:iCs/>
                <w:color w:val="000000"/>
                <w:spacing w:val="-1"/>
              </w:rPr>
              <w:t>у</w:t>
            </w:r>
            <w:r w:rsidRPr="00882B56">
              <w:rPr>
                <w:i/>
                <w:iCs/>
                <w:color w:val="000000"/>
              </w:rPr>
              <w:t>спроизвол</w:t>
            </w:r>
            <w:r w:rsidRPr="00882B56">
              <w:rPr>
                <w:i/>
                <w:iCs/>
                <w:color w:val="000000"/>
                <w:spacing w:val="1"/>
              </w:rPr>
              <w:t>ь</w:t>
            </w:r>
            <w:r w:rsidRPr="00882B56">
              <w:rPr>
                <w:i/>
                <w:iCs/>
                <w:color w:val="000000"/>
              </w:rPr>
              <w:t>ноза</w:t>
            </w:r>
            <w:r w:rsidRPr="00882B56">
              <w:rPr>
                <w:i/>
                <w:iCs/>
                <w:color w:val="000000"/>
                <w:spacing w:val="1"/>
              </w:rPr>
              <w:t>д</w:t>
            </w:r>
            <w:r w:rsidRPr="00882B56">
              <w:rPr>
                <w:i/>
                <w:iCs/>
                <w:color w:val="000000"/>
                <w:spacing w:val="-2"/>
              </w:rPr>
              <w:t>а</w:t>
            </w:r>
            <w:r w:rsidRPr="00882B56">
              <w:rPr>
                <w:i/>
                <w:iCs/>
                <w:color w:val="000000"/>
              </w:rPr>
              <w:t>н</w:t>
            </w:r>
            <w:r w:rsidRPr="00882B56">
              <w:rPr>
                <w:i/>
                <w:iCs/>
                <w:color w:val="000000"/>
                <w:spacing w:val="1"/>
              </w:rPr>
              <w:t>н</w:t>
            </w:r>
            <w:r w:rsidRPr="00882B56">
              <w:rPr>
                <w:i/>
                <w:iCs/>
                <w:color w:val="000000"/>
              </w:rPr>
              <w:t>ойсоциаль</w:t>
            </w:r>
            <w:r w:rsidRPr="00882B56">
              <w:rPr>
                <w:i/>
                <w:iCs/>
                <w:color w:val="000000"/>
                <w:spacing w:val="1"/>
              </w:rPr>
              <w:t>но</w:t>
            </w:r>
            <w:r w:rsidRPr="00882B56">
              <w:rPr>
                <w:i/>
                <w:iCs/>
                <w:color w:val="000000"/>
              </w:rPr>
              <w:t>-профе</w:t>
            </w:r>
            <w:r w:rsidRPr="00882B56">
              <w:rPr>
                <w:i/>
                <w:iCs/>
                <w:color w:val="000000"/>
                <w:spacing w:val="-1"/>
              </w:rPr>
              <w:t>сс</w:t>
            </w:r>
            <w:r w:rsidRPr="00882B56">
              <w:rPr>
                <w:i/>
                <w:iCs/>
                <w:color w:val="000000"/>
              </w:rPr>
              <w:t>иона</w:t>
            </w:r>
            <w:r w:rsidRPr="00882B56">
              <w:rPr>
                <w:i/>
                <w:iCs/>
                <w:color w:val="000000"/>
                <w:spacing w:val="1"/>
              </w:rPr>
              <w:t>льн</w:t>
            </w:r>
            <w:r w:rsidRPr="00882B56">
              <w:rPr>
                <w:i/>
                <w:iCs/>
                <w:color w:val="000000"/>
              </w:rPr>
              <w:t>ой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группы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из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числа</w:t>
            </w:r>
            <w:r w:rsidRPr="00882B56">
              <w:rPr>
                <w:color w:val="000000"/>
              </w:rPr>
              <w:tab/>
            </w:r>
            <w:r w:rsidRPr="00882B56">
              <w:rPr>
                <w:i/>
                <w:iCs/>
                <w:color w:val="000000"/>
              </w:rPr>
              <w:t>пр</w:t>
            </w:r>
            <w:r w:rsidRPr="00882B56">
              <w:rPr>
                <w:i/>
                <w:iCs/>
                <w:color w:val="000000"/>
                <w:spacing w:val="2"/>
              </w:rPr>
              <w:t>о</w:t>
            </w:r>
            <w:r w:rsidRPr="00882B56">
              <w:rPr>
                <w:i/>
                <w:iCs/>
                <w:color w:val="000000"/>
              </w:rPr>
              <w:t>фессий,об</w:t>
            </w:r>
            <w:r w:rsidRPr="00882B56">
              <w:rPr>
                <w:i/>
                <w:iCs/>
                <w:color w:val="000000"/>
                <w:spacing w:val="-1"/>
              </w:rPr>
              <w:t>с</w:t>
            </w:r>
            <w:r w:rsidRPr="00882B56">
              <w:rPr>
                <w:i/>
                <w:iCs/>
                <w:color w:val="000000"/>
              </w:rPr>
              <w:t>лужи</w:t>
            </w:r>
            <w:r w:rsidRPr="00882B56">
              <w:rPr>
                <w:i/>
                <w:iCs/>
                <w:color w:val="000000"/>
                <w:spacing w:val="-1"/>
              </w:rPr>
              <w:t>в</w:t>
            </w:r>
            <w:r w:rsidRPr="00882B56">
              <w:rPr>
                <w:i/>
                <w:iCs/>
                <w:color w:val="000000"/>
              </w:rPr>
              <w:t>ающ</w:t>
            </w:r>
            <w:r w:rsidRPr="00882B56">
              <w:rPr>
                <w:i/>
                <w:iCs/>
                <w:color w:val="000000"/>
                <w:spacing w:val="2"/>
              </w:rPr>
              <w:t>и</w:t>
            </w:r>
            <w:r w:rsidRPr="00882B56">
              <w:rPr>
                <w:i/>
                <w:iCs/>
                <w:color w:val="000000"/>
              </w:rPr>
              <w:t>хт</w:t>
            </w:r>
            <w:r w:rsidRPr="00882B56">
              <w:rPr>
                <w:i/>
                <w:iCs/>
                <w:color w:val="000000"/>
                <w:spacing w:val="1"/>
              </w:rPr>
              <w:t>е</w:t>
            </w:r>
            <w:r w:rsidRPr="00882B56">
              <w:rPr>
                <w:i/>
                <w:iCs/>
                <w:color w:val="000000"/>
              </w:rPr>
              <w:t>хно</w:t>
            </w:r>
            <w:r w:rsidRPr="00882B56">
              <w:rPr>
                <w:i/>
                <w:iCs/>
                <w:color w:val="000000"/>
                <w:spacing w:val="1"/>
              </w:rPr>
              <w:t>л</w:t>
            </w:r>
            <w:r w:rsidRPr="00882B56">
              <w:rPr>
                <w:i/>
                <w:iCs/>
                <w:color w:val="000000"/>
              </w:rPr>
              <w:t>огиивсф</w:t>
            </w:r>
            <w:r w:rsidRPr="00882B56">
              <w:rPr>
                <w:i/>
                <w:iCs/>
                <w:color w:val="000000"/>
                <w:spacing w:val="-1"/>
              </w:rPr>
              <w:t>е</w:t>
            </w:r>
            <w:r w:rsidRPr="00882B56">
              <w:rPr>
                <w:i/>
                <w:iCs/>
                <w:color w:val="000000"/>
              </w:rPr>
              <w:t>рах</w:t>
            </w:r>
            <w:r w:rsidRPr="00882B56">
              <w:rPr>
                <w:i/>
                <w:iCs/>
                <w:color w:val="000000"/>
                <w:spacing w:val="3"/>
              </w:rPr>
              <w:t>м</w:t>
            </w:r>
            <w:r w:rsidRPr="00882B56">
              <w:rPr>
                <w:i/>
                <w:iCs/>
                <w:color w:val="000000"/>
              </w:rPr>
              <w:t>едици</w:t>
            </w:r>
            <w:r w:rsidRPr="00882B56">
              <w:rPr>
                <w:i/>
                <w:iCs/>
                <w:color w:val="000000"/>
                <w:spacing w:val="1"/>
              </w:rPr>
              <w:t>н</w:t>
            </w:r>
            <w:r w:rsidRPr="00882B56">
              <w:rPr>
                <w:i/>
                <w:iCs/>
                <w:color w:val="000000"/>
              </w:rPr>
              <w:t>ы,производст</w:t>
            </w:r>
            <w:r w:rsidRPr="00882B56">
              <w:rPr>
                <w:i/>
                <w:iCs/>
                <w:color w:val="000000"/>
                <w:spacing w:val="-1"/>
              </w:rPr>
              <w:t>в</w:t>
            </w:r>
            <w:r w:rsidRPr="00882B56">
              <w:rPr>
                <w:i/>
                <w:iCs/>
                <w:color w:val="000000"/>
              </w:rPr>
              <w:t>аи</w:t>
            </w:r>
            <w:r w:rsidR="00882B56" w:rsidRPr="00882B56">
              <w:rPr>
                <w:i/>
                <w:iCs/>
                <w:color w:val="000000"/>
              </w:rPr>
              <w:t xml:space="preserve"> обра</w:t>
            </w:r>
            <w:r w:rsidR="00882B56" w:rsidRPr="00882B56">
              <w:rPr>
                <w:i/>
                <w:iCs/>
                <w:color w:val="000000"/>
                <w:spacing w:val="-1"/>
              </w:rPr>
              <w:t>б</w:t>
            </w:r>
            <w:r w:rsidR="00882B56" w:rsidRPr="00882B56">
              <w:rPr>
                <w:i/>
                <w:iCs/>
                <w:color w:val="000000"/>
              </w:rPr>
              <w:t>отки</w:t>
            </w:r>
            <w:r w:rsidR="00882B56" w:rsidRPr="00882B56">
              <w:rPr>
                <w:color w:val="000000"/>
              </w:rPr>
              <w:tab/>
            </w:r>
            <w:r w:rsidR="00882B56" w:rsidRPr="00882B56">
              <w:rPr>
                <w:i/>
                <w:iCs/>
                <w:color w:val="000000"/>
              </w:rPr>
              <w:t>матери</w:t>
            </w:r>
            <w:r w:rsidR="00882B56" w:rsidRPr="00882B56">
              <w:rPr>
                <w:i/>
                <w:iCs/>
                <w:color w:val="000000"/>
                <w:spacing w:val="1"/>
              </w:rPr>
              <w:t>ал</w:t>
            </w:r>
            <w:r w:rsidR="00882B56" w:rsidRPr="00882B56">
              <w:rPr>
                <w:i/>
                <w:iCs/>
                <w:color w:val="000000"/>
              </w:rPr>
              <w:t>ов,</w:t>
            </w:r>
            <w:r w:rsidR="00882B56" w:rsidRPr="00882B56">
              <w:rPr>
                <w:color w:val="000000"/>
              </w:rPr>
              <w:tab/>
            </w:r>
            <w:r w:rsidR="00882B56" w:rsidRPr="00882B56">
              <w:rPr>
                <w:i/>
                <w:iCs/>
                <w:color w:val="000000"/>
              </w:rPr>
              <w:t>машиностро</w:t>
            </w:r>
            <w:r w:rsidR="00882B56" w:rsidRPr="00882B56">
              <w:rPr>
                <w:i/>
                <w:iCs/>
                <w:color w:val="000000"/>
                <w:spacing w:val="-1"/>
              </w:rPr>
              <w:t>е</w:t>
            </w:r>
            <w:r w:rsidR="00882B56" w:rsidRPr="00882B56">
              <w:rPr>
                <w:i/>
                <w:iCs/>
                <w:color w:val="000000"/>
              </w:rPr>
              <w:t>ни</w:t>
            </w:r>
            <w:r w:rsidR="00882B56" w:rsidRPr="00882B56">
              <w:rPr>
                <w:i/>
                <w:iCs/>
                <w:color w:val="000000"/>
                <w:spacing w:val="-1"/>
              </w:rPr>
              <w:t>я</w:t>
            </w:r>
            <w:r w:rsidR="00882B56" w:rsidRPr="00882B56">
              <w:rPr>
                <w:i/>
                <w:iCs/>
                <w:color w:val="000000"/>
              </w:rPr>
              <w:t>,производст</w:t>
            </w:r>
            <w:r w:rsidR="00882B56" w:rsidRPr="00882B56">
              <w:rPr>
                <w:i/>
                <w:iCs/>
                <w:color w:val="000000"/>
                <w:spacing w:val="-2"/>
              </w:rPr>
              <w:t>в</w:t>
            </w:r>
            <w:r w:rsidR="00882B56" w:rsidRPr="00882B56">
              <w:rPr>
                <w:i/>
                <w:iCs/>
                <w:color w:val="000000"/>
              </w:rPr>
              <w:t>апродуктовпитани</w:t>
            </w:r>
            <w:r w:rsidR="00882B56" w:rsidRPr="00882B56">
              <w:rPr>
                <w:i/>
                <w:iCs/>
                <w:color w:val="000000"/>
                <w:spacing w:val="-1"/>
              </w:rPr>
              <w:t>я</w:t>
            </w:r>
            <w:r w:rsidR="00882B56" w:rsidRPr="00882B56">
              <w:rPr>
                <w:i/>
                <w:iCs/>
                <w:color w:val="000000"/>
              </w:rPr>
              <w:t>,</w:t>
            </w:r>
            <w:r w:rsidR="00882B56" w:rsidRPr="00882B56">
              <w:rPr>
                <w:i/>
                <w:iCs/>
                <w:color w:val="000000"/>
                <w:spacing w:val="1"/>
              </w:rPr>
              <w:t>се</w:t>
            </w:r>
            <w:r w:rsidR="00882B56" w:rsidRPr="00882B56">
              <w:rPr>
                <w:i/>
                <w:iCs/>
                <w:color w:val="000000"/>
              </w:rPr>
              <w:t>рвиса,информацио</w:t>
            </w:r>
            <w:r w:rsidR="00882B56" w:rsidRPr="00882B56">
              <w:rPr>
                <w:i/>
                <w:iCs/>
                <w:color w:val="000000"/>
                <w:spacing w:val="1"/>
              </w:rPr>
              <w:t>нн</w:t>
            </w:r>
            <w:r w:rsidR="00882B56" w:rsidRPr="00882B56">
              <w:rPr>
                <w:i/>
                <w:iCs/>
                <w:color w:val="000000"/>
              </w:rPr>
              <w:t>ойсф</w:t>
            </w:r>
            <w:r w:rsidR="00882B56" w:rsidRPr="00882B56">
              <w:rPr>
                <w:i/>
                <w:iCs/>
                <w:color w:val="000000"/>
                <w:spacing w:val="-1"/>
              </w:rPr>
              <w:t>е</w:t>
            </w:r>
            <w:r w:rsidR="00882B56" w:rsidRPr="00882B56">
              <w:rPr>
                <w:i/>
                <w:iCs/>
                <w:color w:val="000000"/>
              </w:rPr>
              <w:t>р</w:t>
            </w:r>
            <w:r w:rsidR="00882B56" w:rsidRPr="00882B56">
              <w:rPr>
                <w:i/>
                <w:iCs/>
                <w:color w:val="000000"/>
                <w:spacing w:val="-1"/>
              </w:rPr>
              <w:t>е</w:t>
            </w:r>
            <w:r w:rsidR="00882B56" w:rsidRPr="00882B56">
              <w:rPr>
                <w:i/>
                <w:iCs/>
                <w:color w:val="000000"/>
              </w:rPr>
              <w:t>.</w:t>
            </w:r>
          </w:p>
        </w:tc>
      </w:tr>
    </w:tbl>
    <w:p w:rsidR="00AE3817" w:rsidRDefault="00AE3817" w:rsidP="00AE3817">
      <w:pPr>
        <w:widowControl w:val="0"/>
        <w:spacing w:before="5" w:line="235" w:lineRule="auto"/>
        <w:ind w:right="939" w:firstLine="600"/>
        <w:rPr>
          <w:color w:val="000000"/>
        </w:rPr>
      </w:pPr>
      <w:r w:rsidRPr="00AE3817">
        <w:rPr>
          <w:b/>
          <w:bCs/>
          <w:color w:val="000000"/>
        </w:rPr>
        <w:lastRenderedPageBreak/>
        <w:t>9класс</w:t>
      </w:r>
    </w:p>
    <w:p w:rsidR="00AE3817" w:rsidRPr="00AE3817" w:rsidRDefault="00AE3817" w:rsidP="00AE3817">
      <w:pPr>
        <w:widowControl w:val="0"/>
        <w:spacing w:before="5" w:line="235" w:lineRule="auto"/>
        <w:ind w:right="939" w:firstLine="600"/>
        <w:rPr>
          <w:b/>
          <w:i/>
          <w:color w:val="000000"/>
        </w:rPr>
      </w:pPr>
      <w:r w:rsidRPr="00AE3817">
        <w:rPr>
          <w:b/>
          <w:i/>
          <w:color w:val="000000"/>
        </w:rPr>
        <w:t>Вы</w:t>
      </w:r>
      <w:r w:rsidRPr="00AE3817">
        <w:rPr>
          <w:b/>
          <w:i/>
          <w:color w:val="000000"/>
          <w:spacing w:val="1"/>
        </w:rPr>
        <w:t>п</w:t>
      </w:r>
      <w:r w:rsidRPr="00AE3817">
        <w:rPr>
          <w:b/>
          <w:i/>
          <w:color w:val="000000"/>
          <w:spacing w:val="-3"/>
        </w:rPr>
        <w:t>у</w:t>
      </w:r>
      <w:r w:rsidRPr="00AE3817">
        <w:rPr>
          <w:b/>
          <w:i/>
          <w:color w:val="000000"/>
          <w:spacing w:val="-1"/>
        </w:rPr>
        <w:t>с</w:t>
      </w:r>
      <w:r w:rsidRPr="00AE3817">
        <w:rPr>
          <w:b/>
          <w:i/>
          <w:color w:val="000000"/>
        </w:rPr>
        <w:t>кник</w:t>
      </w:r>
      <w:r w:rsidRPr="00AE3817">
        <w:rPr>
          <w:b/>
          <w:i/>
          <w:color w:val="000000"/>
          <w:spacing w:val="1"/>
        </w:rPr>
        <w:t>на</w:t>
      </w:r>
      <w:r w:rsidRPr="00AE3817">
        <w:rPr>
          <w:b/>
          <w:i/>
          <w:color w:val="000000"/>
          <w:spacing w:val="-3"/>
        </w:rPr>
        <w:t>у</w:t>
      </w:r>
      <w:r w:rsidRPr="00AE3817">
        <w:rPr>
          <w:b/>
          <w:i/>
          <w:color w:val="000000"/>
          <w:spacing w:val="-1"/>
        </w:rPr>
        <w:t>ч</w:t>
      </w:r>
      <w:r w:rsidRPr="00AE3817">
        <w:rPr>
          <w:b/>
          <w:i/>
          <w:color w:val="000000"/>
        </w:rPr>
        <w:t>и</w:t>
      </w:r>
      <w:r w:rsidRPr="00AE3817">
        <w:rPr>
          <w:b/>
          <w:i/>
          <w:color w:val="000000"/>
          <w:spacing w:val="1"/>
        </w:rPr>
        <w:t>т</w:t>
      </w:r>
      <w:r w:rsidRPr="00AE3817">
        <w:rPr>
          <w:b/>
          <w:i/>
          <w:color w:val="000000"/>
        </w:rPr>
        <w:t>ся</w:t>
      </w:r>
    </w:p>
    <w:p w:rsidR="00AE3817" w:rsidRPr="00AE3817" w:rsidRDefault="00AE3817" w:rsidP="00AE3817">
      <w:pPr>
        <w:widowControl w:val="0"/>
        <w:spacing w:before="7" w:line="239" w:lineRule="auto"/>
        <w:ind w:left="709" w:right="7627"/>
        <w:rPr>
          <w:color w:val="000000"/>
        </w:rPr>
      </w:pPr>
      <w:r w:rsidRPr="00AE3817">
        <w:rPr>
          <w:rFonts w:ascii="Symbol" w:eastAsia="Symbol" w:hAnsi="Symbol" w:cs="Symbol"/>
          <w:color w:val="000000"/>
        </w:rPr>
        <w:t></w:t>
      </w:r>
      <w:r w:rsidRPr="00AE3817">
        <w:rPr>
          <w:rFonts w:ascii="Symbol" w:eastAsia="Symbol" w:hAnsi="Symbol" w:cs="Symbol"/>
          <w:color w:val="000000"/>
          <w:spacing w:val="115"/>
        </w:rPr>
        <w:t></w:t>
      </w:r>
      <w:r w:rsidRPr="00AE3817">
        <w:rPr>
          <w:color w:val="000000"/>
        </w:rPr>
        <w:t>разъяснять</w:t>
      </w:r>
      <w:r w:rsidRPr="00AE3817">
        <w:rPr>
          <w:color w:val="000000"/>
          <w:spacing w:val="2"/>
        </w:rPr>
        <w:t xml:space="preserve"> ф</w:t>
      </w:r>
      <w:r w:rsidRPr="00AE3817">
        <w:rPr>
          <w:color w:val="000000"/>
          <w:spacing w:val="-6"/>
        </w:rPr>
        <w:t>у</w:t>
      </w:r>
      <w:r w:rsidRPr="00AE3817">
        <w:rPr>
          <w:color w:val="000000"/>
        </w:rPr>
        <w:t xml:space="preserve">нкции моделии </w:t>
      </w:r>
      <w:r w:rsidRPr="00AE3817">
        <w:rPr>
          <w:color w:val="000000"/>
          <w:spacing w:val="1"/>
        </w:rPr>
        <w:t>п</w:t>
      </w:r>
      <w:r w:rsidRPr="00AE3817">
        <w:rPr>
          <w:color w:val="000000"/>
          <w:spacing w:val="-1"/>
        </w:rPr>
        <w:t>р</w:t>
      </w:r>
      <w:r w:rsidRPr="00AE3817">
        <w:rPr>
          <w:color w:val="000000"/>
        </w:rPr>
        <w:t xml:space="preserve">инципы моделирования; </w:t>
      </w:r>
      <w:r w:rsidRPr="00AE3817">
        <w:rPr>
          <w:rFonts w:ascii="Symbol" w:eastAsia="Symbol" w:hAnsi="Symbol" w:cs="Symbol"/>
          <w:color w:val="000000"/>
        </w:rPr>
        <w:t></w:t>
      </w:r>
      <w:r w:rsidRPr="00AE3817">
        <w:rPr>
          <w:rFonts w:ascii="Symbol" w:eastAsia="Symbol" w:hAnsi="Symbol" w:cs="Symbol"/>
          <w:color w:val="000000"/>
          <w:spacing w:val="115"/>
        </w:rPr>
        <w:t></w:t>
      </w:r>
      <w:r w:rsidRPr="00AE3817">
        <w:rPr>
          <w:color w:val="000000"/>
        </w:rPr>
        <w:t>создав</w:t>
      </w:r>
      <w:r w:rsidRPr="00AE3817">
        <w:rPr>
          <w:color w:val="000000"/>
          <w:spacing w:val="-1"/>
        </w:rPr>
        <w:t>а</w:t>
      </w:r>
      <w:r w:rsidRPr="00AE3817">
        <w:rPr>
          <w:color w:val="000000"/>
        </w:rPr>
        <w:t>тьмодель, адекв</w:t>
      </w:r>
      <w:r w:rsidRPr="00AE3817">
        <w:rPr>
          <w:color w:val="000000"/>
          <w:spacing w:val="-1"/>
        </w:rPr>
        <w:t>а</w:t>
      </w:r>
      <w:r w:rsidRPr="00AE3817">
        <w:rPr>
          <w:color w:val="000000"/>
        </w:rPr>
        <w:t>т</w:t>
      </w:r>
      <w:r w:rsidRPr="00AE3817">
        <w:rPr>
          <w:color w:val="000000"/>
          <w:spacing w:val="3"/>
        </w:rPr>
        <w:t>н</w:t>
      </w:r>
      <w:r w:rsidRPr="00AE3817">
        <w:rPr>
          <w:color w:val="000000"/>
          <w:spacing w:val="-3"/>
        </w:rPr>
        <w:t>у</w:t>
      </w:r>
      <w:r w:rsidRPr="00AE3817">
        <w:rPr>
          <w:color w:val="000000"/>
        </w:rPr>
        <w:t>ю прак</w:t>
      </w:r>
      <w:r w:rsidRPr="00AE3817">
        <w:rPr>
          <w:color w:val="000000"/>
          <w:spacing w:val="1"/>
        </w:rPr>
        <w:t>ти</w:t>
      </w:r>
      <w:r w:rsidRPr="00AE3817">
        <w:rPr>
          <w:color w:val="000000"/>
        </w:rPr>
        <w:t>ч</w:t>
      </w:r>
      <w:r w:rsidRPr="00AE3817">
        <w:rPr>
          <w:color w:val="000000"/>
          <w:spacing w:val="-1"/>
        </w:rPr>
        <w:t>е</w:t>
      </w:r>
      <w:r w:rsidRPr="00AE3817">
        <w:rPr>
          <w:color w:val="000000"/>
        </w:rPr>
        <w:t>скойз</w:t>
      </w:r>
      <w:r w:rsidRPr="00AE3817">
        <w:rPr>
          <w:color w:val="000000"/>
          <w:spacing w:val="-1"/>
        </w:rPr>
        <w:t>а</w:t>
      </w:r>
      <w:r w:rsidRPr="00AE3817">
        <w:rPr>
          <w:color w:val="000000"/>
        </w:rPr>
        <w:t>д</w:t>
      </w:r>
      <w:r w:rsidRPr="00AE3817">
        <w:rPr>
          <w:color w:val="000000"/>
          <w:spacing w:val="-1"/>
        </w:rPr>
        <w:t>а</w:t>
      </w:r>
      <w:r w:rsidRPr="00AE3817">
        <w:rPr>
          <w:color w:val="000000"/>
        </w:rPr>
        <w:t>ч</w:t>
      </w:r>
      <w:r w:rsidRPr="00AE3817">
        <w:rPr>
          <w:color w:val="000000"/>
          <w:spacing w:val="-1"/>
        </w:rPr>
        <w:t>е</w:t>
      </w:r>
      <w:r w:rsidRPr="00AE3817">
        <w:rPr>
          <w:color w:val="000000"/>
        </w:rPr>
        <w:t>;</w:t>
      </w:r>
    </w:p>
    <w:p w:rsidR="00AE3817" w:rsidRPr="00AE3817" w:rsidRDefault="00AE3817" w:rsidP="00AE3817">
      <w:pPr>
        <w:widowControl w:val="0"/>
        <w:spacing w:line="239" w:lineRule="auto"/>
        <w:ind w:left="709" w:right="4351"/>
        <w:rPr>
          <w:color w:val="000000"/>
        </w:rPr>
      </w:pPr>
      <w:r w:rsidRPr="00AE3817">
        <w:rPr>
          <w:rFonts w:ascii="Symbol" w:eastAsia="Symbol" w:hAnsi="Symbol" w:cs="Symbol"/>
          <w:color w:val="000000"/>
        </w:rPr>
        <w:t></w:t>
      </w:r>
      <w:r w:rsidRPr="00AE3817">
        <w:rPr>
          <w:rFonts w:ascii="Symbol" w:eastAsia="Symbol" w:hAnsi="Symbol" w:cs="Symbol"/>
          <w:color w:val="000000"/>
          <w:spacing w:val="115"/>
        </w:rPr>
        <w:t></w:t>
      </w:r>
      <w:r w:rsidRPr="00AE3817">
        <w:rPr>
          <w:color w:val="000000"/>
        </w:rPr>
        <w:t>от</w:t>
      </w:r>
      <w:r w:rsidRPr="00AE3817">
        <w:rPr>
          <w:color w:val="000000"/>
          <w:spacing w:val="1"/>
        </w:rPr>
        <w:t>би</w:t>
      </w:r>
      <w:r w:rsidRPr="00AE3817">
        <w:rPr>
          <w:color w:val="000000"/>
        </w:rPr>
        <w:t xml:space="preserve">ратьматериал в </w:t>
      </w:r>
      <w:r w:rsidRPr="00AE3817">
        <w:rPr>
          <w:color w:val="000000"/>
          <w:spacing w:val="-1"/>
        </w:rPr>
        <w:t>с</w:t>
      </w:r>
      <w:r w:rsidRPr="00AE3817">
        <w:rPr>
          <w:color w:val="000000"/>
        </w:rPr>
        <w:t>оотв</w:t>
      </w:r>
      <w:r w:rsidRPr="00AE3817">
        <w:rPr>
          <w:color w:val="000000"/>
          <w:spacing w:val="-1"/>
        </w:rPr>
        <w:t>е</w:t>
      </w:r>
      <w:r w:rsidRPr="00AE3817">
        <w:rPr>
          <w:color w:val="000000"/>
        </w:rPr>
        <w:t>тствиис техн</w:t>
      </w:r>
      <w:r w:rsidRPr="00AE3817">
        <w:rPr>
          <w:color w:val="000000"/>
          <w:spacing w:val="1"/>
        </w:rPr>
        <w:t>и</w:t>
      </w:r>
      <w:r w:rsidRPr="00AE3817">
        <w:rPr>
          <w:color w:val="000000"/>
        </w:rPr>
        <w:t>че</w:t>
      </w:r>
      <w:r w:rsidRPr="00AE3817">
        <w:rPr>
          <w:color w:val="000000"/>
          <w:spacing w:val="-1"/>
        </w:rPr>
        <w:t>с</w:t>
      </w:r>
      <w:r w:rsidRPr="00AE3817">
        <w:rPr>
          <w:color w:val="000000"/>
        </w:rPr>
        <w:t>к</w:t>
      </w:r>
      <w:r w:rsidRPr="00AE3817">
        <w:rPr>
          <w:color w:val="000000"/>
          <w:spacing w:val="1"/>
        </w:rPr>
        <w:t>и</w:t>
      </w:r>
      <w:r w:rsidRPr="00AE3817">
        <w:rPr>
          <w:color w:val="000000"/>
        </w:rPr>
        <w:t>м реш</w:t>
      </w:r>
      <w:r w:rsidRPr="00AE3817">
        <w:rPr>
          <w:color w:val="000000"/>
          <w:spacing w:val="-1"/>
        </w:rPr>
        <w:t>е</w:t>
      </w:r>
      <w:r w:rsidRPr="00AE3817">
        <w:rPr>
          <w:color w:val="000000"/>
        </w:rPr>
        <w:t>н</w:t>
      </w:r>
      <w:r w:rsidRPr="00AE3817">
        <w:rPr>
          <w:color w:val="000000"/>
          <w:spacing w:val="1"/>
        </w:rPr>
        <w:t>и</w:t>
      </w:r>
      <w:r w:rsidRPr="00AE3817">
        <w:rPr>
          <w:color w:val="000000"/>
        </w:rPr>
        <w:t>ем или</w:t>
      </w:r>
      <w:r w:rsidRPr="00AE3817">
        <w:rPr>
          <w:color w:val="000000"/>
          <w:spacing w:val="1"/>
        </w:rPr>
        <w:t xml:space="preserve"> п</w:t>
      </w:r>
      <w:r w:rsidRPr="00AE3817">
        <w:rPr>
          <w:color w:val="000000"/>
        </w:rPr>
        <w:t>озадан</w:t>
      </w:r>
      <w:r w:rsidRPr="00AE3817">
        <w:rPr>
          <w:color w:val="000000"/>
          <w:spacing w:val="1"/>
        </w:rPr>
        <w:t>н</w:t>
      </w:r>
      <w:r w:rsidRPr="00AE3817">
        <w:rPr>
          <w:color w:val="000000"/>
        </w:rPr>
        <w:t>ым кр</w:t>
      </w:r>
      <w:r w:rsidRPr="00AE3817">
        <w:rPr>
          <w:color w:val="000000"/>
          <w:spacing w:val="1"/>
        </w:rPr>
        <w:t>и</w:t>
      </w:r>
      <w:r w:rsidRPr="00AE3817">
        <w:rPr>
          <w:color w:val="000000"/>
        </w:rPr>
        <w:t>тер</w:t>
      </w:r>
      <w:r w:rsidRPr="00AE3817">
        <w:rPr>
          <w:color w:val="000000"/>
          <w:spacing w:val="1"/>
        </w:rPr>
        <w:t>и</w:t>
      </w:r>
      <w:r w:rsidRPr="00AE3817">
        <w:rPr>
          <w:color w:val="000000"/>
        </w:rPr>
        <w:t xml:space="preserve">ям; </w:t>
      </w:r>
      <w:r w:rsidRPr="00AE3817">
        <w:rPr>
          <w:rFonts w:ascii="Symbol" w:eastAsia="Symbol" w:hAnsi="Symbol" w:cs="Symbol"/>
          <w:color w:val="000000"/>
        </w:rPr>
        <w:t></w:t>
      </w:r>
      <w:r w:rsidRPr="00AE3817">
        <w:rPr>
          <w:rFonts w:ascii="Symbol" w:eastAsia="Symbol" w:hAnsi="Symbol" w:cs="Symbol"/>
          <w:color w:val="000000"/>
          <w:spacing w:val="115"/>
        </w:rPr>
        <w:t></w:t>
      </w:r>
      <w:r w:rsidRPr="00AE3817">
        <w:rPr>
          <w:color w:val="000000"/>
        </w:rPr>
        <w:t>со</w:t>
      </w:r>
      <w:r w:rsidRPr="00AE3817">
        <w:rPr>
          <w:color w:val="000000"/>
          <w:spacing w:val="-1"/>
        </w:rPr>
        <w:t>с</w:t>
      </w:r>
      <w:r w:rsidRPr="00AE3817">
        <w:rPr>
          <w:color w:val="000000"/>
        </w:rPr>
        <w:t>тавлятьрац</w:t>
      </w:r>
      <w:r w:rsidRPr="00AE3817">
        <w:rPr>
          <w:color w:val="000000"/>
          <w:spacing w:val="1"/>
        </w:rPr>
        <w:t>и</w:t>
      </w:r>
      <w:r w:rsidRPr="00AE3817">
        <w:rPr>
          <w:color w:val="000000"/>
        </w:rPr>
        <w:t>онпи</w:t>
      </w:r>
      <w:r w:rsidRPr="00AE3817">
        <w:rPr>
          <w:color w:val="000000"/>
          <w:spacing w:val="1"/>
        </w:rPr>
        <w:t>т</w:t>
      </w:r>
      <w:r w:rsidRPr="00AE3817">
        <w:rPr>
          <w:color w:val="000000"/>
          <w:spacing w:val="-2"/>
        </w:rPr>
        <w:t>а</w:t>
      </w:r>
      <w:r w:rsidRPr="00AE3817">
        <w:rPr>
          <w:color w:val="000000"/>
        </w:rPr>
        <w:t>ния, адекв</w:t>
      </w:r>
      <w:r w:rsidRPr="00AE3817">
        <w:rPr>
          <w:color w:val="000000"/>
          <w:spacing w:val="-1"/>
        </w:rPr>
        <w:t>а</w:t>
      </w:r>
      <w:r w:rsidRPr="00AE3817">
        <w:rPr>
          <w:color w:val="000000"/>
        </w:rPr>
        <w:t>тныйс</w:t>
      </w:r>
      <w:r w:rsidRPr="00AE3817">
        <w:rPr>
          <w:color w:val="000000"/>
          <w:spacing w:val="-1"/>
        </w:rPr>
        <w:t>и</w:t>
      </w:r>
      <w:r w:rsidRPr="00AE3817">
        <w:rPr>
          <w:color w:val="000000"/>
          <w:spacing w:val="1"/>
        </w:rPr>
        <w:t>т</w:t>
      </w:r>
      <w:r w:rsidRPr="00AE3817">
        <w:rPr>
          <w:color w:val="000000"/>
          <w:spacing w:val="-3"/>
        </w:rPr>
        <w:t>у</w:t>
      </w:r>
      <w:r w:rsidRPr="00AE3817">
        <w:rPr>
          <w:color w:val="000000"/>
          <w:spacing w:val="-1"/>
        </w:rPr>
        <w:t>а</w:t>
      </w:r>
      <w:r w:rsidRPr="00AE3817">
        <w:rPr>
          <w:color w:val="000000"/>
        </w:rPr>
        <w:t>ц</w:t>
      </w:r>
      <w:r w:rsidRPr="00AE3817">
        <w:rPr>
          <w:color w:val="000000"/>
          <w:spacing w:val="1"/>
        </w:rPr>
        <w:t>ии</w:t>
      </w:r>
      <w:r w:rsidRPr="00AE3817">
        <w:rPr>
          <w:color w:val="000000"/>
        </w:rPr>
        <w:t>;</w:t>
      </w:r>
    </w:p>
    <w:p w:rsidR="00AE3817" w:rsidRPr="00AE3817" w:rsidRDefault="00AE3817" w:rsidP="00AE3817">
      <w:pPr>
        <w:widowControl w:val="0"/>
        <w:ind w:left="709" w:right="-20"/>
        <w:rPr>
          <w:color w:val="000000"/>
        </w:rPr>
      </w:pPr>
      <w:r w:rsidRPr="00AE3817">
        <w:rPr>
          <w:rFonts w:ascii="Symbol" w:eastAsia="Symbol" w:hAnsi="Symbol" w:cs="Symbol"/>
          <w:color w:val="000000"/>
        </w:rPr>
        <w:t></w:t>
      </w:r>
      <w:r w:rsidRPr="00AE3817">
        <w:rPr>
          <w:rFonts w:ascii="Symbol" w:eastAsia="Symbol" w:hAnsi="Symbol" w:cs="Symbol"/>
          <w:color w:val="000000"/>
          <w:spacing w:val="115"/>
        </w:rPr>
        <w:t></w:t>
      </w:r>
      <w:r w:rsidRPr="00AE3817">
        <w:rPr>
          <w:color w:val="000000"/>
          <w:spacing w:val="1"/>
        </w:rPr>
        <w:t>п</w:t>
      </w:r>
      <w:r w:rsidRPr="00AE3817">
        <w:rPr>
          <w:color w:val="000000"/>
        </w:rPr>
        <w:t>лан</w:t>
      </w:r>
      <w:r w:rsidRPr="00AE3817">
        <w:rPr>
          <w:color w:val="000000"/>
          <w:spacing w:val="1"/>
        </w:rPr>
        <w:t>и</w:t>
      </w:r>
      <w:r w:rsidRPr="00AE3817">
        <w:rPr>
          <w:color w:val="000000"/>
        </w:rPr>
        <w:t>ровать продв</w:t>
      </w:r>
      <w:r w:rsidRPr="00AE3817">
        <w:rPr>
          <w:color w:val="000000"/>
          <w:spacing w:val="1"/>
        </w:rPr>
        <w:t>и</w:t>
      </w:r>
      <w:r w:rsidRPr="00AE3817">
        <w:rPr>
          <w:color w:val="000000"/>
        </w:rPr>
        <w:t>ж</w:t>
      </w:r>
      <w:r w:rsidRPr="00AE3817">
        <w:rPr>
          <w:color w:val="000000"/>
          <w:spacing w:val="-2"/>
        </w:rPr>
        <w:t>е</w:t>
      </w:r>
      <w:r w:rsidRPr="00AE3817">
        <w:rPr>
          <w:color w:val="000000"/>
        </w:rPr>
        <w:t>н</w:t>
      </w:r>
      <w:r w:rsidRPr="00AE3817">
        <w:rPr>
          <w:color w:val="000000"/>
          <w:spacing w:val="1"/>
        </w:rPr>
        <w:t>и</w:t>
      </w:r>
      <w:r w:rsidRPr="00AE3817">
        <w:rPr>
          <w:color w:val="000000"/>
        </w:rPr>
        <w:t>е про</w:t>
      </w:r>
      <w:r w:rsidRPr="00AE3817">
        <w:rPr>
          <w:color w:val="000000"/>
          <w:spacing w:val="2"/>
        </w:rPr>
        <w:t>д</w:t>
      </w:r>
      <w:r w:rsidRPr="00AE3817">
        <w:rPr>
          <w:color w:val="000000"/>
          <w:spacing w:val="-6"/>
        </w:rPr>
        <w:t>у</w:t>
      </w:r>
      <w:r w:rsidRPr="00AE3817">
        <w:rPr>
          <w:color w:val="000000"/>
        </w:rPr>
        <w:t>кта;</w:t>
      </w:r>
    </w:p>
    <w:p w:rsidR="00AE3817" w:rsidRPr="00AE3817" w:rsidRDefault="00AE3817" w:rsidP="00AE3817">
      <w:pPr>
        <w:widowControl w:val="0"/>
        <w:spacing w:line="237" w:lineRule="auto"/>
        <w:ind w:left="709" w:right="7816"/>
        <w:rPr>
          <w:color w:val="000000"/>
        </w:rPr>
      </w:pPr>
      <w:r w:rsidRPr="00AE3817">
        <w:rPr>
          <w:rFonts w:ascii="Symbol" w:eastAsia="Symbol" w:hAnsi="Symbol" w:cs="Symbol"/>
          <w:color w:val="000000"/>
        </w:rPr>
        <w:t></w:t>
      </w:r>
      <w:r w:rsidRPr="00AE3817">
        <w:rPr>
          <w:rFonts w:ascii="Symbol" w:eastAsia="Symbol" w:hAnsi="Symbol" w:cs="Symbol"/>
          <w:color w:val="000000"/>
          <w:spacing w:val="115"/>
        </w:rPr>
        <w:t></w:t>
      </w:r>
      <w:r w:rsidRPr="00AE3817">
        <w:rPr>
          <w:color w:val="000000"/>
        </w:rPr>
        <w:t>регл</w:t>
      </w:r>
      <w:r w:rsidRPr="00AE3817">
        <w:rPr>
          <w:color w:val="000000"/>
          <w:spacing w:val="-1"/>
        </w:rPr>
        <w:t>а</w:t>
      </w:r>
      <w:r w:rsidRPr="00AE3817">
        <w:rPr>
          <w:color w:val="000000"/>
        </w:rPr>
        <w:t>м</w:t>
      </w:r>
      <w:r w:rsidRPr="00AE3817">
        <w:rPr>
          <w:color w:val="000000"/>
          <w:spacing w:val="-1"/>
        </w:rPr>
        <w:t>е</w:t>
      </w:r>
      <w:r w:rsidRPr="00AE3817">
        <w:rPr>
          <w:color w:val="000000"/>
        </w:rPr>
        <w:t>н</w:t>
      </w:r>
      <w:r w:rsidRPr="00AE3817">
        <w:rPr>
          <w:color w:val="000000"/>
          <w:spacing w:val="1"/>
        </w:rPr>
        <w:t>ти</w:t>
      </w:r>
      <w:r w:rsidRPr="00AE3817">
        <w:rPr>
          <w:color w:val="000000"/>
        </w:rPr>
        <w:t>ров</w:t>
      </w:r>
      <w:r w:rsidRPr="00AE3817">
        <w:rPr>
          <w:color w:val="000000"/>
          <w:spacing w:val="-1"/>
        </w:rPr>
        <w:t>а</w:t>
      </w:r>
      <w:r w:rsidRPr="00AE3817">
        <w:rPr>
          <w:color w:val="000000"/>
        </w:rPr>
        <w:t>ть</w:t>
      </w:r>
      <w:r w:rsidRPr="00AE3817">
        <w:rPr>
          <w:color w:val="000000"/>
          <w:spacing w:val="1"/>
        </w:rPr>
        <w:t>з</w:t>
      </w:r>
      <w:r w:rsidRPr="00AE3817">
        <w:rPr>
          <w:color w:val="000000"/>
        </w:rPr>
        <w:t>адан</w:t>
      </w:r>
      <w:r w:rsidRPr="00AE3817">
        <w:rPr>
          <w:color w:val="000000"/>
          <w:spacing w:val="1"/>
        </w:rPr>
        <w:t>н</w:t>
      </w:r>
      <w:r w:rsidRPr="00AE3817">
        <w:rPr>
          <w:color w:val="000000"/>
        </w:rPr>
        <w:t>ыйпро</w:t>
      </w:r>
      <w:r w:rsidRPr="00AE3817">
        <w:rPr>
          <w:color w:val="000000"/>
          <w:spacing w:val="1"/>
        </w:rPr>
        <w:t>ц</w:t>
      </w:r>
      <w:r w:rsidRPr="00AE3817">
        <w:rPr>
          <w:color w:val="000000"/>
        </w:rPr>
        <w:t>ессв зад</w:t>
      </w:r>
      <w:r w:rsidRPr="00AE3817">
        <w:rPr>
          <w:color w:val="000000"/>
          <w:spacing w:val="-1"/>
        </w:rPr>
        <w:t>а</w:t>
      </w:r>
      <w:r w:rsidRPr="00AE3817">
        <w:rPr>
          <w:color w:val="000000"/>
          <w:spacing w:val="1"/>
        </w:rPr>
        <w:t>н</w:t>
      </w:r>
      <w:r w:rsidRPr="00AE3817">
        <w:rPr>
          <w:color w:val="000000"/>
          <w:spacing w:val="-1"/>
        </w:rPr>
        <w:t>н</w:t>
      </w:r>
      <w:r w:rsidRPr="00AE3817">
        <w:rPr>
          <w:color w:val="000000"/>
        </w:rPr>
        <w:t xml:space="preserve">ой форме; </w:t>
      </w:r>
      <w:r w:rsidRPr="00AE3817">
        <w:rPr>
          <w:rFonts w:ascii="Symbol" w:eastAsia="Symbol" w:hAnsi="Symbol" w:cs="Symbol"/>
          <w:color w:val="000000"/>
        </w:rPr>
        <w:t></w:t>
      </w:r>
      <w:r w:rsidRPr="00AE3817">
        <w:rPr>
          <w:rFonts w:ascii="Symbol" w:eastAsia="Symbol" w:hAnsi="Symbol" w:cs="Symbol"/>
          <w:color w:val="000000"/>
          <w:spacing w:val="115"/>
        </w:rPr>
        <w:t></w:t>
      </w:r>
      <w:r w:rsidRPr="00AE3817">
        <w:rPr>
          <w:color w:val="000000"/>
          <w:spacing w:val="1"/>
        </w:rPr>
        <w:t>п</w:t>
      </w:r>
      <w:r w:rsidRPr="00AE3817">
        <w:rPr>
          <w:color w:val="000000"/>
        </w:rPr>
        <w:t>ровод</w:t>
      </w:r>
      <w:r w:rsidRPr="00AE3817">
        <w:rPr>
          <w:color w:val="000000"/>
          <w:spacing w:val="1"/>
        </w:rPr>
        <w:t>и</w:t>
      </w:r>
      <w:r w:rsidRPr="00AE3817">
        <w:rPr>
          <w:color w:val="000000"/>
        </w:rPr>
        <w:t>ть о</w:t>
      </w:r>
      <w:r w:rsidRPr="00AE3817">
        <w:rPr>
          <w:color w:val="000000"/>
          <w:spacing w:val="1"/>
        </w:rPr>
        <w:t>ц</w:t>
      </w:r>
      <w:r w:rsidRPr="00AE3817">
        <w:rPr>
          <w:color w:val="000000"/>
        </w:rPr>
        <w:t>е</w:t>
      </w:r>
      <w:r w:rsidRPr="00AE3817">
        <w:rPr>
          <w:color w:val="000000"/>
          <w:spacing w:val="-1"/>
        </w:rPr>
        <w:t>н</w:t>
      </w:r>
      <w:r w:rsidRPr="00AE3817">
        <w:rPr>
          <w:color w:val="000000"/>
          <w:spacing w:val="2"/>
        </w:rPr>
        <w:t>к</w:t>
      </w:r>
      <w:r w:rsidRPr="00AE3817">
        <w:rPr>
          <w:color w:val="000000"/>
        </w:rPr>
        <w:t xml:space="preserve">уи </w:t>
      </w:r>
      <w:r w:rsidRPr="00AE3817">
        <w:rPr>
          <w:color w:val="000000"/>
          <w:spacing w:val="1"/>
        </w:rPr>
        <w:t>исп</w:t>
      </w:r>
      <w:r w:rsidRPr="00AE3817">
        <w:rPr>
          <w:color w:val="000000"/>
        </w:rPr>
        <w:t>ытан</w:t>
      </w:r>
      <w:r w:rsidRPr="00AE3817">
        <w:rPr>
          <w:color w:val="000000"/>
          <w:spacing w:val="1"/>
        </w:rPr>
        <w:t>и</w:t>
      </w:r>
      <w:r w:rsidRPr="00AE3817">
        <w:rPr>
          <w:color w:val="000000"/>
        </w:rPr>
        <w:t>е по</w:t>
      </w:r>
      <w:r w:rsidRPr="00AE3817">
        <w:rPr>
          <w:color w:val="000000"/>
          <w:spacing w:val="3"/>
        </w:rPr>
        <w:t>л</w:t>
      </w:r>
      <w:r w:rsidRPr="00AE3817">
        <w:rPr>
          <w:color w:val="000000"/>
          <w:spacing w:val="-7"/>
        </w:rPr>
        <w:t>у</w:t>
      </w:r>
      <w:r w:rsidRPr="00AE3817">
        <w:rPr>
          <w:color w:val="000000"/>
        </w:rPr>
        <w:t>ч</w:t>
      </w:r>
      <w:r w:rsidRPr="00AE3817">
        <w:rPr>
          <w:color w:val="000000"/>
          <w:spacing w:val="-1"/>
        </w:rPr>
        <w:t>е</w:t>
      </w:r>
      <w:r w:rsidRPr="00AE3817">
        <w:rPr>
          <w:color w:val="000000"/>
        </w:rPr>
        <w:t>н</w:t>
      </w:r>
      <w:r w:rsidRPr="00AE3817">
        <w:rPr>
          <w:color w:val="000000"/>
          <w:spacing w:val="1"/>
        </w:rPr>
        <w:t>н</w:t>
      </w:r>
      <w:r w:rsidRPr="00AE3817">
        <w:rPr>
          <w:color w:val="000000"/>
        </w:rPr>
        <w:t xml:space="preserve">ого </w:t>
      </w:r>
      <w:r w:rsidRPr="00AE3817">
        <w:rPr>
          <w:color w:val="000000"/>
          <w:spacing w:val="1"/>
        </w:rPr>
        <w:t>п</w:t>
      </w:r>
      <w:r w:rsidRPr="00AE3817">
        <w:rPr>
          <w:color w:val="000000"/>
        </w:rPr>
        <w:t>ро</w:t>
      </w:r>
      <w:r w:rsidRPr="00AE3817">
        <w:rPr>
          <w:color w:val="000000"/>
          <w:spacing w:val="3"/>
        </w:rPr>
        <w:t>д</w:t>
      </w:r>
      <w:r w:rsidRPr="00AE3817">
        <w:rPr>
          <w:color w:val="000000"/>
          <w:spacing w:val="-6"/>
        </w:rPr>
        <w:t>у</w:t>
      </w:r>
      <w:r w:rsidRPr="00AE3817">
        <w:rPr>
          <w:color w:val="000000"/>
        </w:rPr>
        <w:t>к</w:t>
      </w:r>
      <w:r w:rsidRPr="00AE3817">
        <w:rPr>
          <w:color w:val="000000"/>
          <w:spacing w:val="2"/>
        </w:rPr>
        <w:t>т</w:t>
      </w:r>
      <w:r w:rsidRPr="00AE3817">
        <w:rPr>
          <w:color w:val="000000"/>
        </w:rPr>
        <w:t xml:space="preserve">а; </w:t>
      </w:r>
      <w:r w:rsidRPr="00AE3817">
        <w:rPr>
          <w:b/>
          <w:i/>
          <w:color w:val="000000"/>
        </w:rPr>
        <w:t>Вы</w:t>
      </w:r>
      <w:r w:rsidRPr="00AE3817">
        <w:rPr>
          <w:b/>
          <w:i/>
          <w:color w:val="000000"/>
          <w:spacing w:val="1"/>
        </w:rPr>
        <w:t>п</w:t>
      </w:r>
      <w:r w:rsidRPr="00AE3817">
        <w:rPr>
          <w:b/>
          <w:i/>
          <w:color w:val="000000"/>
          <w:spacing w:val="-3"/>
        </w:rPr>
        <w:t>у</w:t>
      </w:r>
      <w:r w:rsidRPr="00AE3817">
        <w:rPr>
          <w:b/>
          <w:i/>
          <w:color w:val="000000"/>
          <w:spacing w:val="-1"/>
        </w:rPr>
        <w:t>с</w:t>
      </w:r>
      <w:r w:rsidRPr="00AE3817">
        <w:rPr>
          <w:b/>
          <w:i/>
          <w:color w:val="000000"/>
        </w:rPr>
        <w:t>кник</w:t>
      </w:r>
      <w:r w:rsidRPr="00AE3817">
        <w:rPr>
          <w:b/>
          <w:i/>
          <w:color w:val="000000"/>
          <w:spacing w:val="1"/>
        </w:rPr>
        <w:t>п</w:t>
      </w:r>
      <w:r w:rsidRPr="00AE3817">
        <w:rPr>
          <w:b/>
          <w:i/>
          <w:color w:val="000000"/>
        </w:rPr>
        <w:t>о</w:t>
      </w:r>
      <w:r w:rsidRPr="00AE3817">
        <w:rPr>
          <w:b/>
          <w:i/>
          <w:color w:val="000000"/>
          <w:spacing w:val="2"/>
        </w:rPr>
        <w:t>л</w:t>
      </w:r>
      <w:r w:rsidRPr="00AE3817">
        <w:rPr>
          <w:b/>
          <w:i/>
          <w:color w:val="000000"/>
          <w:spacing w:val="-4"/>
        </w:rPr>
        <w:t>у</w:t>
      </w:r>
      <w:r w:rsidRPr="00AE3817">
        <w:rPr>
          <w:b/>
          <w:i/>
          <w:color w:val="000000"/>
          <w:spacing w:val="-1"/>
        </w:rPr>
        <w:t>ч</w:t>
      </w:r>
      <w:r w:rsidRPr="00AE3817">
        <w:rPr>
          <w:b/>
          <w:i/>
          <w:color w:val="000000"/>
          <w:spacing w:val="1"/>
        </w:rPr>
        <w:t>и</w:t>
      </w:r>
      <w:r w:rsidRPr="00AE3817">
        <w:rPr>
          <w:b/>
          <w:i/>
          <w:color w:val="000000"/>
        </w:rPr>
        <w:t>т во</w:t>
      </w:r>
      <w:r w:rsidRPr="00AE3817">
        <w:rPr>
          <w:b/>
          <w:i/>
          <w:color w:val="000000"/>
          <w:spacing w:val="1"/>
        </w:rPr>
        <w:t>з</w:t>
      </w:r>
      <w:r w:rsidRPr="00AE3817">
        <w:rPr>
          <w:b/>
          <w:i/>
          <w:color w:val="000000"/>
        </w:rPr>
        <w:t>можность</w:t>
      </w:r>
      <w:r w:rsidRPr="00AE3817">
        <w:rPr>
          <w:b/>
          <w:i/>
          <w:color w:val="000000"/>
          <w:spacing w:val="1"/>
        </w:rPr>
        <w:t xml:space="preserve"> на</w:t>
      </w:r>
      <w:r w:rsidRPr="00AE3817">
        <w:rPr>
          <w:b/>
          <w:i/>
          <w:color w:val="000000"/>
          <w:spacing w:val="-6"/>
        </w:rPr>
        <w:t>у</w:t>
      </w:r>
      <w:r w:rsidRPr="00AE3817">
        <w:rPr>
          <w:b/>
          <w:i/>
          <w:color w:val="000000"/>
          <w:spacing w:val="-1"/>
        </w:rPr>
        <w:t>ч</w:t>
      </w:r>
      <w:r w:rsidRPr="00AE3817">
        <w:rPr>
          <w:b/>
          <w:i/>
          <w:color w:val="000000"/>
        </w:rPr>
        <w:t>и</w:t>
      </w:r>
      <w:r w:rsidRPr="00AE3817">
        <w:rPr>
          <w:b/>
          <w:i/>
          <w:color w:val="000000"/>
          <w:spacing w:val="1"/>
        </w:rPr>
        <w:t>т</w:t>
      </w:r>
      <w:r w:rsidRPr="00AE3817">
        <w:rPr>
          <w:b/>
          <w:i/>
          <w:color w:val="000000"/>
        </w:rPr>
        <w:t>ься</w:t>
      </w:r>
    </w:p>
    <w:p w:rsidR="00AE3817" w:rsidRPr="00AE3817" w:rsidRDefault="00AE3817" w:rsidP="00AE3817">
      <w:pPr>
        <w:widowControl w:val="0"/>
        <w:spacing w:before="5" w:line="239" w:lineRule="auto"/>
        <w:ind w:left="709" w:right="1435"/>
        <w:rPr>
          <w:i/>
          <w:iCs/>
          <w:color w:val="000000"/>
        </w:rPr>
      </w:pPr>
      <w:r w:rsidRPr="00AE3817">
        <w:rPr>
          <w:rFonts w:ascii="Symbol" w:eastAsia="Symbol" w:hAnsi="Symbol" w:cs="Symbol"/>
          <w:color w:val="000000"/>
        </w:rPr>
        <w:t></w:t>
      </w:r>
      <w:r w:rsidRPr="00AE3817">
        <w:rPr>
          <w:rFonts w:ascii="Symbol" w:eastAsia="Symbol" w:hAnsi="Symbol" w:cs="Symbol"/>
          <w:color w:val="000000"/>
          <w:spacing w:val="115"/>
        </w:rPr>
        <w:t></w:t>
      </w:r>
      <w:r w:rsidRPr="00AE3817">
        <w:rPr>
          <w:i/>
          <w:iCs/>
          <w:color w:val="000000"/>
        </w:rPr>
        <w:t>характ</w:t>
      </w:r>
      <w:r w:rsidRPr="00AE3817">
        <w:rPr>
          <w:i/>
          <w:iCs/>
          <w:color w:val="000000"/>
          <w:spacing w:val="-1"/>
        </w:rPr>
        <w:t>е</w:t>
      </w:r>
      <w:r w:rsidRPr="00AE3817">
        <w:rPr>
          <w:i/>
          <w:iCs/>
          <w:color w:val="000000"/>
        </w:rPr>
        <w:t>ризоватьс</w:t>
      </w:r>
      <w:r w:rsidRPr="00AE3817">
        <w:rPr>
          <w:i/>
          <w:iCs/>
          <w:color w:val="000000"/>
          <w:spacing w:val="1"/>
        </w:rPr>
        <w:t>о</w:t>
      </w:r>
      <w:r w:rsidRPr="00AE3817">
        <w:rPr>
          <w:i/>
          <w:iCs/>
          <w:color w:val="000000"/>
        </w:rPr>
        <w:t>времен</w:t>
      </w:r>
      <w:r w:rsidRPr="00AE3817">
        <w:rPr>
          <w:i/>
          <w:iCs/>
          <w:color w:val="000000"/>
          <w:spacing w:val="1"/>
        </w:rPr>
        <w:t>н</w:t>
      </w:r>
      <w:r w:rsidRPr="00AE3817">
        <w:rPr>
          <w:i/>
          <w:iCs/>
          <w:color w:val="000000"/>
        </w:rPr>
        <w:t>уюи</w:t>
      </w:r>
      <w:r w:rsidRPr="00AE3817">
        <w:rPr>
          <w:i/>
          <w:iCs/>
          <w:color w:val="000000"/>
          <w:spacing w:val="1"/>
        </w:rPr>
        <w:t>н</w:t>
      </w:r>
      <w:r w:rsidRPr="00AE3817">
        <w:rPr>
          <w:i/>
          <w:iCs/>
          <w:color w:val="000000"/>
        </w:rPr>
        <w:t>дустриюп</w:t>
      </w:r>
      <w:r w:rsidRPr="00AE3817">
        <w:rPr>
          <w:i/>
          <w:iCs/>
          <w:color w:val="000000"/>
          <w:spacing w:val="-2"/>
        </w:rPr>
        <w:t>и</w:t>
      </w:r>
      <w:r w:rsidRPr="00AE3817">
        <w:rPr>
          <w:i/>
          <w:iCs/>
          <w:color w:val="000000"/>
        </w:rPr>
        <w:t>тания,втомчислев</w:t>
      </w:r>
      <w:r w:rsidRPr="00AE3817">
        <w:rPr>
          <w:i/>
          <w:iCs/>
          <w:color w:val="000000"/>
          <w:spacing w:val="1"/>
        </w:rPr>
        <w:t>ре</w:t>
      </w:r>
      <w:r w:rsidRPr="00AE3817">
        <w:rPr>
          <w:i/>
          <w:iCs/>
          <w:color w:val="000000"/>
        </w:rPr>
        <w:t>гио</w:t>
      </w:r>
      <w:r w:rsidRPr="00AE3817">
        <w:rPr>
          <w:i/>
          <w:iCs/>
          <w:color w:val="000000"/>
          <w:spacing w:val="1"/>
        </w:rPr>
        <w:t>н</w:t>
      </w:r>
      <w:r w:rsidRPr="00AE3817">
        <w:rPr>
          <w:i/>
          <w:iCs/>
          <w:color w:val="000000"/>
        </w:rPr>
        <w:t>епрожи</w:t>
      </w:r>
      <w:r w:rsidRPr="00AE3817">
        <w:rPr>
          <w:i/>
          <w:iCs/>
          <w:color w:val="000000"/>
          <w:spacing w:val="-1"/>
        </w:rPr>
        <w:t>в</w:t>
      </w:r>
      <w:r w:rsidRPr="00AE3817">
        <w:rPr>
          <w:i/>
          <w:iCs/>
          <w:color w:val="000000"/>
        </w:rPr>
        <w:t>ания,иперспекти</w:t>
      </w:r>
      <w:r w:rsidRPr="00AE3817">
        <w:rPr>
          <w:i/>
          <w:iCs/>
          <w:color w:val="000000"/>
          <w:spacing w:val="-1"/>
        </w:rPr>
        <w:t>в</w:t>
      </w:r>
      <w:r w:rsidRPr="00AE3817">
        <w:rPr>
          <w:i/>
          <w:iCs/>
          <w:color w:val="000000"/>
        </w:rPr>
        <w:t>ы</w:t>
      </w:r>
      <w:r w:rsidRPr="00AE3817">
        <w:rPr>
          <w:i/>
          <w:iCs/>
          <w:color w:val="000000"/>
          <w:spacing w:val="1"/>
        </w:rPr>
        <w:t>ее</w:t>
      </w:r>
      <w:r w:rsidRPr="00AE3817">
        <w:rPr>
          <w:i/>
          <w:iCs/>
          <w:color w:val="000000"/>
        </w:rPr>
        <w:t>развития;</w:t>
      </w:r>
      <w:r w:rsidRPr="00AE3817">
        <w:rPr>
          <w:rFonts w:ascii="Symbol" w:eastAsia="Symbol" w:hAnsi="Symbol" w:cs="Symbol"/>
          <w:color w:val="000000"/>
        </w:rPr>
        <w:t></w:t>
      </w:r>
      <w:r w:rsidRPr="00AE3817">
        <w:rPr>
          <w:rFonts w:ascii="Symbol" w:eastAsia="Symbol" w:hAnsi="Symbol" w:cs="Symbol"/>
          <w:color w:val="000000"/>
          <w:spacing w:val="115"/>
        </w:rPr>
        <w:t></w:t>
      </w:r>
      <w:r w:rsidRPr="00AE3817">
        <w:rPr>
          <w:i/>
          <w:iCs/>
          <w:color w:val="000000"/>
          <w:spacing w:val="1"/>
        </w:rPr>
        <w:t>н</w:t>
      </w:r>
      <w:r w:rsidRPr="00AE3817">
        <w:rPr>
          <w:i/>
          <w:iCs/>
          <w:color w:val="000000"/>
        </w:rPr>
        <w:t>азыватьихарактеризо</w:t>
      </w:r>
      <w:r w:rsidRPr="00AE3817">
        <w:rPr>
          <w:i/>
          <w:iCs/>
          <w:color w:val="000000"/>
          <w:spacing w:val="-1"/>
        </w:rPr>
        <w:t>в</w:t>
      </w:r>
      <w:r w:rsidRPr="00AE3817">
        <w:rPr>
          <w:i/>
          <w:iCs/>
          <w:color w:val="000000"/>
        </w:rPr>
        <w:t>атьактуал</w:t>
      </w:r>
      <w:r w:rsidRPr="00AE3817">
        <w:rPr>
          <w:i/>
          <w:iCs/>
          <w:color w:val="000000"/>
          <w:spacing w:val="1"/>
        </w:rPr>
        <w:t>ьн</w:t>
      </w:r>
      <w:r w:rsidRPr="00AE3817">
        <w:rPr>
          <w:i/>
          <w:iCs/>
          <w:color w:val="000000"/>
        </w:rPr>
        <w:t>ыеипер</w:t>
      </w:r>
      <w:r w:rsidRPr="00AE3817">
        <w:rPr>
          <w:i/>
          <w:iCs/>
          <w:color w:val="000000"/>
          <w:spacing w:val="-1"/>
        </w:rPr>
        <w:t>с</w:t>
      </w:r>
      <w:r w:rsidRPr="00AE3817">
        <w:rPr>
          <w:i/>
          <w:iCs/>
          <w:color w:val="000000"/>
        </w:rPr>
        <w:t>п</w:t>
      </w:r>
      <w:r w:rsidRPr="00AE3817">
        <w:rPr>
          <w:i/>
          <w:iCs/>
          <w:color w:val="000000"/>
          <w:spacing w:val="-1"/>
        </w:rPr>
        <w:t>е</w:t>
      </w:r>
      <w:r w:rsidRPr="00AE3817">
        <w:rPr>
          <w:i/>
          <w:iCs/>
          <w:color w:val="000000"/>
        </w:rPr>
        <w:t>ктивные</w:t>
      </w:r>
      <w:r w:rsidRPr="00AE3817">
        <w:rPr>
          <w:i/>
          <w:iCs/>
          <w:color w:val="000000"/>
          <w:spacing w:val="1"/>
        </w:rPr>
        <w:t>т</w:t>
      </w:r>
      <w:r w:rsidRPr="00AE3817">
        <w:rPr>
          <w:i/>
          <w:iCs/>
          <w:color w:val="000000"/>
        </w:rPr>
        <w:t>е</w:t>
      </w:r>
      <w:r w:rsidRPr="00AE3817">
        <w:rPr>
          <w:i/>
          <w:iCs/>
          <w:color w:val="000000"/>
          <w:spacing w:val="-1"/>
        </w:rPr>
        <w:t>х</w:t>
      </w:r>
      <w:r w:rsidRPr="00AE3817">
        <w:rPr>
          <w:i/>
          <w:iCs/>
          <w:color w:val="000000"/>
        </w:rPr>
        <w:t>но</w:t>
      </w:r>
      <w:r w:rsidRPr="00AE3817">
        <w:rPr>
          <w:i/>
          <w:iCs/>
          <w:color w:val="000000"/>
          <w:spacing w:val="1"/>
        </w:rPr>
        <w:t>л</w:t>
      </w:r>
      <w:r w:rsidRPr="00AE3817">
        <w:rPr>
          <w:i/>
          <w:iCs/>
          <w:color w:val="000000"/>
        </w:rPr>
        <w:t>огиитранспорта;</w:t>
      </w:r>
    </w:p>
    <w:p w:rsidR="00AE3817" w:rsidRPr="00AE3817" w:rsidRDefault="00AE3817" w:rsidP="00AE3817">
      <w:pPr>
        <w:spacing w:after="33" w:line="240" w:lineRule="exact"/>
        <w:rPr>
          <w:rFonts w:ascii="Calibri" w:eastAsia="Calibri" w:hAnsi="Calibri" w:cs="Calibri"/>
        </w:rPr>
      </w:pPr>
      <w:r w:rsidRPr="00AE3817">
        <w:rPr>
          <w:rFonts w:ascii="Symbol" w:eastAsia="Symbol" w:hAnsi="Symbol" w:cs="Symbol"/>
          <w:color w:val="000000"/>
        </w:rPr>
        <w:t></w:t>
      </w:r>
      <w:r w:rsidRPr="00AE3817">
        <w:rPr>
          <w:rFonts w:ascii="Symbol" w:eastAsia="Symbol" w:hAnsi="Symbol" w:cs="Symbol"/>
          <w:color w:val="000000"/>
          <w:spacing w:val="115"/>
        </w:rPr>
        <w:t></w:t>
      </w:r>
      <w:r w:rsidRPr="00AE3817">
        <w:rPr>
          <w:i/>
          <w:iCs/>
          <w:color w:val="000000"/>
          <w:spacing w:val="1"/>
        </w:rPr>
        <w:t>н</w:t>
      </w:r>
      <w:r w:rsidRPr="00AE3817">
        <w:rPr>
          <w:i/>
          <w:iCs/>
          <w:color w:val="000000"/>
        </w:rPr>
        <w:t>азыватьхарактери</w:t>
      </w:r>
      <w:r w:rsidRPr="00AE3817">
        <w:rPr>
          <w:i/>
          <w:iCs/>
          <w:color w:val="000000"/>
          <w:spacing w:val="-1"/>
        </w:rPr>
        <w:t>с</w:t>
      </w:r>
      <w:r w:rsidRPr="00AE3817">
        <w:rPr>
          <w:i/>
          <w:iCs/>
          <w:color w:val="000000"/>
        </w:rPr>
        <w:t>тикисо</w:t>
      </w:r>
      <w:r w:rsidRPr="00AE3817">
        <w:rPr>
          <w:i/>
          <w:iCs/>
          <w:color w:val="000000"/>
          <w:spacing w:val="-1"/>
        </w:rPr>
        <w:t>в</w:t>
      </w:r>
      <w:r w:rsidRPr="00AE3817">
        <w:rPr>
          <w:i/>
          <w:iCs/>
          <w:color w:val="000000"/>
        </w:rPr>
        <w:t>р</w:t>
      </w:r>
      <w:r w:rsidRPr="00AE3817">
        <w:rPr>
          <w:i/>
          <w:iCs/>
          <w:color w:val="000000"/>
          <w:spacing w:val="-1"/>
        </w:rPr>
        <w:t>е</w:t>
      </w:r>
      <w:r w:rsidRPr="00AE3817">
        <w:rPr>
          <w:i/>
          <w:iCs/>
          <w:color w:val="000000"/>
        </w:rPr>
        <w:t>мен</w:t>
      </w:r>
      <w:r w:rsidRPr="00AE3817">
        <w:rPr>
          <w:i/>
          <w:iCs/>
          <w:color w:val="000000"/>
          <w:spacing w:val="1"/>
        </w:rPr>
        <w:t>н</w:t>
      </w:r>
      <w:r w:rsidRPr="00AE3817">
        <w:rPr>
          <w:i/>
          <w:iCs/>
          <w:color w:val="000000"/>
        </w:rPr>
        <w:t>огоры</w:t>
      </w:r>
      <w:r w:rsidRPr="00AE3817">
        <w:rPr>
          <w:i/>
          <w:iCs/>
          <w:color w:val="000000"/>
          <w:spacing w:val="1"/>
        </w:rPr>
        <w:t>н</w:t>
      </w:r>
      <w:r w:rsidRPr="00AE3817">
        <w:rPr>
          <w:i/>
          <w:iCs/>
          <w:color w:val="000000"/>
        </w:rPr>
        <w:t>катруда,описы</w:t>
      </w:r>
      <w:r w:rsidRPr="00AE3817">
        <w:rPr>
          <w:i/>
          <w:iCs/>
          <w:color w:val="000000"/>
          <w:spacing w:val="-1"/>
        </w:rPr>
        <w:t>в</w:t>
      </w:r>
      <w:r w:rsidRPr="00AE3817">
        <w:rPr>
          <w:i/>
          <w:iCs/>
          <w:color w:val="000000"/>
        </w:rPr>
        <w:t>а</w:t>
      </w:r>
      <w:r w:rsidRPr="00AE3817">
        <w:rPr>
          <w:i/>
          <w:iCs/>
          <w:color w:val="000000"/>
          <w:spacing w:val="-1"/>
        </w:rPr>
        <w:t>е</w:t>
      </w:r>
      <w:r w:rsidRPr="00AE3817">
        <w:rPr>
          <w:i/>
          <w:iCs/>
          <w:color w:val="000000"/>
        </w:rPr>
        <w:t>тциклжи</w:t>
      </w:r>
      <w:r w:rsidRPr="00AE3817">
        <w:rPr>
          <w:i/>
          <w:iCs/>
          <w:color w:val="000000"/>
          <w:spacing w:val="-2"/>
        </w:rPr>
        <w:t>з</w:t>
      </w:r>
      <w:r w:rsidRPr="00AE3817">
        <w:rPr>
          <w:i/>
          <w:iCs/>
          <w:color w:val="000000"/>
        </w:rPr>
        <w:t>нипрофе</w:t>
      </w:r>
      <w:r w:rsidRPr="00AE3817">
        <w:rPr>
          <w:i/>
          <w:iCs/>
          <w:color w:val="000000"/>
          <w:spacing w:val="-1"/>
        </w:rPr>
        <w:t>с</w:t>
      </w:r>
      <w:r w:rsidRPr="00AE3817">
        <w:rPr>
          <w:i/>
          <w:iCs/>
          <w:color w:val="000000"/>
        </w:rPr>
        <w:t>сии,хар</w:t>
      </w:r>
      <w:r w:rsidRPr="00AE3817">
        <w:rPr>
          <w:i/>
          <w:iCs/>
          <w:color w:val="000000"/>
          <w:spacing w:val="5"/>
        </w:rPr>
        <w:t>а</w:t>
      </w:r>
      <w:r w:rsidRPr="00AE3817">
        <w:rPr>
          <w:i/>
          <w:iCs/>
          <w:color w:val="000000"/>
        </w:rPr>
        <w:t>ктериз</w:t>
      </w:r>
      <w:r w:rsidRPr="00AE3817">
        <w:rPr>
          <w:i/>
          <w:iCs/>
          <w:color w:val="000000"/>
          <w:spacing w:val="-1"/>
        </w:rPr>
        <w:t>уе</w:t>
      </w:r>
      <w:r w:rsidRPr="00AE3817">
        <w:rPr>
          <w:i/>
          <w:iCs/>
          <w:color w:val="000000"/>
        </w:rPr>
        <w:t>тно</w:t>
      </w:r>
      <w:r w:rsidRPr="00AE3817">
        <w:rPr>
          <w:i/>
          <w:iCs/>
          <w:color w:val="000000"/>
          <w:spacing w:val="2"/>
        </w:rPr>
        <w:t>в</w:t>
      </w:r>
      <w:r w:rsidRPr="00AE3817">
        <w:rPr>
          <w:i/>
          <w:iCs/>
          <w:color w:val="000000"/>
        </w:rPr>
        <w:t>ыеиумирающиепрофе</w:t>
      </w:r>
      <w:r w:rsidRPr="00AE3817">
        <w:rPr>
          <w:i/>
          <w:iCs/>
          <w:color w:val="000000"/>
          <w:spacing w:val="-1"/>
        </w:rPr>
        <w:t>сс</w:t>
      </w:r>
      <w:r w:rsidRPr="00AE3817">
        <w:rPr>
          <w:i/>
          <w:iCs/>
          <w:color w:val="000000"/>
        </w:rPr>
        <w:t>ии,втомчисленапредприяти</w:t>
      </w:r>
      <w:r w:rsidRPr="00AE3817">
        <w:rPr>
          <w:i/>
          <w:iCs/>
          <w:color w:val="000000"/>
          <w:spacing w:val="-1"/>
        </w:rPr>
        <w:t>я</w:t>
      </w:r>
      <w:r w:rsidRPr="00AE3817">
        <w:rPr>
          <w:i/>
          <w:iCs/>
          <w:color w:val="000000"/>
        </w:rPr>
        <w:t>х</w:t>
      </w:r>
      <w:r w:rsidRPr="00AE3817">
        <w:rPr>
          <w:i/>
          <w:iCs/>
          <w:color w:val="000000"/>
          <w:spacing w:val="1"/>
        </w:rPr>
        <w:t>р</w:t>
      </w:r>
      <w:r w:rsidRPr="00AE3817">
        <w:rPr>
          <w:i/>
          <w:iCs/>
          <w:color w:val="000000"/>
        </w:rPr>
        <w:t>еги</w:t>
      </w:r>
      <w:r w:rsidRPr="00AE3817">
        <w:rPr>
          <w:i/>
          <w:iCs/>
          <w:color w:val="000000"/>
          <w:spacing w:val="1"/>
        </w:rPr>
        <w:t>он</w:t>
      </w:r>
      <w:r w:rsidRPr="00AE3817">
        <w:rPr>
          <w:i/>
          <w:iCs/>
          <w:color w:val="000000"/>
        </w:rPr>
        <w:t>апроживани</w:t>
      </w:r>
      <w:r w:rsidRPr="00AE3817">
        <w:rPr>
          <w:i/>
          <w:iCs/>
          <w:color w:val="000000"/>
          <w:spacing w:val="-1"/>
        </w:rPr>
        <w:t>я</w:t>
      </w:r>
      <w:r w:rsidRPr="00AE3817">
        <w:rPr>
          <w:i/>
          <w:iCs/>
          <w:color w:val="000000"/>
        </w:rPr>
        <w:t>;</w:t>
      </w:r>
    </w:p>
    <w:p w:rsidR="00294566" w:rsidRPr="00717F30" w:rsidRDefault="00294566" w:rsidP="00717F30">
      <w:pPr>
        <w:ind w:left="993" w:firstLine="709"/>
        <w:jc w:val="both"/>
        <w:rPr>
          <w:b/>
          <w:i/>
        </w:rPr>
      </w:pPr>
    </w:p>
    <w:p w:rsidR="00990D57" w:rsidRPr="00913430" w:rsidRDefault="00717F30" w:rsidP="00717F30">
      <w:pPr>
        <w:ind w:left="993"/>
        <w:jc w:val="center"/>
        <w:rPr>
          <w:rStyle w:val="13"/>
          <w:b/>
          <w:caps/>
          <w:sz w:val="24"/>
          <w:szCs w:val="24"/>
        </w:rPr>
      </w:pPr>
      <w:bookmarkStart w:id="0" w:name="bookmark1"/>
      <w:r w:rsidRPr="00717F30">
        <w:rPr>
          <w:rStyle w:val="13"/>
          <w:b/>
          <w:caps/>
          <w:sz w:val="24"/>
          <w:szCs w:val="24"/>
          <w:lang w:val="en-US"/>
        </w:rPr>
        <w:t>III</w:t>
      </w:r>
      <w:r w:rsidRPr="00717F30">
        <w:rPr>
          <w:rStyle w:val="13"/>
          <w:b/>
          <w:caps/>
          <w:sz w:val="24"/>
          <w:szCs w:val="24"/>
        </w:rPr>
        <w:t>.</w:t>
      </w:r>
      <w:r w:rsidR="00990D57" w:rsidRPr="00717F30">
        <w:rPr>
          <w:rStyle w:val="13"/>
          <w:b/>
          <w:caps/>
          <w:sz w:val="24"/>
          <w:szCs w:val="24"/>
        </w:rPr>
        <w:t>Содержание учебного предмета</w:t>
      </w:r>
      <w:bookmarkEnd w:id="0"/>
    </w:p>
    <w:p w:rsidR="00717F30" w:rsidRDefault="00717F30" w:rsidP="00717F30">
      <w:pPr>
        <w:ind w:left="993"/>
        <w:jc w:val="center"/>
        <w:rPr>
          <w:rStyle w:val="13"/>
          <w:b/>
          <w:caps/>
          <w:sz w:val="24"/>
          <w:szCs w:val="24"/>
        </w:rPr>
      </w:pP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6"/>
        <w:gridCol w:w="13238"/>
      </w:tblGrid>
      <w:tr w:rsidR="00882B56" w:rsidRPr="00882B56" w:rsidTr="001703AD">
        <w:tc>
          <w:tcPr>
            <w:tcW w:w="14714" w:type="dxa"/>
            <w:gridSpan w:val="2"/>
          </w:tcPr>
          <w:p w:rsidR="00882B56" w:rsidRPr="00882B56" w:rsidRDefault="00882B56" w:rsidP="00882B56">
            <w:pPr>
              <w:rPr>
                <w:b/>
              </w:rPr>
            </w:pPr>
            <w:r w:rsidRPr="00882B56">
              <w:rPr>
                <w:b/>
              </w:rPr>
              <w:t>Раздел "Социальные технологии"</w:t>
            </w:r>
          </w:p>
        </w:tc>
      </w:tr>
      <w:tr w:rsidR="00882B56" w:rsidRPr="00882B56" w:rsidTr="001703AD">
        <w:tc>
          <w:tcPr>
            <w:tcW w:w="14714" w:type="dxa"/>
            <w:gridSpan w:val="2"/>
          </w:tcPr>
          <w:p w:rsidR="00882B56" w:rsidRPr="00882B56" w:rsidRDefault="00882B56" w:rsidP="00882B56">
            <w:pPr>
              <w:rPr>
                <w:b/>
              </w:rPr>
            </w:pPr>
            <w:r w:rsidRPr="00882B56">
              <w:rPr>
                <w:b/>
              </w:rPr>
              <w:t>Тема 1. Специфика социальных технологий</w:t>
            </w:r>
          </w:p>
        </w:tc>
      </w:tr>
      <w:tr w:rsidR="00882B56" w:rsidRPr="00882B56" w:rsidTr="001703AD">
        <w:tc>
          <w:tcPr>
            <w:tcW w:w="1476" w:type="dxa"/>
          </w:tcPr>
          <w:p w:rsidR="00882B56" w:rsidRPr="00882B56" w:rsidRDefault="00882B56" w:rsidP="00882B56">
            <w:r w:rsidRPr="00882B56">
              <w:t>9 класс</w:t>
            </w:r>
          </w:p>
        </w:tc>
        <w:tc>
          <w:tcPr>
            <w:tcW w:w="13238" w:type="dxa"/>
          </w:tcPr>
          <w:p w:rsidR="00882B56" w:rsidRPr="00882B56" w:rsidRDefault="00882B56" w:rsidP="00882B56">
            <w:pPr>
              <w:spacing w:line="223" w:lineRule="auto"/>
              <w:jc w:val="both"/>
              <w:rPr>
                <w:i/>
              </w:rPr>
            </w:pPr>
            <w:r w:rsidRPr="00882B56">
              <w:rPr>
                <w:i/>
              </w:rPr>
              <w:t xml:space="preserve">Теоретические сведения. </w:t>
            </w:r>
            <w:r w:rsidRPr="00882B56">
              <w:t>Специфика социальных технологий. Сферы применения социальных технологий. Социальные технологии, применяемые при межличностной и межгрупповой коммуникации, при публичной и массовой коммуникации.</w:t>
            </w:r>
          </w:p>
        </w:tc>
      </w:tr>
      <w:tr w:rsidR="00882B56" w:rsidRPr="00882B56" w:rsidTr="001703AD">
        <w:tc>
          <w:tcPr>
            <w:tcW w:w="14714" w:type="dxa"/>
            <w:gridSpan w:val="2"/>
          </w:tcPr>
          <w:p w:rsidR="00882B56" w:rsidRPr="00882B56" w:rsidRDefault="00882B56" w:rsidP="00882B56">
            <w:pPr>
              <w:rPr>
                <w:b/>
              </w:rPr>
            </w:pPr>
            <w:r w:rsidRPr="00882B56">
              <w:rPr>
                <w:b/>
              </w:rPr>
              <w:t>Тема 2. Социальная работа. Сфера услуг</w:t>
            </w:r>
          </w:p>
        </w:tc>
      </w:tr>
      <w:tr w:rsidR="00882B56" w:rsidRPr="00882B56" w:rsidTr="001703AD">
        <w:tc>
          <w:tcPr>
            <w:tcW w:w="1476" w:type="dxa"/>
          </w:tcPr>
          <w:p w:rsidR="00882B56" w:rsidRPr="00882B56" w:rsidRDefault="00882B56" w:rsidP="00882B56">
            <w:r w:rsidRPr="00882B56">
              <w:t>9 класс</w:t>
            </w:r>
          </w:p>
        </w:tc>
        <w:tc>
          <w:tcPr>
            <w:tcW w:w="13238" w:type="dxa"/>
          </w:tcPr>
          <w:p w:rsidR="00882B56" w:rsidRPr="00882B56" w:rsidRDefault="00882B56" w:rsidP="00882B56">
            <w:pPr>
              <w:spacing w:line="223" w:lineRule="auto"/>
              <w:jc w:val="both"/>
              <w:rPr>
                <w:i/>
              </w:rPr>
            </w:pPr>
            <w:r w:rsidRPr="00882B56">
              <w:rPr>
                <w:i/>
              </w:rPr>
              <w:t xml:space="preserve">Теоретические сведения. </w:t>
            </w:r>
            <w:r w:rsidRPr="00882B56">
              <w:t>Социальная работа, её цели. Виды социальной работы с конкретными группами населения. Принципы социальной работы. Услуги сферы обслуживания, социальной сферы.</w:t>
            </w:r>
          </w:p>
        </w:tc>
      </w:tr>
      <w:tr w:rsidR="00882B56" w:rsidRPr="00882B56" w:rsidTr="001703AD">
        <w:tc>
          <w:tcPr>
            <w:tcW w:w="14714" w:type="dxa"/>
            <w:gridSpan w:val="2"/>
          </w:tcPr>
          <w:p w:rsidR="00882B56" w:rsidRPr="00882B56" w:rsidRDefault="00882B56" w:rsidP="00882B56">
            <w:pPr>
              <w:rPr>
                <w:b/>
              </w:rPr>
            </w:pPr>
            <w:r w:rsidRPr="00882B56">
              <w:rPr>
                <w:b/>
              </w:rPr>
              <w:t>Тема 3. Технологии работы с общественным мнением. Социальные сети как технология</w:t>
            </w:r>
          </w:p>
        </w:tc>
      </w:tr>
      <w:tr w:rsidR="00882B56" w:rsidRPr="00882B56" w:rsidTr="001703AD">
        <w:tc>
          <w:tcPr>
            <w:tcW w:w="1476" w:type="dxa"/>
          </w:tcPr>
          <w:p w:rsidR="00882B56" w:rsidRPr="00882B56" w:rsidRDefault="00882B56" w:rsidP="00882B56">
            <w:r w:rsidRPr="00882B56">
              <w:t>9 класс</w:t>
            </w:r>
          </w:p>
        </w:tc>
        <w:tc>
          <w:tcPr>
            <w:tcW w:w="13238" w:type="dxa"/>
          </w:tcPr>
          <w:p w:rsidR="00882B56" w:rsidRPr="00882B56" w:rsidRDefault="00882B56" w:rsidP="00882B56">
            <w:pPr>
              <w:spacing w:line="0" w:lineRule="atLeast"/>
              <w:jc w:val="both"/>
              <w:rPr>
                <w:i/>
              </w:rPr>
            </w:pPr>
            <w:r w:rsidRPr="00882B56">
              <w:rPr>
                <w:i/>
              </w:rPr>
              <w:t xml:space="preserve">Теоретические сведения. </w:t>
            </w:r>
            <w:r w:rsidRPr="00882B56">
              <w:t>Технологии работы с общественным мнением. Источники формирования и формы выражения общественного мнения. Социальные сети как технология. Содержание социальной сети. Элементы негативного влияния социальной сети на человека.</w:t>
            </w:r>
          </w:p>
        </w:tc>
      </w:tr>
      <w:tr w:rsidR="00882B56" w:rsidRPr="00882B56" w:rsidTr="001703AD">
        <w:tc>
          <w:tcPr>
            <w:tcW w:w="14714" w:type="dxa"/>
            <w:gridSpan w:val="2"/>
          </w:tcPr>
          <w:p w:rsidR="00882B56" w:rsidRPr="00882B56" w:rsidRDefault="00882B56" w:rsidP="00882B56">
            <w:pPr>
              <w:rPr>
                <w:b/>
              </w:rPr>
            </w:pPr>
            <w:r w:rsidRPr="00882B56">
              <w:rPr>
                <w:b/>
              </w:rPr>
              <w:t>Раздел "Медицинские технологии"</w:t>
            </w:r>
          </w:p>
        </w:tc>
      </w:tr>
      <w:tr w:rsidR="00882B56" w:rsidRPr="00882B56" w:rsidTr="001703AD">
        <w:tc>
          <w:tcPr>
            <w:tcW w:w="14714" w:type="dxa"/>
            <w:gridSpan w:val="2"/>
          </w:tcPr>
          <w:p w:rsidR="00882B56" w:rsidRPr="00882B56" w:rsidRDefault="00882B56" w:rsidP="00882B56">
            <w:pPr>
              <w:rPr>
                <w:b/>
              </w:rPr>
            </w:pPr>
            <w:r w:rsidRPr="00882B56">
              <w:rPr>
                <w:b/>
              </w:rPr>
              <w:t>Тема 1. Актуальные и перспективные медицинские технологии</w:t>
            </w:r>
          </w:p>
        </w:tc>
      </w:tr>
      <w:tr w:rsidR="00882B56" w:rsidRPr="00882B56" w:rsidTr="001703AD">
        <w:tc>
          <w:tcPr>
            <w:tcW w:w="1476" w:type="dxa"/>
          </w:tcPr>
          <w:p w:rsidR="00882B56" w:rsidRPr="00882B56" w:rsidRDefault="00882B56" w:rsidP="00882B56">
            <w:r w:rsidRPr="00882B56">
              <w:t>9 класс</w:t>
            </w:r>
          </w:p>
        </w:tc>
        <w:tc>
          <w:tcPr>
            <w:tcW w:w="13238" w:type="dxa"/>
          </w:tcPr>
          <w:p w:rsidR="00882B56" w:rsidRPr="00882B56" w:rsidRDefault="00882B56" w:rsidP="00882B56">
            <w:pPr>
              <w:spacing w:line="0" w:lineRule="atLeast"/>
              <w:jc w:val="both"/>
              <w:rPr>
                <w:i/>
              </w:rPr>
            </w:pPr>
            <w:r w:rsidRPr="00882B56">
              <w:rPr>
                <w:i/>
              </w:rPr>
              <w:t xml:space="preserve">Теоретические сведения. </w:t>
            </w:r>
            <w:r w:rsidRPr="00882B56">
              <w:t>Применение современных технологий в медицине. Медицинские приборы и оборудование. Телемедицина. Малоинвазивные операции. Роботизированная хирургия. Экстракорпоральная мембранная оксигенация. Профессии в медицине.</w:t>
            </w:r>
          </w:p>
        </w:tc>
      </w:tr>
      <w:tr w:rsidR="00882B56" w:rsidRPr="00882B56" w:rsidTr="001703AD">
        <w:tc>
          <w:tcPr>
            <w:tcW w:w="14714" w:type="dxa"/>
            <w:gridSpan w:val="2"/>
          </w:tcPr>
          <w:p w:rsidR="00882B56" w:rsidRPr="00882B56" w:rsidRDefault="00882B56" w:rsidP="00882B56">
            <w:pPr>
              <w:rPr>
                <w:b/>
              </w:rPr>
            </w:pPr>
            <w:r w:rsidRPr="00882B56">
              <w:rPr>
                <w:b/>
              </w:rPr>
              <w:t>Раздел "Закономерности технологического развития цивилизаций"</w:t>
            </w:r>
          </w:p>
        </w:tc>
      </w:tr>
      <w:tr w:rsidR="00882B56" w:rsidRPr="00882B56" w:rsidTr="001703AD">
        <w:tc>
          <w:tcPr>
            <w:tcW w:w="14714" w:type="dxa"/>
            <w:gridSpan w:val="2"/>
          </w:tcPr>
          <w:p w:rsidR="00882B56" w:rsidRPr="00882B56" w:rsidRDefault="00882B56" w:rsidP="00882B56">
            <w:pPr>
              <w:rPr>
                <w:b/>
              </w:rPr>
            </w:pPr>
            <w:r w:rsidRPr="00882B56">
              <w:rPr>
                <w:b/>
              </w:rPr>
              <w:t>Тема 1. Управление в современном производстве. Инновационные предприятия. Трансфер технологий</w:t>
            </w:r>
          </w:p>
        </w:tc>
      </w:tr>
      <w:tr w:rsidR="00882B56" w:rsidRPr="00882B56" w:rsidTr="001703AD">
        <w:tc>
          <w:tcPr>
            <w:tcW w:w="1476" w:type="dxa"/>
          </w:tcPr>
          <w:p w:rsidR="00882B56" w:rsidRPr="00882B56" w:rsidRDefault="00882B56" w:rsidP="00882B56">
            <w:r w:rsidRPr="00882B56">
              <w:t>9 класс</w:t>
            </w:r>
          </w:p>
        </w:tc>
        <w:tc>
          <w:tcPr>
            <w:tcW w:w="13238" w:type="dxa"/>
          </w:tcPr>
          <w:p w:rsidR="00882B56" w:rsidRPr="00882B56" w:rsidRDefault="00882B56" w:rsidP="00882B56">
            <w:pPr>
              <w:spacing w:line="226" w:lineRule="auto"/>
              <w:jc w:val="both"/>
              <w:rPr>
                <w:i/>
              </w:rPr>
            </w:pPr>
            <w:r w:rsidRPr="00882B56">
              <w:rPr>
                <w:i/>
              </w:rPr>
              <w:t xml:space="preserve">Теоретические сведения. </w:t>
            </w:r>
            <w:r w:rsidRPr="00882B56">
              <w:t>Технологическое развитие цивилизации. Цикличность развития. Виды инноваций. Инновационные предприятия. Управление современным производством. Трансфер технологий, формы трансфера.</w:t>
            </w:r>
          </w:p>
        </w:tc>
      </w:tr>
      <w:tr w:rsidR="00882B56" w:rsidRPr="00882B56" w:rsidTr="001703AD">
        <w:tc>
          <w:tcPr>
            <w:tcW w:w="14714" w:type="dxa"/>
            <w:gridSpan w:val="2"/>
          </w:tcPr>
          <w:p w:rsidR="00882B56" w:rsidRPr="00882B56" w:rsidRDefault="00882B56" w:rsidP="00882B56">
            <w:pPr>
              <w:rPr>
                <w:b/>
              </w:rPr>
            </w:pPr>
            <w:r w:rsidRPr="00882B56">
              <w:rPr>
                <w:b/>
              </w:rPr>
              <w:t>Тема 2. Современные технологии обработки материалов</w:t>
            </w:r>
          </w:p>
        </w:tc>
      </w:tr>
      <w:tr w:rsidR="00882B56" w:rsidRPr="00882B56" w:rsidTr="001703AD">
        <w:tc>
          <w:tcPr>
            <w:tcW w:w="1476" w:type="dxa"/>
          </w:tcPr>
          <w:p w:rsidR="00882B56" w:rsidRPr="00882B56" w:rsidRDefault="00882B56" w:rsidP="00882B56">
            <w:r w:rsidRPr="00882B56">
              <w:t>9 класс</w:t>
            </w:r>
          </w:p>
        </w:tc>
        <w:tc>
          <w:tcPr>
            <w:tcW w:w="13238" w:type="dxa"/>
          </w:tcPr>
          <w:p w:rsidR="00882B56" w:rsidRPr="00882B56" w:rsidRDefault="00882B56" w:rsidP="00882B56">
            <w:pPr>
              <w:spacing w:line="228" w:lineRule="auto"/>
              <w:jc w:val="both"/>
              <w:rPr>
                <w:i/>
              </w:rPr>
            </w:pPr>
            <w:r w:rsidRPr="00882B56">
              <w:rPr>
                <w:i/>
              </w:rPr>
              <w:t xml:space="preserve">Теоретические сведения. </w:t>
            </w:r>
            <w:r w:rsidRPr="00882B56">
              <w:t>Современные технологии обработки материалов (электроэрозионная, ультразвуковая, лазерная, плазменная), их достоинства, область применения.</w:t>
            </w:r>
          </w:p>
        </w:tc>
      </w:tr>
      <w:tr w:rsidR="001703AD" w:rsidRPr="00026557" w:rsidTr="001703AD">
        <w:tc>
          <w:tcPr>
            <w:tcW w:w="14714" w:type="dxa"/>
            <w:gridSpan w:val="2"/>
          </w:tcPr>
          <w:p w:rsidR="001703AD" w:rsidRPr="00026557" w:rsidRDefault="001703AD" w:rsidP="001703AD">
            <w:pPr>
              <w:pStyle w:val="a7"/>
              <w:rPr>
                <w:b/>
                <w:sz w:val="24"/>
                <w:szCs w:val="24"/>
              </w:rPr>
            </w:pPr>
            <w:r w:rsidRPr="00026557">
              <w:rPr>
                <w:b/>
                <w:sz w:val="24"/>
                <w:szCs w:val="24"/>
              </w:rPr>
              <w:t>Раздел «</w:t>
            </w:r>
            <w:r>
              <w:rPr>
                <w:b/>
                <w:sz w:val="24"/>
                <w:szCs w:val="24"/>
              </w:rPr>
              <w:t>П</w:t>
            </w:r>
            <w:r w:rsidRPr="00026557">
              <w:rPr>
                <w:b/>
                <w:sz w:val="24"/>
                <w:szCs w:val="24"/>
              </w:rPr>
              <w:t>рофессиональное самоопределение»</w:t>
            </w:r>
          </w:p>
        </w:tc>
      </w:tr>
      <w:tr w:rsidR="001703AD" w:rsidRPr="00026557" w:rsidTr="001703AD">
        <w:tc>
          <w:tcPr>
            <w:tcW w:w="14714" w:type="dxa"/>
            <w:gridSpan w:val="2"/>
          </w:tcPr>
          <w:p w:rsidR="001703AD" w:rsidRPr="00026557" w:rsidRDefault="001703AD" w:rsidP="001703AD">
            <w:pPr>
              <w:pStyle w:val="a7"/>
              <w:rPr>
                <w:b/>
                <w:sz w:val="24"/>
                <w:szCs w:val="24"/>
              </w:rPr>
            </w:pPr>
            <w:r w:rsidRPr="00026557">
              <w:rPr>
                <w:b/>
                <w:sz w:val="24"/>
                <w:szCs w:val="24"/>
              </w:rPr>
              <w:t>Тема 1. Сферы производства и разделение труда</w:t>
            </w:r>
          </w:p>
        </w:tc>
      </w:tr>
      <w:tr w:rsidR="001703AD" w:rsidRPr="00026557" w:rsidTr="001703AD">
        <w:tc>
          <w:tcPr>
            <w:tcW w:w="1476" w:type="dxa"/>
          </w:tcPr>
          <w:p w:rsidR="001703AD" w:rsidRPr="00026557" w:rsidRDefault="001703AD" w:rsidP="001703AD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026557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13238" w:type="dxa"/>
          </w:tcPr>
          <w:p w:rsidR="001703AD" w:rsidRPr="00026557" w:rsidRDefault="001703AD" w:rsidP="001703AD">
            <w:pPr>
              <w:pStyle w:val="a7"/>
              <w:rPr>
                <w:sz w:val="24"/>
                <w:szCs w:val="24"/>
              </w:rPr>
            </w:pPr>
            <w:r w:rsidRPr="00026557">
              <w:rPr>
                <w:i/>
                <w:sz w:val="24"/>
                <w:szCs w:val="24"/>
              </w:rPr>
              <w:t>Теоретические сведения.</w:t>
            </w:r>
            <w:r w:rsidRPr="00026557">
              <w:rPr>
                <w:sz w:val="24"/>
                <w:szCs w:val="24"/>
              </w:rPr>
              <w:t xml:space="preserve"> Сферы и отрасли современного производства. Основные составляющие производства. Основные структурные подразделения производственного предприятия. Влияние техники и технологий на виды, содержание и уровень квалификации труда. Уровни квалификации и уровни образования. Факторы, влияющие на уровень оплаты труда. Понятие о профессии, специальности, квалификации и компетентности работника. </w:t>
            </w:r>
            <w:r w:rsidRPr="00026557">
              <w:rPr>
                <w:i/>
                <w:sz w:val="24"/>
                <w:szCs w:val="24"/>
              </w:rPr>
              <w:t>Лабораторно-практические и практические работы</w:t>
            </w:r>
            <w:r w:rsidRPr="00026557">
              <w:rPr>
                <w:sz w:val="24"/>
                <w:szCs w:val="24"/>
              </w:rPr>
              <w:t>.</w:t>
            </w:r>
          </w:p>
          <w:p w:rsidR="001703AD" w:rsidRPr="00026557" w:rsidRDefault="001703AD" w:rsidP="001703AD">
            <w:pPr>
              <w:pStyle w:val="a7"/>
              <w:rPr>
                <w:sz w:val="24"/>
                <w:szCs w:val="24"/>
              </w:rPr>
            </w:pPr>
            <w:r w:rsidRPr="00026557">
              <w:rPr>
                <w:sz w:val="24"/>
                <w:szCs w:val="24"/>
              </w:rPr>
              <w:t>Ознакомление с деятельностью производственного предприятия. Анализ структуры предприятия и профессионального разделения труда.</w:t>
            </w:r>
          </w:p>
        </w:tc>
      </w:tr>
    </w:tbl>
    <w:p w:rsidR="00882B56" w:rsidRDefault="00882B56" w:rsidP="00717F30">
      <w:pPr>
        <w:ind w:left="993"/>
        <w:jc w:val="center"/>
        <w:rPr>
          <w:rStyle w:val="13"/>
          <w:b/>
          <w:caps/>
          <w:sz w:val="24"/>
          <w:szCs w:val="24"/>
        </w:rPr>
      </w:pPr>
    </w:p>
    <w:p w:rsidR="00882B56" w:rsidRDefault="00882B56" w:rsidP="00717F30">
      <w:pPr>
        <w:ind w:left="993"/>
        <w:jc w:val="center"/>
        <w:rPr>
          <w:rStyle w:val="13"/>
          <w:b/>
          <w:caps/>
          <w:sz w:val="24"/>
          <w:szCs w:val="24"/>
        </w:rPr>
      </w:pPr>
    </w:p>
    <w:p w:rsidR="00625FE2" w:rsidRPr="00AD7DA7" w:rsidRDefault="00BB66E6" w:rsidP="00AB28A2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  <w:r>
        <w:rPr>
          <w:rStyle w:val="ad"/>
          <w:caps/>
          <w:sz w:val="24"/>
          <w:szCs w:val="24"/>
          <w:lang w:val="en-US"/>
        </w:rPr>
        <w:t>IV</w:t>
      </w:r>
      <w:r w:rsidRPr="00BB66E6">
        <w:rPr>
          <w:rStyle w:val="ad"/>
          <w:caps/>
          <w:sz w:val="24"/>
          <w:szCs w:val="24"/>
        </w:rPr>
        <w:t>.</w:t>
      </w:r>
      <w:r>
        <w:rPr>
          <w:rStyle w:val="ad"/>
          <w:caps/>
          <w:sz w:val="24"/>
          <w:szCs w:val="24"/>
        </w:rPr>
        <w:t>Тематическое планирование</w:t>
      </w:r>
    </w:p>
    <w:p w:rsidR="001F2878" w:rsidRDefault="001F2878" w:rsidP="008E1162">
      <w:pPr>
        <w:jc w:val="center"/>
        <w:rPr>
          <w:rFonts w:eastAsia="Calibri"/>
          <w:b/>
          <w:lang w:eastAsia="en-US"/>
        </w:rPr>
      </w:pPr>
    </w:p>
    <w:tbl>
      <w:tblPr>
        <w:tblStyle w:val="70"/>
        <w:tblpPr w:leftFromText="180" w:rightFromText="180" w:vertAnchor="text" w:tblpX="358" w:tblpY="1"/>
        <w:tblOverlap w:val="never"/>
        <w:tblW w:w="13857" w:type="dxa"/>
        <w:tblLook w:val="04A0"/>
      </w:tblPr>
      <w:tblGrid>
        <w:gridCol w:w="12582"/>
        <w:gridCol w:w="1275"/>
      </w:tblGrid>
      <w:tr w:rsidR="001F2878" w:rsidRPr="001F2878" w:rsidTr="001F2878">
        <w:tc>
          <w:tcPr>
            <w:tcW w:w="12582" w:type="dxa"/>
            <w:shd w:val="clear" w:color="auto" w:fill="BFBFBF" w:themeFill="background1" w:themeFillShade="BF"/>
          </w:tcPr>
          <w:p w:rsidR="001F2878" w:rsidRPr="001F2878" w:rsidRDefault="001F2878" w:rsidP="001F2878">
            <w:pPr>
              <w:widowControl w:val="0"/>
              <w:spacing w:before="29"/>
              <w:ind w:left="1504" w:right="-20"/>
              <w:rPr>
                <w:rFonts w:eastAsia="Calibri"/>
                <w:b/>
                <w:bCs/>
                <w:w w:val="102"/>
                <w:lang w:eastAsia="en-US"/>
              </w:rPr>
            </w:pPr>
            <w:r w:rsidRPr="001F2878">
              <w:rPr>
                <w:rFonts w:eastAsia="Calibri"/>
                <w:b/>
                <w:bCs/>
                <w:w w:val="106"/>
                <w:lang w:eastAsia="en-US"/>
              </w:rPr>
              <w:t>Р</w:t>
            </w:r>
            <w:r w:rsidRPr="001F2878">
              <w:rPr>
                <w:rFonts w:eastAsia="Calibri"/>
                <w:b/>
                <w:bCs/>
                <w:w w:val="98"/>
                <w:lang w:eastAsia="en-US"/>
              </w:rPr>
              <w:t>а</w:t>
            </w:r>
            <w:r w:rsidRPr="001F2878">
              <w:rPr>
                <w:rFonts w:eastAsia="Calibri"/>
                <w:b/>
                <w:bCs/>
                <w:w w:val="102"/>
                <w:lang w:eastAsia="en-US"/>
              </w:rPr>
              <w:t>з</w:t>
            </w:r>
            <w:r w:rsidRPr="001F2878">
              <w:rPr>
                <w:rFonts w:eastAsia="Calibri"/>
                <w:b/>
                <w:bCs/>
                <w:w w:val="92"/>
                <w:lang w:eastAsia="en-US"/>
              </w:rPr>
              <w:t>д</w:t>
            </w:r>
            <w:r w:rsidRPr="001F2878">
              <w:rPr>
                <w:rFonts w:eastAsia="Calibri"/>
                <w:b/>
                <w:bCs/>
                <w:w w:val="99"/>
                <w:lang w:eastAsia="en-US"/>
              </w:rPr>
              <w:t>е</w:t>
            </w:r>
            <w:r w:rsidRPr="001F2878">
              <w:rPr>
                <w:rFonts w:eastAsia="Calibri"/>
                <w:b/>
                <w:bCs/>
                <w:w w:val="101"/>
                <w:lang w:eastAsia="en-US"/>
              </w:rPr>
              <w:t>л</w:t>
            </w:r>
            <w:r w:rsidRPr="001F2878">
              <w:rPr>
                <w:rFonts w:eastAsia="Calibri"/>
                <w:b/>
                <w:bCs/>
                <w:w w:val="102"/>
                <w:lang w:eastAsia="en-US"/>
              </w:rPr>
              <w:t>ы</w:t>
            </w:r>
            <w:r w:rsidRPr="001F2878">
              <w:rPr>
                <w:rFonts w:eastAsia="Calibri"/>
                <w:b/>
                <w:bCs/>
                <w:lang w:eastAsia="en-US"/>
              </w:rPr>
              <w:t>и</w:t>
            </w:r>
            <w:r w:rsidRPr="001F2878">
              <w:rPr>
                <w:rFonts w:eastAsia="Calibri"/>
                <w:b/>
                <w:bCs/>
                <w:w w:val="104"/>
                <w:lang w:eastAsia="en-US"/>
              </w:rPr>
              <w:t>т</w:t>
            </w:r>
            <w:r w:rsidRPr="001F2878">
              <w:rPr>
                <w:rFonts w:eastAsia="Calibri"/>
                <w:b/>
                <w:bCs/>
                <w:w w:val="99"/>
                <w:lang w:eastAsia="en-US"/>
              </w:rPr>
              <w:t>е</w:t>
            </w:r>
            <w:r w:rsidRPr="001F2878">
              <w:rPr>
                <w:rFonts w:eastAsia="Calibri"/>
                <w:b/>
                <w:bCs/>
                <w:w w:val="86"/>
                <w:lang w:eastAsia="en-US"/>
              </w:rPr>
              <w:t>м</w:t>
            </w:r>
            <w:r w:rsidRPr="001F2878">
              <w:rPr>
                <w:rFonts w:eastAsia="Calibri"/>
                <w:b/>
                <w:bCs/>
                <w:w w:val="102"/>
                <w:lang w:eastAsia="en-US"/>
              </w:rPr>
              <w:t>ы</w:t>
            </w:r>
            <w:r w:rsidRPr="001F2878">
              <w:rPr>
                <w:rFonts w:eastAsia="Calibri"/>
                <w:b/>
                <w:bCs/>
                <w:lang w:eastAsia="en-US"/>
              </w:rPr>
              <w:t>пр</w:t>
            </w:r>
            <w:r w:rsidRPr="001F2878">
              <w:rPr>
                <w:rFonts w:eastAsia="Calibri"/>
                <w:b/>
                <w:bCs/>
                <w:w w:val="97"/>
                <w:lang w:eastAsia="en-US"/>
              </w:rPr>
              <w:t>о</w:t>
            </w:r>
            <w:r w:rsidRPr="001F2878">
              <w:rPr>
                <w:rFonts w:eastAsia="Calibri"/>
                <w:b/>
                <w:bCs/>
                <w:w w:val="115"/>
                <w:lang w:eastAsia="en-US"/>
              </w:rPr>
              <w:t>г</w:t>
            </w:r>
            <w:r w:rsidRPr="001F2878">
              <w:rPr>
                <w:rFonts w:eastAsia="Calibri"/>
                <w:b/>
                <w:bCs/>
                <w:lang w:eastAsia="en-US"/>
              </w:rPr>
              <w:t>р</w:t>
            </w:r>
            <w:r w:rsidRPr="001F2878">
              <w:rPr>
                <w:rFonts w:eastAsia="Calibri"/>
                <w:b/>
                <w:bCs/>
                <w:w w:val="98"/>
                <w:lang w:eastAsia="en-US"/>
              </w:rPr>
              <w:t>а</w:t>
            </w:r>
            <w:r w:rsidRPr="001F2878">
              <w:rPr>
                <w:rFonts w:eastAsia="Calibri"/>
                <w:b/>
                <w:bCs/>
                <w:w w:val="86"/>
                <w:lang w:eastAsia="en-US"/>
              </w:rPr>
              <w:t>мм</w:t>
            </w:r>
            <w:r w:rsidRPr="001F2878">
              <w:rPr>
                <w:rFonts w:eastAsia="Calibri"/>
                <w:b/>
                <w:bCs/>
                <w:w w:val="102"/>
                <w:lang w:eastAsia="en-US"/>
              </w:rPr>
              <w:t>ы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1F2878" w:rsidRPr="001F2878" w:rsidRDefault="001F2878" w:rsidP="001F2878">
            <w:pPr>
              <w:widowControl w:val="0"/>
              <w:spacing w:before="29"/>
              <w:ind w:left="136" w:right="-20"/>
              <w:rPr>
                <w:rFonts w:eastAsia="Calibri"/>
                <w:b/>
                <w:bCs/>
                <w:w w:val="105"/>
                <w:lang w:eastAsia="en-US"/>
              </w:rPr>
            </w:pPr>
            <w:r w:rsidRPr="001F2878">
              <w:rPr>
                <w:rFonts w:eastAsia="Calibri"/>
                <w:b/>
                <w:bCs/>
                <w:spacing w:val="1"/>
                <w:w w:val="102"/>
                <w:lang w:eastAsia="en-US"/>
              </w:rPr>
              <w:t>К</w:t>
            </w:r>
            <w:r w:rsidRPr="001F2878">
              <w:rPr>
                <w:rFonts w:eastAsia="Calibri"/>
                <w:b/>
                <w:bCs/>
                <w:spacing w:val="2"/>
                <w:w w:val="97"/>
                <w:lang w:eastAsia="en-US"/>
              </w:rPr>
              <w:t>о</w:t>
            </w:r>
            <w:r w:rsidRPr="001F2878">
              <w:rPr>
                <w:rFonts w:eastAsia="Calibri"/>
                <w:b/>
                <w:bCs/>
                <w:spacing w:val="1"/>
                <w:w w:val="101"/>
                <w:lang w:eastAsia="en-US"/>
              </w:rPr>
              <w:t>л</w:t>
            </w:r>
            <w:r w:rsidRPr="001F2878">
              <w:rPr>
                <w:rFonts w:eastAsia="Calibri"/>
                <w:b/>
                <w:bCs/>
                <w:spacing w:val="2"/>
                <w:lang w:eastAsia="en-US"/>
              </w:rPr>
              <w:t>-</w:t>
            </w:r>
            <w:r w:rsidRPr="001F2878">
              <w:rPr>
                <w:rFonts w:eastAsia="Calibri"/>
                <w:b/>
                <w:bCs/>
                <w:spacing w:val="2"/>
                <w:w w:val="105"/>
                <w:lang w:eastAsia="en-US"/>
              </w:rPr>
              <w:t>в</w:t>
            </w:r>
            <w:r w:rsidRPr="001F2878">
              <w:rPr>
                <w:rFonts w:eastAsia="Calibri"/>
                <w:b/>
                <w:bCs/>
                <w:spacing w:val="1"/>
                <w:w w:val="97"/>
                <w:lang w:eastAsia="en-US"/>
              </w:rPr>
              <w:t>о</w:t>
            </w:r>
            <w:r w:rsidRPr="001F2878">
              <w:rPr>
                <w:rFonts w:eastAsia="Calibri"/>
                <w:b/>
                <w:bCs/>
                <w:w w:val="99"/>
                <w:shd w:val="clear" w:color="auto" w:fill="BFBFBF"/>
                <w:lang w:eastAsia="en-US"/>
              </w:rPr>
              <w:t>ч</w:t>
            </w:r>
            <w:r w:rsidRPr="001F2878">
              <w:rPr>
                <w:rFonts w:eastAsia="Calibri"/>
                <w:b/>
                <w:bCs/>
                <w:w w:val="98"/>
                <w:shd w:val="clear" w:color="auto" w:fill="BFBFBF"/>
                <w:lang w:eastAsia="en-US"/>
              </w:rPr>
              <w:t>а</w:t>
            </w:r>
            <w:r w:rsidRPr="001F2878">
              <w:rPr>
                <w:rFonts w:eastAsia="Calibri"/>
                <w:b/>
                <w:bCs/>
                <w:w w:val="106"/>
                <w:shd w:val="clear" w:color="auto" w:fill="BFBFBF"/>
                <w:lang w:eastAsia="en-US"/>
              </w:rPr>
              <w:t>с</w:t>
            </w:r>
            <w:r w:rsidRPr="001F2878">
              <w:rPr>
                <w:rFonts w:eastAsia="Calibri"/>
                <w:b/>
                <w:bCs/>
                <w:w w:val="97"/>
                <w:shd w:val="clear" w:color="auto" w:fill="BFBFBF"/>
                <w:lang w:eastAsia="en-US"/>
              </w:rPr>
              <w:t>о</w:t>
            </w:r>
            <w:r w:rsidRPr="001F2878">
              <w:rPr>
                <w:rFonts w:eastAsia="Calibri"/>
                <w:b/>
                <w:bCs/>
                <w:w w:val="105"/>
                <w:shd w:val="clear" w:color="auto" w:fill="BFBFBF"/>
                <w:lang w:eastAsia="en-US"/>
              </w:rPr>
              <w:t>в</w:t>
            </w:r>
          </w:p>
        </w:tc>
      </w:tr>
      <w:tr w:rsidR="001F2878" w:rsidRPr="001F2878" w:rsidTr="001F2878">
        <w:tc>
          <w:tcPr>
            <w:tcW w:w="12582" w:type="dxa"/>
            <w:shd w:val="clear" w:color="auto" w:fill="00CCFF"/>
          </w:tcPr>
          <w:p w:rsidR="0028379D" w:rsidRDefault="0028379D" w:rsidP="001F2878">
            <w:pPr>
              <w:widowControl w:val="0"/>
              <w:tabs>
                <w:tab w:val="left" w:pos="4569"/>
              </w:tabs>
              <w:spacing w:line="226" w:lineRule="auto"/>
              <w:rPr>
                <w:b/>
                <w:spacing w:val="10"/>
                <w:w w:val="119"/>
              </w:rPr>
            </w:pPr>
          </w:p>
          <w:p w:rsidR="001F2878" w:rsidRPr="001F2878" w:rsidRDefault="001F2878" w:rsidP="001F2878">
            <w:pPr>
              <w:widowControl w:val="0"/>
              <w:tabs>
                <w:tab w:val="left" w:pos="4569"/>
              </w:tabs>
              <w:spacing w:line="226" w:lineRule="auto"/>
              <w:rPr>
                <w:b/>
                <w:spacing w:val="10"/>
                <w:w w:val="119"/>
              </w:rPr>
            </w:pPr>
            <w:r w:rsidRPr="001F2878">
              <w:rPr>
                <w:b/>
                <w:spacing w:val="10"/>
                <w:w w:val="119"/>
              </w:rPr>
              <w:t>1</w:t>
            </w:r>
            <w:r w:rsidRPr="001F2878">
              <w:rPr>
                <w:b/>
                <w:spacing w:val="10"/>
              </w:rPr>
              <w:t>.</w:t>
            </w:r>
            <w:r w:rsidRPr="001F2878">
              <w:rPr>
                <w:b/>
                <w:spacing w:val="8"/>
                <w:w w:val="102"/>
              </w:rPr>
              <w:t>С</w:t>
            </w:r>
            <w:r w:rsidRPr="001F2878">
              <w:rPr>
                <w:b/>
                <w:spacing w:val="8"/>
                <w:w w:val="108"/>
              </w:rPr>
              <w:t>о</w:t>
            </w:r>
            <w:r w:rsidRPr="001F2878">
              <w:rPr>
                <w:b/>
                <w:spacing w:val="8"/>
              </w:rPr>
              <w:t>циал</w:t>
            </w:r>
            <w:r w:rsidRPr="001F2878">
              <w:rPr>
                <w:b/>
                <w:spacing w:val="8"/>
                <w:w w:val="118"/>
              </w:rPr>
              <w:t>ьн</w:t>
            </w:r>
            <w:r w:rsidRPr="001F2878">
              <w:rPr>
                <w:b/>
                <w:spacing w:val="8"/>
                <w:w w:val="120"/>
              </w:rPr>
              <w:t>ы</w:t>
            </w:r>
            <w:r w:rsidRPr="001F2878">
              <w:rPr>
                <w:b/>
                <w:spacing w:val="8"/>
                <w:w w:val="112"/>
              </w:rPr>
              <w:t>е</w:t>
            </w:r>
            <w:r w:rsidRPr="001F2878">
              <w:rPr>
                <w:b/>
                <w:spacing w:val="8"/>
                <w:w w:val="119"/>
              </w:rPr>
              <w:t>т</w:t>
            </w:r>
            <w:r w:rsidRPr="001F2878">
              <w:rPr>
                <w:b/>
                <w:spacing w:val="9"/>
                <w:w w:val="112"/>
              </w:rPr>
              <w:t>е</w:t>
            </w:r>
            <w:r w:rsidRPr="001F2878">
              <w:rPr>
                <w:b/>
                <w:spacing w:val="8"/>
              </w:rPr>
              <w:t>х</w:t>
            </w:r>
            <w:r w:rsidRPr="001F2878">
              <w:rPr>
                <w:b/>
                <w:spacing w:val="8"/>
                <w:w w:val="118"/>
              </w:rPr>
              <w:t>н</w:t>
            </w:r>
            <w:r w:rsidRPr="001F2878">
              <w:rPr>
                <w:b/>
                <w:spacing w:val="9"/>
                <w:w w:val="108"/>
              </w:rPr>
              <w:t>о</w:t>
            </w:r>
            <w:r w:rsidRPr="001F2878">
              <w:rPr>
                <w:b/>
                <w:spacing w:val="8"/>
              </w:rPr>
              <w:t>л</w:t>
            </w:r>
            <w:r w:rsidRPr="001F2878">
              <w:rPr>
                <w:b/>
                <w:spacing w:val="9"/>
                <w:w w:val="108"/>
              </w:rPr>
              <w:t>о</w:t>
            </w:r>
            <w:r w:rsidRPr="001F2878">
              <w:rPr>
                <w:b/>
                <w:spacing w:val="8"/>
                <w:w w:val="118"/>
              </w:rPr>
              <w:t>г</w:t>
            </w:r>
            <w:r w:rsidRPr="001F2878">
              <w:rPr>
                <w:b/>
                <w:spacing w:val="9"/>
              </w:rPr>
              <w:t>ии</w:t>
            </w:r>
          </w:p>
        </w:tc>
        <w:tc>
          <w:tcPr>
            <w:tcW w:w="1275" w:type="dxa"/>
            <w:shd w:val="clear" w:color="auto" w:fill="00CCFF"/>
          </w:tcPr>
          <w:p w:rsidR="001F2878" w:rsidRPr="001F2878" w:rsidRDefault="001F2878" w:rsidP="001F2878">
            <w:pPr>
              <w:rPr>
                <w:rFonts w:eastAsia="Calibri"/>
                <w:b/>
                <w:i/>
                <w:lang w:eastAsia="en-US"/>
              </w:rPr>
            </w:pPr>
            <w:r w:rsidRPr="001F2878">
              <w:rPr>
                <w:rFonts w:eastAsia="Calibri"/>
                <w:b/>
                <w:i/>
                <w:lang w:eastAsia="en-US"/>
              </w:rPr>
              <w:t>6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widowControl w:val="0"/>
              <w:tabs>
                <w:tab w:val="left" w:pos="4569"/>
              </w:tabs>
              <w:spacing w:line="226" w:lineRule="auto"/>
              <w:rPr>
                <w:rFonts w:eastAsia="Calibri"/>
                <w:i/>
                <w:lang w:eastAsia="en-US"/>
              </w:rPr>
            </w:pPr>
            <w:r w:rsidRPr="001F2878">
              <w:rPr>
                <w:spacing w:val="10"/>
                <w:w w:val="119"/>
              </w:rPr>
              <w:t>1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1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2"/>
                <w:w w:val="102"/>
              </w:rPr>
              <w:t>С</w:t>
            </w:r>
            <w:r w:rsidRPr="001F2878">
              <w:rPr>
                <w:spacing w:val="12"/>
                <w:w w:val="118"/>
              </w:rPr>
              <w:t>п</w:t>
            </w:r>
            <w:r w:rsidRPr="001F2878">
              <w:rPr>
                <w:spacing w:val="12"/>
                <w:w w:val="112"/>
              </w:rPr>
              <w:t>е</w:t>
            </w:r>
            <w:r w:rsidRPr="001F2878">
              <w:rPr>
                <w:spacing w:val="12"/>
              </w:rPr>
              <w:t>ци</w:t>
            </w:r>
            <w:r w:rsidRPr="001F2878">
              <w:rPr>
                <w:spacing w:val="13"/>
                <w:w w:val="114"/>
              </w:rPr>
              <w:t>ф</w:t>
            </w:r>
            <w:r w:rsidRPr="001F2878">
              <w:rPr>
                <w:spacing w:val="12"/>
              </w:rPr>
              <w:t>ика</w:t>
            </w:r>
            <w:r w:rsidRPr="001F2878">
              <w:rPr>
                <w:spacing w:val="10"/>
                <w:w w:val="110"/>
              </w:rPr>
              <w:t>с</w:t>
            </w:r>
            <w:r w:rsidRPr="001F2878">
              <w:rPr>
                <w:spacing w:val="10"/>
                <w:w w:val="108"/>
              </w:rPr>
              <w:t>о</w:t>
            </w:r>
            <w:r w:rsidRPr="001F2878">
              <w:rPr>
                <w:spacing w:val="11"/>
              </w:rPr>
              <w:t>циал</w:t>
            </w:r>
            <w:r w:rsidRPr="001F2878">
              <w:rPr>
                <w:spacing w:val="10"/>
                <w:w w:val="118"/>
              </w:rPr>
              <w:t>ьн</w:t>
            </w:r>
            <w:r w:rsidRPr="001F2878">
              <w:rPr>
                <w:spacing w:val="11"/>
                <w:w w:val="120"/>
              </w:rPr>
              <w:t>ы</w:t>
            </w:r>
            <w:r w:rsidRPr="001F2878">
              <w:rPr>
                <w:spacing w:val="10"/>
              </w:rPr>
              <w:t>х</w:t>
            </w:r>
            <w:r w:rsidRPr="001F2878">
              <w:rPr>
                <w:spacing w:val="8"/>
                <w:w w:val="119"/>
              </w:rPr>
              <w:t>т</w:t>
            </w:r>
            <w:r w:rsidRPr="001F2878">
              <w:rPr>
                <w:spacing w:val="9"/>
                <w:w w:val="112"/>
              </w:rPr>
              <w:t>е</w:t>
            </w:r>
            <w:r w:rsidRPr="001F2878">
              <w:rPr>
                <w:spacing w:val="8"/>
              </w:rPr>
              <w:t>х</w:t>
            </w:r>
            <w:r w:rsidRPr="001F2878">
              <w:rPr>
                <w:spacing w:val="8"/>
                <w:w w:val="118"/>
              </w:rPr>
              <w:t>н</w:t>
            </w:r>
            <w:r w:rsidRPr="001F2878">
              <w:rPr>
                <w:spacing w:val="9"/>
                <w:w w:val="108"/>
              </w:rPr>
              <w:t>о</w:t>
            </w:r>
            <w:r w:rsidRPr="001F2878">
              <w:rPr>
                <w:spacing w:val="8"/>
              </w:rPr>
              <w:t>л</w:t>
            </w:r>
            <w:r w:rsidRPr="001F2878">
              <w:rPr>
                <w:spacing w:val="9"/>
                <w:w w:val="108"/>
              </w:rPr>
              <w:t>о</w:t>
            </w:r>
            <w:r w:rsidRPr="001F2878">
              <w:rPr>
                <w:spacing w:val="8"/>
                <w:w w:val="118"/>
              </w:rPr>
              <w:t>г</w:t>
            </w:r>
            <w:r w:rsidRPr="001F2878">
              <w:rPr>
                <w:spacing w:val="9"/>
              </w:rPr>
              <w:t>ий</w:t>
            </w:r>
            <w:r w:rsidRPr="001F2878">
              <w:rPr>
                <w:rFonts w:eastAsia="Calibri"/>
                <w:i/>
                <w:lang w:eastAsia="en-US"/>
              </w:rPr>
              <w:tab/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1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widowControl w:val="0"/>
              <w:spacing w:line="226" w:lineRule="auto"/>
              <w:ind w:right="174"/>
              <w:rPr>
                <w:rFonts w:eastAsia="Calibri"/>
                <w:i/>
                <w:lang w:eastAsia="en-US"/>
              </w:rPr>
            </w:pPr>
            <w:r w:rsidRPr="001F2878">
              <w:rPr>
                <w:spacing w:val="10"/>
                <w:w w:val="119"/>
              </w:rPr>
              <w:t>1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2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2"/>
                <w:w w:val="102"/>
              </w:rPr>
              <w:t>С</w:t>
            </w:r>
            <w:r w:rsidRPr="001F2878">
              <w:rPr>
                <w:spacing w:val="13"/>
                <w:w w:val="108"/>
              </w:rPr>
              <w:t>о</w:t>
            </w:r>
            <w:r w:rsidRPr="001F2878">
              <w:rPr>
                <w:spacing w:val="13"/>
              </w:rPr>
              <w:t>циал</w:t>
            </w:r>
            <w:r w:rsidRPr="001F2878">
              <w:rPr>
                <w:spacing w:val="13"/>
                <w:w w:val="118"/>
              </w:rPr>
              <w:t>ьн</w:t>
            </w:r>
            <w:r w:rsidRPr="001F2878">
              <w:rPr>
                <w:spacing w:val="13"/>
              </w:rPr>
              <w:t>ая</w:t>
            </w:r>
            <w:r w:rsidRPr="001F2878">
              <w:rPr>
                <w:spacing w:val="8"/>
                <w:w w:val="118"/>
              </w:rPr>
              <w:t>р</w:t>
            </w:r>
            <w:r w:rsidRPr="001F2878">
              <w:rPr>
                <w:spacing w:val="8"/>
              </w:rPr>
              <w:t>а</w:t>
            </w:r>
            <w:r w:rsidRPr="001F2878">
              <w:rPr>
                <w:spacing w:val="8"/>
                <w:w w:val="104"/>
              </w:rPr>
              <w:t>б</w:t>
            </w:r>
            <w:r w:rsidRPr="001F2878">
              <w:rPr>
                <w:spacing w:val="8"/>
                <w:w w:val="108"/>
              </w:rPr>
              <w:t>о</w:t>
            </w:r>
            <w:r w:rsidRPr="001F2878">
              <w:rPr>
                <w:spacing w:val="8"/>
                <w:w w:val="119"/>
              </w:rPr>
              <w:t>т</w:t>
            </w:r>
            <w:r w:rsidRPr="001F2878">
              <w:rPr>
                <w:spacing w:val="8"/>
              </w:rPr>
              <w:t>а.</w:t>
            </w:r>
            <w:r w:rsidRPr="001F2878">
              <w:rPr>
                <w:spacing w:val="3"/>
                <w:w w:val="102"/>
              </w:rPr>
              <w:t>С</w:t>
            </w:r>
            <w:r w:rsidRPr="001F2878">
              <w:rPr>
                <w:spacing w:val="4"/>
                <w:w w:val="114"/>
              </w:rPr>
              <w:t>ф</w:t>
            </w:r>
            <w:r w:rsidRPr="001F2878">
              <w:rPr>
                <w:spacing w:val="4"/>
                <w:w w:val="112"/>
              </w:rPr>
              <w:t>е</w:t>
            </w:r>
            <w:r w:rsidRPr="001F2878">
              <w:rPr>
                <w:spacing w:val="4"/>
                <w:w w:val="118"/>
              </w:rPr>
              <w:t>р</w:t>
            </w:r>
            <w:r w:rsidRPr="001F2878">
              <w:rPr>
                <w:spacing w:val="3"/>
              </w:rPr>
              <w:t>а</w:t>
            </w:r>
            <w:r w:rsidRPr="001F2878">
              <w:rPr>
                <w:spacing w:val="4"/>
                <w:w w:val="115"/>
              </w:rPr>
              <w:t>у</w:t>
            </w:r>
            <w:r w:rsidRPr="001F2878">
              <w:rPr>
                <w:spacing w:val="4"/>
                <w:w w:val="110"/>
              </w:rPr>
              <w:t>с</w:t>
            </w:r>
            <w:r w:rsidRPr="001F2878">
              <w:rPr>
                <w:spacing w:val="5"/>
              </w:rPr>
              <w:t>л</w:t>
            </w:r>
            <w:r w:rsidRPr="001F2878">
              <w:rPr>
                <w:spacing w:val="4"/>
                <w:w w:val="115"/>
              </w:rPr>
              <w:t>у</w:t>
            </w:r>
            <w:r w:rsidRPr="001F2878">
              <w:rPr>
                <w:spacing w:val="5"/>
                <w:w w:val="118"/>
              </w:rPr>
              <w:t>г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1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widowControl w:val="0"/>
              <w:spacing w:line="226" w:lineRule="auto"/>
              <w:rPr>
                <w:rFonts w:eastAsia="Calibri"/>
                <w:i/>
                <w:lang w:eastAsia="en-US"/>
              </w:rPr>
            </w:pPr>
            <w:r w:rsidRPr="001F2878">
              <w:rPr>
                <w:spacing w:val="10"/>
                <w:w w:val="119"/>
              </w:rPr>
              <w:t>1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3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8"/>
                <w:w w:val="111"/>
              </w:rPr>
              <w:t>Т</w:t>
            </w:r>
            <w:r w:rsidRPr="001F2878">
              <w:rPr>
                <w:spacing w:val="9"/>
                <w:w w:val="112"/>
              </w:rPr>
              <w:t>е</w:t>
            </w:r>
            <w:r w:rsidRPr="001F2878">
              <w:rPr>
                <w:spacing w:val="8"/>
              </w:rPr>
              <w:t>х</w:t>
            </w:r>
            <w:r w:rsidRPr="001F2878">
              <w:rPr>
                <w:spacing w:val="9"/>
                <w:w w:val="118"/>
              </w:rPr>
              <w:t>н</w:t>
            </w:r>
            <w:r w:rsidRPr="001F2878">
              <w:rPr>
                <w:spacing w:val="8"/>
                <w:w w:val="108"/>
              </w:rPr>
              <w:t>о</w:t>
            </w:r>
            <w:r w:rsidRPr="001F2878">
              <w:rPr>
                <w:spacing w:val="9"/>
              </w:rPr>
              <w:t>л</w:t>
            </w:r>
            <w:r w:rsidRPr="001F2878">
              <w:rPr>
                <w:spacing w:val="9"/>
                <w:w w:val="108"/>
              </w:rPr>
              <w:t>о</w:t>
            </w:r>
            <w:r w:rsidRPr="001F2878">
              <w:rPr>
                <w:spacing w:val="8"/>
                <w:w w:val="118"/>
              </w:rPr>
              <w:t>г</w:t>
            </w:r>
            <w:r w:rsidRPr="001F2878">
              <w:rPr>
                <w:spacing w:val="9"/>
              </w:rPr>
              <w:t>ии</w:t>
            </w:r>
            <w:r w:rsidRPr="001F2878">
              <w:rPr>
                <w:spacing w:val="3"/>
                <w:w w:val="118"/>
              </w:rPr>
              <w:t>р</w:t>
            </w:r>
            <w:r w:rsidRPr="001F2878">
              <w:rPr>
                <w:spacing w:val="3"/>
              </w:rPr>
              <w:t>а</w:t>
            </w:r>
            <w:r w:rsidRPr="001F2878">
              <w:rPr>
                <w:spacing w:val="3"/>
                <w:w w:val="104"/>
              </w:rPr>
              <w:t>б</w:t>
            </w:r>
            <w:r w:rsidRPr="001F2878">
              <w:rPr>
                <w:spacing w:val="3"/>
                <w:w w:val="108"/>
              </w:rPr>
              <w:t>о</w:t>
            </w:r>
            <w:r w:rsidRPr="001F2878">
              <w:rPr>
                <w:spacing w:val="3"/>
                <w:w w:val="119"/>
              </w:rPr>
              <w:t>т</w:t>
            </w:r>
            <w:r w:rsidRPr="001F2878">
              <w:rPr>
                <w:spacing w:val="4"/>
                <w:w w:val="120"/>
              </w:rPr>
              <w:t>ы</w:t>
            </w:r>
            <w:r w:rsidRPr="001F2878">
              <w:rPr>
                <w:w w:val="110"/>
              </w:rPr>
              <w:t>с</w:t>
            </w:r>
            <w:r w:rsidRPr="001F2878">
              <w:rPr>
                <w:spacing w:val="2"/>
                <w:w w:val="108"/>
              </w:rPr>
              <w:t>о</w:t>
            </w:r>
            <w:r w:rsidRPr="001F2878">
              <w:rPr>
                <w:spacing w:val="3"/>
                <w:w w:val="104"/>
              </w:rPr>
              <w:t>б</w:t>
            </w:r>
            <w:r w:rsidRPr="001F2878">
              <w:rPr>
                <w:spacing w:val="2"/>
              </w:rPr>
              <w:t>щ</w:t>
            </w:r>
            <w:r w:rsidRPr="001F2878">
              <w:rPr>
                <w:spacing w:val="3"/>
                <w:w w:val="112"/>
              </w:rPr>
              <w:t>е</w:t>
            </w:r>
            <w:r w:rsidRPr="001F2878">
              <w:rPr>
                <w:spacing w:val="2"/>
                <w:w w:val="110"/>
              </w:rPr>
              <w:t>с</w:t>
            </w:r>
            <w:r w:rsidRPr="001F2878">
              <w:rPr>
                <w:spacing w:val="3"/>
                <w:w w:val="119"/>
              </w:rPr>
              <w:t>т</w:t>
            </w:r>
            <w:r w:rsidRPr="001F2878">
              <w:rPr>
                <w:spacing w:val="2"/>
                <w:w w:val="116"/>
              </w:rPr>
              <w:t>в</w:t>
            </w:r>
            <w:r w:rsidRPr="001F2878">
              <w:rPr>
                <w:spacing w:val="3"/>
                <w:w w:val="112"/>
              </w:rPr>
              <w:t>е</w:t>
            </w:r>
            <w:r w:rsidRPr="001F2878">
              <w:rPr>
                <w:spacing w:val="2"/>
                <w:w w:val="118"/>
              </w:rPr>
              <w:t>нн</w:t>
            </w:r>
            <w:r w:rsidRPr="001F2878">
              <w:rPr>
                <w:spacing w:val="3"/>
                <w:w w:val="120"/>
              </w:rPr>
              <w:t>ы</w:t>
            </w:r>
            <w:r w:rsidRPr="001F2878">
              <w:rPr>
                <w:spacing w:val="2"/>
                <w:w w:val="117"/>
              </w:rPr>
              <w:t xml:space="preserve">м </w:t>
            </w:r>
            <w:r w:rsidRPr="001F2878">
              <w:rPr>
                <w:spacing w:val="4"/>
                <w:w w:val="117"/>
              </w:rPr>
              <w:t>м</w:t>
            </w:r>
            <w:r w:rsidRPr="001F2878">
              <w:rPr>
                <w:spacing w:val="5"/>
                <w:w w:val="118"/>
              </w:rPr>
              <w:t>н</w:t>
            </w:r>
            <w:r w:rsidRPr="001F2878">
              <w:rPr>
                <w:spacing w:val="5"/>
                <w:w w:val="112"/>
              </w:rPr>
              <w:t>е</w:t>
            </w:r>
            <w:r w:rsidRPr="001F2878">
              <w:rPr>
                <w:spacing w:val="5"/>
                <w:w w:val="118"/>
              </w:rPr>
              <w:t>н</w:t>
            </w:r>
            <w:r w:rsidRPr="001F2878">
              <w:rPr>
                <w:spacing w:val="5"/>
              </w:rPr>
              <w:t>и</w:t>
            </w:r>
            <w:r w:rsidRPr="001F2878">
              <w:rPr>
                <w:spacing w:val="5"/>
                <w:w w:val="112"/>
              </w:rPr>
              <w:t>е</w:t>
            </w:r>
            <w:r w:rsidRPr="001F2878">
              <w:rPr>
                <w:spacing w:val="5"/>
                <w:w w:val="117"/>
              </w:rPr>
              <w:t>м</w:t>
            </w:r>
            <w:r w:rsidRPr="001F2878">
              <w:rPr>
                <w:spacing w:val="5"/>
              </w:rPr>
              <w:t>.</w:t>
            </w:r>
            <w:r w:rsidRPr="001F2878">
              <w:rPr>
                <w:spacing w:val="8"/>
                <w:w w:val="102"/>
              </w:rPr>
              <w:t xml:space="preserve"> С</w:t>
            </w:r>
            <w:r w:rsidRPr="001F2878">
              <w:rPr>
                <w:spacing w:val="8"/>
                <w:w w:val="108"/>
              </w:rPr>
              <w:t>о</w:t>
            </w:r>
            <w:r w:rsidRPr="001F2878">
              <w:rPr>
                <w:spacing w:val="8"/>
              </w:rPr>
              <w:t>циал</w:t>
            </w:r>
            <w:r w:rsidRPr="001F2878">
              <w:rPr>
                <w:spacing w:val="8"/>
                <w:w w:val="118"/>
              </w:rPr>
              <w:t>ьн</w:t>
            </w:r>
            <w:r w:rsidRPr="001F2878">
              <w:rPr>
                <w:spacing w:val="8"/>
                <w:w w:val="120"/>
              </w:rPr>
              <w:t>ы</w:t>
            </w:r>
            <w:r w:rsidRPr="001F2878">
              <w:rPr>
                <w:spacing w:val="8"/>
                <w:w w:val="112"/>
              </w:rPr>
              <w:t>е</w:t>
            </w:r>
            <w:r w:rsidRPr="001F2878">
              <w:rPr>
                <w:spacing w:val="5"/>
                <w:w w:val="110"/>
              </w:rPr>
              <w:t>с</w:t>
            </w:r>
            <w:r w:rsidRPr="001F2878">
              <w:rPr>
                <w:spacing w:val="5"/>
                <w:w w:val="112"/>
              </w:rPr>
              <w:t>е</w:t>
            </w:r>
            <w:r w:rsidRPr="001F2878">
              <w:rPr>
                <w:spacing w:val="5"/>
                <w:w w:val="119"/>
              </w:rPr>
              <w:t>т</w:t>
            </w:r>
            <w:r w:rsidRPr="001F2878">
              <w:rPr>
                <w:spacing w:val="6"/>
              </w:rPr>
              <w:t>и</w:t>
            </w:r>
            <w:r w:rsidRPr="001F2878">
              <w:rPr>
                <w:spacing w:val="25"/>
              </w:rPr>
              <w:t>как</w:t>
            </w:r>
            <w:r w:rsidRPr="001F2878">
              <w:rPr>
                <w:spacing w:val="9"/>
                <w:w w:val="119"/>
              </w:rPr>
              <w:t>т</w:t>
            </w:r>
            <w:r w:rsidRPr="001F2878">
              <w:rPr>
                <w:spacing w:val="9"/>
                <w:w w:val="112"/>
              </w:rPr>
              <w:t>е</w:t>
            </w:r>
            <w:r w:rsidRPr="001F2878">
              <w:rPr>
                <w:spacing w:val="10"/>
              </w:rPr>
              <w:t>х</w:t>
            </w:r>
            <w:r w:rsidRPr="001F2878">
              <w:rPr>
                <w:spacing w:val="9"/>
                <w:w w:val="118"/>
              </w:rPr>
              <w:t>н</w:t>
            </w:r>
            <w:r w:rsidRPr="001F2878">
              <w:rPr>
                <w:spacing w:val="10"/>
                <w:w w:val="108"/>
              </w:rPr>
              <w:t>о</w:t>
            </w:r>
            <w:r w:rsidRPr="001F2878">
              <w:rPr>
                <w:spacing w:val="9"/>
              </w:rPr>
              <w:t>л</w:t>
            </w:r>
            <w:r w:rsidRPr="001F2878">
              <w:rPr>
                <w:spacing w:val="9"/>
                <w:w w:val="108"/>
              </w:rPr>
              <w:t>о</w:t>
            </w:r>
            <w:r w:rsidRPr="001F2878">
              <w:rPr>
                <w:spacing w:val="10"/>
                <w:w w:val="118"/>
              </w:rPr>
              <w:t>г</w:t>
            </w:r>
            <w:r w:rsidRPr="001F2878">
              <w:rPr>
                <w:spacing w:val="9"/>
              </w:rPr>
              <w:t>ия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spacing w:val="10"/>
                <w:w w:val="119"/>
              </w:rPr>
              <w:t>1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4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8"/>
                <w:w w:val="111"/>
              </w:rPr>
              <w:t>Т</w:t>
            </w:r>
            <w:r w:rsidRPr="001F2878">
              <w:rPr>
                <w:spacing w:val="9"/>
                <w:w w:val="112"/>
              </w:rPr>
              <w:t>е</w:t>
            </w:r>
            <w:r w:rsidRPr="001F2878">
              <w:rPr>
                <w:spacing w:val="8"/>
              </w:rPr>
              <w:t>х</w:t>
            </w:r>
            <w:r w:rsidRPr="001F2878">
              <w:rPr>
                <w:spacing w:val="9"/>
                <w:w w:val="118"/>
              </w:rPr>
              <w:t>н</w:t>
            </w:r>
            <w:r w:rsidRPr="001F2878">
              <w:rPr>
                <w:spacing w:val="8"/>
                <w:w w:val="108"/>
              </w:rPr>
              <w:t>о</w:t>
            </w:r>
            <w:r w:rsidRPr="001F2878">
              <w:rPr>
                <w:spacing w:val="9"/>
              </w:rPr>
              <w:t>л</w:t>
            </w:r>
            <w:r w:rsidRPr="001F2878">
              <w:rPr>
                <w:spacing w:val="9"/>
                <w:w w:val="108"/>
              </w:rPr>
              <w:t>о</w:t>
            </w:r>
            <w:r w:rsidRPr="001F2878">
              <w:rPr>
                <w:spacing w:val="8"/>
                <w:w w:val="118"/>
              </w:rPr>
              <w:t>г</w:t>
            </w:r>
            <w:r w:rsidRPr="001F2878">
              <w:rPr>
                <w:spacing w:val="9"/>
              </w:rPr>
              <w:t>ии</w:t>
            </w:r>
            <w:r w:rsidRPr="001F2878">
              <w:rPr>
                <w:w w:val="116"/>
              </w:rPr>
              <w:t>в</w:t>
            </w:r>
            <w:r w:rsidRPr="001F2878">
              <w:rPr>
                <w:w w:val="110"/>
              </w:rPr>
              <w:t>с</w:t>
            </w:r>
            <w:r w:rsidRPr="001F2878">
              <w:rPr>
                <w:w w:val="114"/>
              </w:rPr>
              <w:t>ф</w:t>
            </w:r>
            <w:r w:rsidRPr="001F2878">
              <w:rPr>
                <w:w w:val="112"/>
              </w:rPr>
              <w:t>е</w:t>
            </w:r>
            <w:r w:rsidRPr="001F2878">
              <w:rPr>
                <w:w w:val="118"/>
              </w:rPr>
              <w:t>р</w:t>
            </w:r>
            <w:r w:rsidRPr="001F2878">
              <w:rPr>
                <w:w w:val="112"/>
              </w:rPr>
              <w:t>е</w:t>
            </w:r>
            <w:r w:rsidRPr="001F2878">
              <w:rPr>
                <w:w w:val="110"/>
              </w:rPr>
              <w:t>с</w:t>
            </w:r>
            <w:r w:rsidRPr="001F2878">
              <w:rPr>
                <w:w w:val="118"/>
              </w:rPr>
              <w:t>р</w:t>
            </w:r>
            <w:r w:rsidRPr="001F2878">
              <w:rPr>
                <w:w w:val="112"/>
              </w:rPr>
              <w:t>ед</w:t>
            </w:r>
            <w:r w:rsidRPr="001F2878">
              <w:rPr>
                <w:w w:val="110"/>
              </w:rPr>
              <w:t>с</w:t>
            </w:r>
            <w:r w:rsidRPr="001F2878">
              <w:rPr>
                <w:w w:val="119"/>
              </w:rPr>
              <w:t>т</w:t>
            </w:r>
            <w:r w:rsidRPr="001F2878">
              <w:rPr>
                <w:w w:val="116"/>
              </w:rPr>
              <w:t>в</w:t>
            </w:r>
            <w:r w:rsidRPr="001F2878">
              <w:rPr>
                <w:spacing w:val="4"/>
                <w:w w:val="117"/>
              </w:rPr>
              <w:t>м</w:t>
            </w:r>
            <w:r w:rsidRPr="001F2878">
              <w:rPr>
                <w:spacing w:val="5"/>
              </w:rPr>
              <w:t>а</w:t>
            </w:r>
            <w:r w:rsidRPr="001F2878">
              <w:rPr>
                <w:spacing w:val="5"/>
                <w:w w:val="110"/>
              </w:rPr>
              <w:t>сс</w:t>
            </w:r>
            <w:r w:rsidRPr="001F2878">
              <w:rPr>
                <w:spacing w:val="5"/>
                <w:w w:val="108"/>
              </w:rPr>
              <w:t>о</w:t>
            </w:r>
            <w:r w:rsidRPr="001F2878">
              <w:rPr>
                <w:spacing w:val="5"/>
                <w:w w:val="116"/>
              </w:rPr>
              <w:t>в</w:t>
            </w:r>
            <w:r w:rsidRPr="001F2878">
              <w:rPr>
                <w:spacing w:val="5"/>
                <w:w w:val="108"/>
              </w:rPr>
              <w:t>о</w:t>
            </w:r>
            <w:r w:rsidRPr="001F2878">
              <w:rPr>
                <w:spacing w:val="5"/>
              </w:rPr>
              <w:t>й</w:t>
            </w:r>
            <w:r w:rsidRPr="001F2878">
              <w:rPr>
                <w:spacing w:val="10"/>
              </w:rPr>
              <w:t>и</w:t>
            </w:r>
            <w:r w:rsidRPr="001F2878">
              <w:rPr>
                <w:spacing w:val="10"/>
                <w:w w:val="118"/>
              </w:rPr>
              <w:t>н</w:t>
            </w:r>
            <w:r w:rsidRPr="001F2878">
              <w:rPr>
                <w:spacing w:val="10"/>
                <w:w w:val="114"/>
              </w:rPr>
              <w:t>ф</w:t>
            </w:r>
            <w:r w:rsidRPr="001F2878">
              <w:rPr>
                <w:spacing w:val="10"/>
                <w:w w:val="108"/>
              </w:rPr>
              <w:t>о</w:t>
            </w:r>
            <w:r w:rsidRPr="001F2878">
              <w:rPr>
                <w:spacing w:val="10"/>
                <w:w w:val="118"/>
              </w:rPr>
              <w:t>р</w:t>
            </w:r>
            <w:r w:rsidRPr="001F2878">
              <w:rPr>
                <w:spacing w:val="10"/>
                <w:w w:val="117"/>
              </w:rPr>
              <w:t>м</w:t>
            </w:r>
            <w:r w:rsidRPr="001F2878">
              <w:rPr>
                <w:spacing w:val="10"/>
              </w:rPr>
              <w:t>ации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  <w:shd w:val="clear" w:color="auto" w:fill="00CCFF"/>
          </w:tcPr>
          <w:p w:rsidR="0028379D" w:rsidRDefault="0028379D" w:rsidP="001F2878">
            <w:pPr>
              <w:widowControl w:val="0"/>
              <w:spacing w:before="26" w:line="226" w:lineRule="auto"/>
              <w:rPr>
                <w:b/>
                <w:spacing w:val="10"/>
                <w:w w:val="119"/>
                <w:lang w:eastAsia="en-US"/>
              </w:rPr>
            </w:pPr>
          </w:p>
          <w:p w:rsidR="001F2878" w:rsidRPr="001F2878" w:rsidRDefault="001F2878" w:rsidP="001F2878">
            <w:pPr>
              <w:widowControl w:val="0"/>
              <w:spacing w:before="26" w:line="226" w:lineRule="auto"/>
              <w:rPr>
                <w:b/>
                <w:spacing w:val="9"/>
                <w:lang w:eastAsia="en-US"/>
              </w:rPr>
            </w:pPr>
            <w:r w:rsidRPr="001F2878">
              <w:rPr>
                <w:b/>
                <w:spacing w:val="10"/>
                <w:w w:val="119"/>
                <w:lang w:eastAsia="en-US"/>
              </w:rPr>
              <w:t>2</w:t>
            </w:r>
            <w:r w:rsidRPr="001F2878">
              <w:rPr>
                <w:b/>
                <w:spacing w:val="10"/>
                <w:lang w:eastAsia="en-US"/>
              </w:rPr>
              <w:t>.</w:t>
            </w:r>
            <w:r w:rsidRPr="001F2878">
              <w:rPr>
                <w:b/>
                <w:spacing w:val="10"/>
                <w:w w:val="107"/>
                <w:lang w:eastAsia="en-US"/>
              </w:rPr>
              <w:t>М</w:t>
            </w:r>
            <w:r w:rsidRPr="001F2878">
              <w:rPr>
                <w:b/>
                <w:spacing w:val="10"/>
                <w:w w:val="112"/>
                <w:lang w:eastAsia="en-US"/>
              </w:rPr>
              <w:t>ед</w:t>
            </w:r>
            <w:r w:rsidRPr="001F2878">
              <w:rPr>
                <w:b/>
                <w:spacing w:val="10"/>
                <w:lang w:eastAsia="en-US"/>
              </w:rPr>
              <w:t>ици</w:t>
            </w:r>
            <w:r w:rsidRPr="001F2878">
              <w:rPr>
                <w:b/>
                <w:spacing w:val="11"/>
                <w:w w:val="118"/>
                <w:lang w:eastAsia="en-US"/>
              </w:rPr>
              <w:t>н</w:t>
            </w:r>
            <w:r w:rsidRPr="001F2878">
              <w:rPr>
                <w:b/>
                <w:spacing w:val="10"/>
                <w:w w:val="110"/>
                <w:lang w:eastAsia="en-US"/>
              </w:rPr>
              <w:t>с</w:t>
            </w:r>
            <w:r w:rsidRPr="001F2878">
              <w:rPr>
                <w:b/>
                <w:spacing w:val="10"/>
                <w:lang w:eastAsia="en-US"/>
              </w:rPr>
              <w:t>ки</w:t>
            </w:r>
            <w:r w:rsidRPr="001F2878">
              <w:rPr>
                <w:b/>
                <w:spacing w:val="10"/>
                <w:w w:val="112"/>
                <w:lang w:eastAsia="en-US"/>
              </w:rPr>
              <w:t>е</w:t>
            </w:r>
            <w:r w:rsidRPr="001F2878">
              <w:rPr>
                <w:b/>
                <w:spacing w:val="8"/>
                <w:w w:val="119"/>
                <w:lang w:eastAsia="en-US"/>
              </w:rPr>
              <w:t>т</w:t>
            </w:r>
            <w:r w:rsidRPr="001F2878">
              <w:rPr>
                <w:b/>
                <w:spacing w:val="9"/>
                <w:w w:val="112"/>
                <w:lang w:eastAsia="en-US"/>
              </w:rPr>
              <w:t>е</w:t>
            </w:r>
            <w:r w:rsidRPr="001F2878">
              <w:rPr>
                <w:b/>
                <w:spacing w:val="8"/>
                <w:lang w:eastAsia="en-US"/>
              </w:rPr>
              <w:t>х</w:t>
            </w:r>
            <w:r w:rsidRPr="001F2878">
              <w:rPr>
                <w:b/>
                <w:spacing w:val="8"/>
                <w:w w:val="118"/>
                <w:lang w:eastAsia="en-US"/>
              </w:rPr>
              <w:t>н</w:t>
            </w:r>
            <w:r w:rsidRPr="001F2878">
              <w:rPr>
                <w:b/>
                <w:spacing w:val="9"/>
                <w:w w:val="108"/>
                <w:lang w:eastAsia="en-US"/>
              </w:rPr>
              <w:t>о</w:t>
            </w:r>
            <w:r w:rsidRPr="001F2878">
              <w:rPr>
                <w:b/>
                <w:spacing w:val="8"/>
                <w:lang w:eastAsia="en-US"/>
              </w:rPr>
              <w:t>л</w:t>
            </w:r>
            <w:r w:rsidRPr="001F2878">
              <w:rPr>
                <w:b/>
                <w:spacing w:val="9"/>
                <w:w w:val="108"/>
                <w:lang w:eastAsia="en-US"/>
              </w:rPr>
              <w:t>о</w:t>
            </w:r>
            <w:r w:rsidRPr="001F2878">
              <w:rPr>
                <w:b/>
                <w:spacing w:val="8"/>
                <w:w w:val="118"/>
                <w:lang w:eastAsia="en-US"/>
              </w:rPr>
              <w:t>г</w:t>
            </w:r>
            <w:r w:rsidRPr="001F2878">
              <w:rPr>
                <w:b/>
                <w:spacing w:val="9"/>
                <w:lang w:eastAsia="en-US"/>
              </w:rPr>
              <w:t>ии</w:t>
            </w:r>
          </w:p>
        </w:tc>
        <w:tc>
          <w:tcPr>
            <w:tcW w:w="1275" w:type="dxa"/>
            <w:shd w:val="clear" w:color="auto" w:fill="00CCFF"/>
          </w:tcPr>
          <w:p w:rsidR="001F2878" w:rsidRPr="001F2878" w:rsidRDefault="001F2878" w:rsidP="001F2878">
            <w:pPr>
              <w:rPr>
                <w:rFonts w:eastAsia="Calibri"/>
                <w:b/>
                <w:i/>
                <w:lang w:eastAsia="en-US"/>
              </w:rPr>
            </w:pPr>
            <w:r w:rsidRPr="001F2878">
              <w:rPr>
                <w:rFonts w:eastAsia="Calibri"/>
                <w:b/>
                <w:i/>
                <w:lang w:eastAsia="en-US"/>
              </w:rPr>
              <w:t>4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widowControl w:val="0"/>
              <w:spacing w:line="226" w:lineRule="auto"/>
              <w:rPr>
                <w:spacing w:val="9"/>
                <w:lang w:eastAsia="en-US"/>
              </w:rPr>
            </w:pPr>
            <w:r w:rsidRPr="001F2878">
              <w:rPr>
                <w:spacing w:val="10"/>
                <w:w w:val="119"/>
                <w:lang w:eastAsia="en-US"/>
              </w:rPr>
              <w:t>2</w:t>
            </w:r>
            <w:r w:rsidRPr="001F2878">
              <w:rPr>
                <w:spacing w:val="10"/>
                <w:lang w:eastAsia="en-US"/>
              </w:rPr>
              <w:t>.</w:t>
            </w:r>
            <w:r w:rsidRPr="001F2878">
              <w:rPr>
                <w:spacing w:val="10"/>
                <w:w w:val="119"/>
                <w:lang w:eastAsia="en-US"/>
              </w:rPr>
              <w:t>1</w:t>
            </w:r>
            <w:r w:rsidRPr="001F2878">
              <w:rPr>
                <w:spacing w:val="10"/>
                <w:lang w:eastAsia="en-US"/>
              </w:rPr>
              <w:t>.</w:t>
            </w:r>
            <w:r w:rsidRPr="001F2878">
              <w:rPr>
                <w:spacing w:val="7"/>
                <w:w w:val="117"/>
                <w:lang w:eastAsia="en-US"/>
              </w:rPr>
              <w:t>А</w:t>
            </w:r>
            <w:r w:rsidRPr="001F2878">
              <w:rPr>
                <w:spacing w:val="7"/>
                <w:lang w:eastAsia="en-US"/>
              </w:rPr>
              <w:t>к</w:t>
            </w:r>
            <w:r w:rsidRPr="001F2878">
              <w:rPr>
                <w:spacing w:val="7"/>
                <w:w w:val="119"/>
                <w:lang w:eastAsia="en-US"/>
              </w:rPr>
              <w:t>т</w:t>
            </w:r>
            <w:r w:rsidRPr="001F2878">
              <w:rPr>
                <w:spacing w:val="7"/>
                <w:w w:val="115"/>
                <w:lang w:eastAsia="en-US"/>
              </w:rPr>
              <w:t>у</w:t>
            </w:r>
            <w:r w:rsidRPr="001F2878">
              <w:rPr>
                <w:spacing w:val="7"/>
                <w:lang w:eastAsia="en-US"/>
              </w:rPr>
              <w:t>ал</w:t>
            </w:r>
            <w:r w:rsidRPr="001F2878">
              <w:rPr>
                <w:spacing w:val="7"/>
                <w:w w:val="118"/>
                <w:lang w:eastAsia="en-US"/>
              </w:rPr>
              <w:t>ьн</w:t>
            </w:r>
            <w:r w:rsidRPr="001F2878">
              <w:rPr>
                <w:spacing w:val="7"/>
                <w:w w:val="120"/>
                <w:lang w:eastAsia="en-US"/>
              </w:rPr>
              <w:t>ы</w:t>
            </w:r>
            <w:r w:rsidRPr="001F2878">
              <w:rPr>
                <w:spacing w:val="7"/>
                <w:w w:val="112"/>
                <w:lang w:eastAsia="en-US"/>
              </w:rPr>
              <w:t>е</w:t>
            </w:r>
            <w:r w:rsidRPr="001F2878">
              <w:rPr>
                <w:spacing w:val="21"/>
                <w:lang w:eastAsia="en-US"/>
              </w:rPr>
              <w:t>и</w:t>
            </w:r>
            <w:r w:rsidRPr="001F2878">
              <w:rPr>
                <w:spacing w:val="3"/>
                <w:w w:val="118"/>
                <w:lang w:eastAsia="en-US"/>
              </w:rPr>
              <w:t>п</w:t>
            </w:r>
            <w:r w:rsidRPr="001F2878">
              <w:rPr>
                <w:spacing w:val="4"/>
                <w:w w:val="112"/>
                <w:lang w:eastAsia="en-US"/>
              </w:rPr>
              <w:t>е</w:t>
            </w:r>
            <w:r w:rsidRPr="001F2878">
              <w:rPr>
                <w:spacing w:val="4"/>
                <w:w w:val="118"/>
                <w:lang w:eastAsia="en-US"/>
              </w:rPr>
              <w:t>р</w:t>
            </w:r>
            <w:r w:rsidRPr="001F2878">
              <w:rPr>
                <w:spacing w:val="4"/>
                <w:w w:val="110"/>
                <w:lang w:eastAsia="en-US"/>
              </w:rPr>
              <w:t>с</w:t>
            </w:r>
            <w:r w:rsidRPr="001F2878">
              <w:rPr>
                <w:spacing w:val="4"/>
                <w:w w:val="118"/>
                <w:lang w:eastAsia="en-US"/>
              </w:rPr>
              <w:t>п</w:t>
            </w:r>
            <w:r w:rsidRPr="001F2878">
              <w:rPr>
                <w:spacing w:val="4"/>
                <w:w w:val="112"/>
                <w:lang w:eastAsia="en-US"/>
              </w:rPr>
              <w:t>е</w:t>
            </w:r>
            <w:r w:rsidRPr="001F2878">
              <w:rPr>
                <w:spacing w:val="3"/>
                <w:lang w:eastAsia="en-US"/>
              </w:rPr>
              <w:t>к</w:t>
            </w:r>
            <w:r w:rsidRPr="001F2878">
              <w:rPr>
                <w:spacing w:val="4"/>
                <w:w w:val="119"/>
                <w:lang w:eastAsia="en-US"/>
              </w:rPr>
              <w:t>т</w:t>
            </w:r>
            <w:r w:rsidRPr="001F2878">
              <w:rPr>
                <w:spacing w:val="4"/>
                <w:lang w:eastAsia="en-US"/>
              </w:rPr>
              <w:t>и</w:t>
            </w:r>
            <w:r w:rsidRPr="001F2878">
              <w:rPr>
                <w:spacing w:val="4"/>
                <w:w w:val="116"/>
                <w:lang w:eastAsia="en-US"/>
              </w:rPr>
              <w:t>в</w:t>
            </w:r>
            <w:r w:rsidRPr="001F2878">
              <w:rPr>
                <w:spacing w:val="4"/>
                <w:w w:val="118"/>
                <w:lang w:eastAsia="en-US"/>
              </w:rPr>
              <w:t>н</w:t>
            </w:r>
            <w:r w:rsidRPr="001F2878">
              <w:rPr>
                <w:spacing w:val="4"/>
                <w:w w:val="120"/>
                <w:lang w:eastAsia="en-US"/>
              </w:rPr>
              <w:t>ы</w:t>
            </w:r>
            <w:r w:rsidRPr="001F2878">
              <w:rPr>
                <w:spacing w:val="4"/>
                <w:w w:val="112"/>
                <w:lang w:eastAsia="en-US"/>
              </w:rPr>
              <w:t>е</w:t>
            </w:r>
            <w:r w:rsidRPr="001F2878">
              <w:rPr>
                <w:spacing w:val="10"/>
                <w:w w:val="117"/>
                <w:lang w:eastAsia="en-US"/>
              </w:rPr>
              <w:t>м</w:t>
            </w:r>
            <w:r w:rsidRPr="001F2878">
              <w:rPr>
                <w:spacing w:val="10"/>
                <w:w w:val="112"/>
                <w:lang w:eastAsia="en-US"/>
              </w:rPr>
              <w:t>ед</w:t>
            </w:r>
            <w:r w:rsidRPr="001F2878">
              <w:rPr>
                <w:spacing w:val="10"/>
                <w:lang w:eastAsia="en-US"/>
              </w:rPr>
              <w:t>ици</w:t>
            </w:r>
            <w:r w:rsidRPr="001F2878">
              <w:rPr>
                <w:spacing w:val="10"/>
                <w:w w:val="118"/>
                <w:lang w:eastAsia="en-US"/>
              </w:rPr>
              <w:t>н</w:t>
            </w:r>
            <w:r w:rsidRPr="001F2878">
              <w:rPr>
                <w:spacing w:val="10"/>
                <w:w w:val="110"/>
                <w:lang w:eastAsia="en-US"/>
              </w:rPr>
              <w:t>с</w:t>
            </w:r>
            <w:r w:rsidRPr="001F2878">
              <w:rPr>
                <w:spacing w:val="11"/>
                <w:lang w:eastAsia="en-US"/>
              </w:rPr>
              <w:t>ки</w:t>
            </w:r>
            <w:r w:rsidRPr="001F2878">
              <w:rPr>
                <w:spacing w:val="10"/>
                <w:w w:val="112"/>
                <w:lang w:eastAsia="en-US"/>
              </w:rPr>
              <w:t>е</w:t>
            </w:r>
            <w:r w:rsidRPr="001F2878">
              <w:rPr>
                <w:spacing w:val="8"/>
                <w:w w:val="119"/>
                <w:lang w:eastAsia="en-US"/>
              </w:rPr>
              <w:t>т</w:t>
            </w:r>
            <w:r w:rsidRPr="001F2878">
              <w:rPr>
                <w:spacing w:val="9"/>
                <w:w w:val="112"/>
                <w:lang w:eastAsia="en-US"/>
              </w:rPr>
              <w:t>е</w:t>
            </w:r>
            <w:r w:rsidRPr="001F2878">
              <w:rPr>
                <w:spacing w:val="8"/>
                <w:lang w:eastAsia="en-US"/>
              </w:rPr>
              <w:t>х</w:t>
            </w:r>
            <w:r w:rsidRPr="001F2878">
              <w:rPr>
                <w:spacing w:val="8"/>
                <w:w w:val="118"/>
                <w:lang w:eastAsia="en-US"/>
              </w:rPr>
              <w:t>н</w:t>
            </w:r>
            <w:r w:rsidRPr="001F2878">
              <w:rPr>
                <w:spacing w:val="9"/>
                <w:w w:val="108"/>
                <w:lang w:eastAsia="en-US"/>
              </w:rPr>
              <w:t>о</w:t>
            </w:r>
            <w:r w:rsidRPr="001F2878">
              <w:rPr>
                <w:spacing w:val="8"/>
                <w:lang w:eastAsia="en-US"/>
              </w:rPr>
              <w:t>л</w:t>
            </w:r>
            <w:r w:rsidRPr="001F2878">
              <w:rPr>
                <w:spacing w:val="9"/>
                <w:w w:val="108"/>
                <w:lang w:eastAsia="en-US"/>
              </w:rPr>
              <w:t>о</w:t>
            </w:r>
            <w:r w:rsidRPr="001F2878">
              <w:rPr>
                <w:spacing w:val="8"/>
                <w:w w:val="118"/>
                <w:lang w:eastAsia="en-US"/>
              </w:rPr>
              <w:t>г</w:t>
            </w:r>
            <w:r w:rsidRPr="001F2878">
              <w:rPr>
                <w:spacing w:val="9"/>
                <w:lang w:eastAsia="en-US"/>
              </w:rPr>
              <w:t>ии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rPr>
                <w:rFonts w:eastAsia="Calibri"/>
                <w:lang w:eastAsia="en-US"/>
              </w:rPr>
            </w:pPr>
            <w:r w:rsidRPr="001F2878">
              <w:rPr>
                <w:spacing w:val="10"/>
                <w:w w:val="119"/>
                <w:lang w:eastAsia="en-US"/>
              </w:rPr>
              <w:t>2</w:t>
            </w:r>
            <w:r w:rsidRPr="001F2878">
              <w:rPr>
                <w:spacing w:val="10"/>
                <w:lang w:eastAsia="en-US"/>
              </w:rPr>
              <w:t>.</w:t>
            </w:r>
            <w:r w:rsidRPr="001F2878">
              <w:rPr>
                <w:spacing w:val="10"/>
                <w:w w:val="119"/>
                <w:lang w:eastAsia="en-US"/>
              </w:rPr>
              <w:t>2</w:t>
            </w:r>
            <w:r w:rsidRPr="001F2878">
              <w:rPr>
                <w:spacing w:val="10"/>
                <w:lang w:eastAsia="en-US"/>
              </w:rPr>
              <w:t>.</w:t>
            </w:r>
            <w:r w:rsidRPr="001F2878">
              <w:rPr>
                <w:spacing w:val="8"/>
                <w:w w:val="108"/>
                <w:lang w:eastAsia="en-US"/>
              </w:rPr>
              <w:t>Г</w:t>
            </w:r>
            <w:r w:rsidRPr="001F2878">
              <w:rPr>
                <w:spacing w:val="9"/>
                <w:w w:val="112"/>
                <w:lang w:eastAsia="en-US"/>
              </w:rPr>
              <w:t>е</w:t>
            </w:r>
            <w:r w:rsidRPr="001F2878">
              <w:rPr>
                <w:spacing w:val="8"/>
                <w:w w:val="118"/>
                <w:lang w:eastAsia="en-US"/>
              </w:rPr>
              <w:t>н</w:t>
            </w:r>
            <w:r w:rsidRPr="001F2878">
              <w:rPr>
                <w:spacing w:val="8"/>
                <w:w w:val="112"/>
                <w:lang w:eastAsia="en-US"/>
              </w:rPr>
              <w:t>е</w:t>
            </w:r>
            <w:r w:rsidRPr="001F2878">
              <w:rPr>
                <w:spacing w:val="9"/>
                <w:w w:val="119"/>
                <w:lang w:eastAsia="en-US"/>
              </w:rPr>
              <w:t>т</w:t>
            </w:r>
            <w:r w:rsidRPr="001F2878">
              <w:rPr>
                <w:spacing w:val="8"/>
                <w:lang w:eastAsia="en-US"/>
              </w:rPr>
              <w:t>ика</w:t>
            </w:r>
            <w:r w:rsidRPr="001F2878">
              <w:rPr>
                <w:spacing w:val="21"/>
                <w:lang w:eastAsia="en-US"/>
              </w:rPr>
              <w:t>и</w:t>
            </w:r>
            <w:r w:rsidRPr="001F2878">
              <w:rPr>
                <w:spacing w:val="7"/>
                <w:w w:val="118"/>
                <w:lang w:eastAsia="en-US"/>
              </w:rPr>
              <w:t>г</w:t>
            </w:r>
            <w:r w:rsidRPr="001F2878">
              <w:rPr>
                <w:spacing w:val="8"/>
                <w:w w:val="112"/>
                <w:lang w:eastAsia="en-US"/>
              </w:rPr>
              <w:t>е</w:t>
            </w:r>
            <w:r w:rsidRPr="001F2878">
              <w:rPr>
                <w:spacing w:val="8"/>
                <w:w w:val="118"/>
                <w:lang w:eastAsia="en-US"/>
              </w:rPr>
              <w:t>нн</w:t>
            </w:r>
            <w:r w:rsidRPr="001F2878">
              <w:rPr>
                <w:spacing w:val="8"/>
                <w:lang w:eastAsia="en-US"/>
              </w:rPr>
              <w:t>ая</w:t>
            </w:r>
            <w:r w:rsidRPr="001F2878">
              <w:rPr>
                <w:spacing w:val="12"/>
                <w:lang w:eastAsia="en-US"/>
              </w:rPr>
              <w:t>и</w:t>
            </w:r>
            <w:r w:rsidRPr="001F2878">
              <w:rPr>
                <w:spacing w:val="12"/>
                <w:w w:val="118"/>
                <w:lang w:eastAsia="en-US"/>
              </w:rPr>
              <w:t>н</w:t>
            </w:r>
            <w:r w:rsidRPr="001F2878">
              <w:rPr>
                <w:spacing w:val="12"/>
                <w:lang w:eastAsia="en-US"/>
              </w:rPr>
              <w:t>ж</w:t>
            </w:r>
            <w:r w:rsidRPr="001F2878">
              <w:rPr>
                <w:spacing w:val="12"/>
                <w:w w:val="112"/>
                <w:lang w:eastAsia="en-US"/>
              </w:rPr>
              <w:t>е</w:t>
            </w:r>
            <w:r w:rsidRPr="001F2878">
              <w:rPr>
                <w:spacing w:val="12"/>
                <w:w w:val="118"/>
                <w:lang w:eastAsia="en-US"/>
              </w:rPr>
              <w:t>н</w:t>
            </w:r>
            <w:r w:rsidRPr="001F2878">
              <w:rPr>
                <w:spacing w:val="12"/>
                <w:w w:val="112"/>
                <w:lang w:eastAsia="en-US"/>
              </w:rPr>
              <w:t>е</w:t>
            </w:r>
            <w:r w:rsidRPr="001F2878">
              <w:rPr>
                <w:spacing w:val="12"/>
                <w:w w:val="118"/>
                <w:lang w:eastAsia="en-US"/>
              </w:rPr>
              <w:t>р</w:t>
            </w:r>
            <w:r w:rsidRPr="001F2878">
              <w:rPr>
                <w:spacing w:val="12"/>
                <w:lang w:eastAsia="en-US"/>
              </w:rPr>
              <w:t>ия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  <w:shd w:val="clear" w:color="auto" w:fill="00CCFF"/>
          </w:tcPr>
          <w:p w:rsidR="0028379D" w:rsidRDefault="0028379D" w:rsidP="001F2878">
            <w:pPr>
              <w:tabs>
                <w:tab w:val="left" w:pos="3120"/>
              </w:tabs>
              <w:rPr>
                <w:b/>
                <w:spacing w:val="10"/>
                <w:w w:val="119"/>
                <w:lang w:eastAsia="en-US"/>
              </w:rPr>
            </w:pPr>
          </w:p>
          <w:p w:rsidR="001F2878" w:rsidRPr="001F2878" w:rsidRDefault="001F2878" w:rsidP="001F2878">
            <w:pPr>
              <w:tabs>
                <w:tab w:val="left" w:pos="3120"/>
              </w:tabs>
              <w:rPr>
                <w:b/>
                <w:spacing w:val="10"/>
                <w:w w:val="119"/>
                <w:lang w:eastAsia="en-US"/>
              </w:rPr>
            </w:pPr>
            <w:r w:rsidRPr="001F2878">
              <w:rPr>
                <w:b/>
                <w:spacing w:val="10"/>
                <w:w w:val="119"/>
                <w:lang w:eastAsia="en-US"/>
              </w:rPr>
              <w:t>3</w:t>
            </w:r>
            <w:r w:rsidRPr="001F2878">
              <w:rPr>
                <w:b/>
                <w:spacing w:val="10"/>
                <w:lang w:eastAsia="en-US"/>
              </w:rPr>
              <w:t>.</w:t>
            </w:r>
            <w:r w:rsidRPr="001F2878">
              <w:rPr>
                <w:b/>
                <w:spacing w:val="8"/>
                <w:w w:val="111"/>
                <w:lang w:eastAsia="en-US"/>
              </w:rPr>
              <w:t>Т</w:t>
            </w:r>
            <w:r w:rsidRPr="001F2878">
              <w:rPr>
                <w:b/>
                <w:spacing w:val="9"/>
                <w:w w:val="112"/>
                <w:lang w:eastAsia="en-US"/>
              </w:rPr>
              <w:t>е</w:t>
            </w:r>
            <w:r w:rsidRPr="001F2878">
              <w:rPr>
                <w:b/>
                <w:spacing w:val="8"/>
                <w:lang w:eastAsia="en-US"/>
              </w:rPr>
              <w:t>х</w:t>
            </w:r>
            <w:r w:rsidRPr="001F2878">
              <w:rPr>
                <w:b/>
                <w:spacing w:val="9"/>
                <w:w w:val="118"/>
                <w:lang w:eastAsia="en-US"/>
              </w:rPr>
              <w:t>н</w:t>
            </w:r>
            <w:r w:rsidRPr="001F2878">
              <w:rPr>
                <w:b/>
                <w:spacing w:val="8"/>
                <w:w w:val="108"/>
                <w:lang w:eastAsia="en-US"/>
              </w:rPr>
              <w:t>о</w:t>
            </w:r>
            <w:r w:rsidRPr="001F2878">
              <w:rPr>
                <w:b/>
                <w:spacing w:val="9"/>
                <w:lang w:eastAsia="en-US"/>
              </w:rPr>
              <w:t>л</w:t>
            </w:r>
            <w:r w:rsidRPr="001F2878">
              <w:rPr>
                <w:b/>
                <w:spacing w:val="9"/>
                <w:w w:val="108"/>
                <w:lang w:eastAsia="en-US"/>
              </w:rPr>
              <w:t>о</w:t>
            </w:r>
            <w:r w:rsidRPr="001F2878">
              <w:rPr>
                <w:b/>
                <w:spacing w:val="8"/>
                <w:w w:val="118"/>
                <w:lang w:eastAsia="en-US"/>
              </w:rPr>
              <w:t>г</w:t>
            </w:r>
            <w:r w:rsidRPr="001F2878">
              <w:rPr>
                <w:b/>
                <w:spacing w:val="9"/>
                <w:lang w:eastAsia="en-US"/>
              </w:rPr>
              <w:t>ии</w:t>
            </w:r>
            <w:r w:rsidRPr="001F2878">
              <w:rPr>
                <w:b/>
                <w:w w:val="116"/>
                <w:lang w:eastAsia="en-US"/>
              </w:rPr>
              <w:t>в</w:t>
            </w:r>
            <w:r w:rsidRPr="001F2878">
              <w:rPr>
                <w:b/>
                <w:spacing w:val="8"/>
                <w:w w:val="108"/>
                <w:lang w:eastAsia="en-US"/>
              </w:rPr>
              <w:t>о</w:t>
            </w:r>
            <w:r w:rsidRPr="001F2878">
              <w:rPr>
                <w:b/>
                <w:spacing w:val="9"/>
                <w:w w:val="104"/>
                <w:lang w:eastAsia="en-US"/>
              </w:rPr>
              <w:t>б</w:t>
            </w:r>
            <w:r w:rsidRPr="001F2878">
              <w:rPr>
                <w:b/>
                <w:spacing w:val="8"/>
                <w:lang w:eastAsia="en-US"/>
              </w:rPr>
              <w:t>ла</w:t>
            </w:r>
            <w:r w:rsidRPr="001F2878">
              <w:rPr>
                <w:b/>
                <w:spacing w:val="9"/>
                <w:w w:val="110"/>
                <w:lang w:eastAsia="en-US"/>
              </w:rPr>
              <w:t>с</w:t>
            </w:r>
            <w:r w:rsidRPr="001F2878">
              <w:rPr>
                <w:b/>
                <w:spacing w:val="8"/>
                <w:w w:val="119"/>
                <w:lang w:eastAsia="en-US"/>
              </w:rPr>
              <w:t>т</w:t>
            </w:r>
            <w:r w:rsidRPr="001F2878">
              <w:rPr>
                <w:b/>
                <w:spacing w:val="9"/>
                <w:lang w:eastAsia="en-US"/>
              </w:rPr>
              <w:t>и</w:t>
            </w:r>
            <w:r w:rsidRPr="001F2878">
              <w:rPr>
                <w:b/>
                <w:spacing w:val="10"/>
                <w:w w:val="113"/>
                <w:lang w:eastAsia="en-US"/>
              </w:rPr>
              <w:t>э</w:t>
            </w:r>
            <w:r w:rsidRPr="001F2878">
              <w:rPr>
                <w:b/>
                <w:spacing w:val="11"/>
                <w:lang w:eastAsia="en-US"/>
              </w:rPr>
              <w:t>л</w:t>
            </w:r>
            <w:r w:rsidRPr="001F2878">
              <w:rPr>
                <w:b/>
                <w:spacing w:val="11"/>
                <w:w w:val="112"/>
                <w:lang w:eastAsia="en-US"/>
              </w:rPr>
              <w:t>е</w:t>
            </w:r>
            <w:r w:rsidRPr="001F2878">
              <w:rPr>
                <w:b/>
                <w:spacing w:val="11"/>
                <w:lang w:eastAsia="en-US"/>
              </w:rPr>
              <w:t>к</w:t>
            </w:r>
            <w:r w:rsidRPr="001F2878">
              <w:rPr>
                <w:b/>
                <w:spacing w:val="11"/>
                <w:w w:val="119"/>
                <w:lang w:eastAsia="en-US"/>
              </w:rPr>
              <w:t>т</w:t>
            </w:r>
            <w:r w:rsidRPr="001F2878">
              <w:rPr>
                <w:b/>
                <w:spacing w:val="11"/>
                <w:w w:val="118"/>
                <w:lang w:eastAsia="en-US"/>
              </w:rPr>
              <w:t>р</w:t>
            </w:r>
            <w:r w:rsidRPr="001F2878">
              <w:rPr>
                <w:b/>
                <w:spacing w:val="11"/>
                <w:w w:val="108"/>
                <w:lang w:eastAsia="en-US"/>
              </w:rPr>
              <w:t>о</w:t>
            </w:r>
            <w:r w:rsidRPr="001F2878">
              <w:rPr>
                <w:b/>
                <w:spacing w:val="11"/>
                <w:w w:val="118"/>
                <w:lang w:eastAsia="en-US"/>
              </w:rPr>
              <w:t>н</w:t>
            </w:r>
            <w:r w:rsidRPr="001F2878">
              <w:rPr>
                <w:b/>
                <w:spacing w:val="11"/>
                <w:lang w:eastAsia="en-US"/>
              </w:rPr>
              <w:t>ики</w:t>
            </w:r>
          </w:p>
        </w:tc>
        <w:tc>
          <w:tcPr>
            <w:tcW w:w="1275" w:type="dxa"/>
            <w:shd w:val="clear" w:color="auto" w:fill="00CCFF"/>
          </w:tcPr>
          <w:p w:rsidR="001F2878" w:rsidRPr="001F2878" w:rsidRDefault="001F2878" w:rsidP="001F2878">
            <w:pPr>
              <w:rPr>
                <w:rFonts w:eastAsia="Calibri"/>
                <w:b/>
                <w:i/>
                <w:lang w:eastAsia="en-US"/>
              </w:rPr>
            </w:pPr>
            <w:r w:rsidRPr="001F2878">
              <w:rPr>
                <w:rFonts w:eastAsia="Calibri"/>
                <w:b/>
                <w:i/>
                <w:lang w:eastAsia="en-US"/>
              </w:rPr>
              <w:t>6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widowControl w:val="0"/>
              <w:spacing w:before="26" w:line="226" w:lineRule="auto"/>
              <w:ind w:right="1378"/>
              <w:rPr>
                <w:spacing w:val="7"/>
              </w:rPr>
            </w:pPr>
            <w:r w:rsidRPr="001F2878">
              <w:rPr>
                <w:spacing w:val="10"/>
                <w:w w:val="119"/>
              </w:rPr>
              <w:t>3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1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7"/>
                <w:w w:val="118"/>
              </w:rPr>
              <w:t>Н</w:t>
            </w:r>
            <w:r w:rsidRPr="001F2878">
              <w:rPr>
                <w:spacing w:val="7"/>
              </w:rPr>
              <w:t>а</w:t>
            </w:r>
            <w:r w:rsidRPr="001F2878">
              <w:rPr>
                <w:spacing w:val="7"/>
                <w:w w:val="118"/>
              </w:rPr>
              <w:t>н</w:t>
            </w:r>
            <w:r w:rsidRPr="001F2878">
              <w:rPr>
                <w:spacing w:val="8"/>
                <w:w w:val="108"/>
              </w:rPr>
              <w:t>о</w:t>
            </w:r>
            <w:r w:rsidRPr="001F2878">
              <w:rPr>
                <w:spacing w:val="7"/>
                <w:w w:val="119"/>
              </w:rPr>
              <w:t>т</w:t>
            </w:r>
            <w:r w:rsidRPr="001F2878">
              <w:rPr>
                <w:spacing w:val="7"/>
                <w:w w:val="112"/>
              </w:rPr>
              <w:t>е</w:t>
            </w:r>
            <w:r w:rsidRPr="001F2878">
              <w:rPr>
                <w:spacing w:val="7"/>
              </w:rPr>
              <w:t>х</w:t>
            </w:r>
            <w:r w:rsidRPr="001F2878">
              <w:rPr>
                <w:spacing w:val="8"/>
                <w:w w:val="118"/>
              </w:rPr>
              <w:t>н</w:t>
            </w:r>
            <w:r w:rsidRPr="001F2878">
              <w:rPr>
                <w:spacing w:val="7"/>
                <w:w w:val="108"/>
              </w:rPr>
              <w:t>о</w:t>
            </w:r>
            <w:r w:rsidRPr="001F2878">
              <w:rPr>
                <w:spacing w:val="7"/>
              </w:rPr>
              <w:t>л</w:t>
            </w:r>
            <w:r w:rsidRPr="001F2878">
              <w:rPr>
                <w:spacing w:val="8"/>
                <w:w w:val="108"/>
              </w:rPr>
              <w:t>о</w:t>
            </w:r>
            <w:r w:rsidRPr="001F2878">
              <w:rPr>
                <w:spacing w:val="7"/>
                <w:w w:val="118"/>
              </w:rPr>
              <w:t>г</w:t>
            </w:r>
            <w:r w:rsidRPr="001F2878">
              <w:rPr>
                <w:spacing w:val="7"/>
              </w:rPr>
              <w:t>ии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rPr>
                <w:spacing w:val="10"/>
                <w:w w:val="119"/>
                <w:lang w:eastAsia="en-US"/>
              </w:rPr>
            </w:pPr>
            <w:r w:rsidRPr="001F2878">
              <w:rPr>
                <w:spacing w:val="10"/>
                <w:w w:val="119"/>
              </w:rPr>
              <w:t>3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2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99"/>
              </w:rPr>
              <w:t>Э</w:t>
            </w:r>
            <w:r w:rsidRPr="001F2878">
              <w:rPr>
                <w:spacing w:val="11"/>
              </w:rPr>
              <w:t>л</w:t>
            </w:r>
            <w:r w:rsidRPr="001F2878">
              <w:rPr>
                <w:spacing w:val="11"/>
                <w:w w:val="112"/>
              </w:rPr>
              <w:t>е</w:t>
            </w:r>
            <w:r w:rsidRPr="001F2878">
              <w:rPr>
                <w:spacing w:val="11"/>
              </w:rPr>
              <w:t>к</w:t>
            </w:r>
            <w:r w:rsidRPr="001F2878">
              <w:rPr>
                <w:spacing w:val="11"/>
                <w:w w:val="119"/>
              </w:rPr>
              <w:t>т</w:t>
            </w:r>
            <w:r w:rsidRPr="001F2878">
              <w:rPr>
                <w:spacing w:val="10"/>
                <w:w w:val="118"/>
              </w:rPr>
              <w:t>р</w:t>
            </w:r>
            <w:r w:rsidRPr="001F2878">
              <w:rPr>
                <w:spacing w:val="11"/>
                <w:w w:val="108"/>
              </w:rPr>
              <w:t>о</w:t>
            </w:r>
            <w:r w:rsidRPr="001F2878">
              <w:rPr>
                <w:spacing w:val="11"/>
                <w:w w:val="118"/>
              </w:rPr>
              <w:t>н</w:t>
            </w:r>
            <w:r w:rsidRPr="001F2878">
              <w:rPr>
                <w:spacing w:val="11"/>
              </w:rPr>
              <w:t>ика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widowControl w:val="0"/>
              <w:spacing w:before="26" w:line="226" w:lineRule="auto"/>
              <w:ind w:right="1378"/>
              <w:rPr>
                <w:spacing w:val="7"/>
              </w:rPr>
            </w:pPr>
            <w:r w:rsidRPr="001F2878">
              <w:rPr>
                <w:spacing w:val="10"/>
                <w:w w:val="119"/>
              </w:rPr>
              <w:t>3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3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8"/>
                <w:w w:val="116"/>
              </w:rPr>
              <w:t>Ф</w:t>
            </w:r>
            <w:r w:rsidRPr="001F2878">
              <w:rPr>
                <w:spacing w:val="8"/>
                <w:w w:val="108"/>
              </w:rPr>
              <w:t>о</w:t>
            </w:r>
            <w:r w:rsidRPr="001F2878">
              <w:rPr>
                <w:spacing w:val="9"/>
                <w:w w:val="119"/>
              </w:rPr>
              <w:t>т</w:t>
            </w:r>
            <w:r w:rsidRPr="001F2878">
              <w:rPr>
                <w:spacing w:val="8"/>
                <w:w w:val="108"/>
              </w:rPr>
              <w:t>о</w:t>
            </w:r>
            <w:r w:rsidRPr="001F2878">
              <w:rPr>
                <w:spacing w:val="8"/>
                <w:w w:val="118"/>
              </w:rPr>
              <w:t>н</w:t>
            </w:r>
            <w:r w:rsidRPr="001F2878">
              <w:rPr>
                <w:spacing w:val="9"/>
              </w:rPr>
              <w:t>ика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  <w:shd w:val="clear" w:color="auto" w:fill="00CCFF"/>
          </w:tcPr>
          <w:p w:rsidR="0028379D" w:rsidRDefault="0028379D" w:rsidP="001F2878">
            <w:pPr>
              <w:widowControl w:val="0"/>
              <w:spacing w:before="25" w:line="226" w:lineRule="auto"/>
              <w:ind w:right="502"/>
              <w:rPr>
                <w:b/>
                <w:spacing w:val="10"/>
                <w:w w:val="119"/>
              </w:rPr>
            </w:pPr>
          </w:p>
          <w:p w:rsidR="001F2878" w:rsidRPr="001F2878" w:rsidRDefault="001F2878" w:rsidP="0028379D">
            <w:pPr>
              <w:widowControl w:val="0"/>
              <w:spacing w:before="25" w:line="226" w:lineRule="auto"/>
              <w:ind w:right="502"/>
              <w:rPr>
                <w:b/>
                <w:spacing w:val="19"/>
              </w:rPr>
            </w:pPr>
            <w:r w:rsidRPr="001F2878">
              <w:rPr>
                <w:b/>
                <w:spacing w:val="10"/>
                <w:w w:val="119"/>
              </w:rPr>
              <w:t>4</w:t>
            </w:r>
            <w:r w:rsidRPr="001F2878">
              <w:rPr>
                <w:b/>
                <w:spacing w:val="10"/>
              </w:rPr>
              <w:t>.</w:t>
            </w:r>
            <w:r w:rsidRPr="001F2878">
              <w:rPr>
                <w:b/>
                <w:spacing w:val="6"/>
              </w:rPr>
              <w:t>Зак</w:t>
            </w:r>
            <w:r w:rsidRPr="001F2878">
              <w:rPr>
                <w:b/>
                <w:spacing w:val="7"/>
                <w:w w:val="108"/>
              </w:rPr>
              <w:t>о</w:t>
            </w:r>
            <w:r w:rsidRPr="001F2878">
              <w:rPr>
                <w:b/>
                <w:spacing w:val="6"/>
                <w:w w:val="118"/>
              </w:rPr>
              <w:t>н</w:t>
            </w:r>
            <w:r w:rsidRPr="001F2878">
              <w:rPr>
                <w:b/>
                <w:spacing w:val="7"/>
                <w:w w:val="108"/>
              </w:rPr>
              <w:t>о</w:t>
            </w:r>
            <w:r w:rsidRPr="001F2878">
              <w:rPr>
                <w:b/>
                <w:spacing w:val="7"/>
                <w:w w:val="117"/>
              </w:rPr>
              <w:t>м</w:t>
            </w:r>
            <w:r w:rsidRPr="001F2878">
              <w:rPr>
                <w:b/>
                <w:spacing w:val="6"/>
                <w:w w:val="112"/>
              </w:rPr>
              <w:t>е</w:t>
            </w:r>
            <w:r w:rsidRPr="001F2878">
              <w:rPr>
                <w:b/>
                <w:spacing w:val="7"/>
                <w:w w:val="118"/>
              </w:rPr>
              <w:t>рн</w:t>
            </w:r>
            <w:r w:rsidRPr="001F2878">
              <w:rPr>
                <w:b/>
                <w:spacing w:val="7"/>
                <w:w w:val="108"/>
              </w:rPr>
              <w:t>о</w:t>
            </w:r>
            <w:r w:rsidRPr="001F2878">
              <w:rPr>
                <w:b/>
                <w:spacing w:val="6"/>
                <w:w w:val="110"/>
              </w:rPr>
              <w:t>с</w:t>
            </w:r>
            <w:r w:rsidRPr="001F2878">
              <w:rPr>
                <w:b/>
                <w:spacing w:val="7"/>
                <w:w w:val="119"/>
              </w:rPr>
              <w:t>т</w:t>
            </w:r>
            <w:r w:rsidRPr="001F2878">
              <w:rPr>
                <w:b/>
                <w:spacing w:val="7"/>
              </w:rPr>
              <w:t>и</w:t>
            </w:r>
            <w:r w:rsidRPr="001F2878">
              <w:rPr>
                <w:b/>
                <w:spacing w:val="5"/>
                <w:w w:val="119"/>
              </w:rPr>
              <w:t>т</w:t>
            </w:r>
            <w:r w:rsidRPr="001F2878">
              <w:rPr>
                <w:b/>
                <w:spacing w:val="6"/>
                <w:w w:val="112"/>
              </w:rPr>
              <w:t>е</w:t>
            </w:r>
            <w:r w:rsidRPr="001F2878">
              <w:rPr>
                <w:b/>
                <w:spacing w:val="6"/>
              </w:rPr>
              <w:t>х</w:t>
            </w:r>
            <w:r w:rsidRPr="001F2878">
              <w:rPr>
                <w:b/>
                <w:spacing w:val="6"/>
                <w:w w:val="118"/>
              </w:rPr>
              <w:t>н</w:t>
            </w:r>
            <w:r w:rsidRPr="001F2878">
              <w:rPr>
                <w:b/>
                <w:spacing w:val="6"/>
                <w:w w:val="108"/>
              </w:rPr>
              <w:t>о</w:t>
            </w:r>
            <w:r w:rsidRPr="001F2878">
              <w:rPr>
                <w:b/>
                <w:spacing w:val="6"/>
              </w:rPr>
              <w:t>л</w:t>
            </w:r>
            <w:r w:rsidRPr="001F2878">
              <w:rPr>
                <w:b/>
                <w:spacing w:val="6"/>
                <w:w w:val="108"/>
              </w:rPr>
              <w:t>о</w:t>
            </w:r>
            <w:r w:rsidRPr="001F2878">
              <w:rPr>
                <w:b/>
                <w:spacing w:val="6"/>
                <w:w w:val="118"/>
              </w:rPr>
              <w:t>г</w:t>
            </w:r>
            <w:r w:rsidRPr="001F2878">
              <w:rPr>
                <w:b/>
                <w:spacing w:val="6"/>
              </w:rPr>
              <w:t>и</w:t>
            </w:r>
            <w:r w:rsidRPr="001F2878">
              <w:rPr>
                <w:b/>
                <w:spacing w:val="6"/>
                <w:w w:val="118"/>
              </w:rPr>
              <w:t>ч</w:t>
            </w:r>
            <w:r w:rsidRPr="001F2878">
              <w:rPr>
                <w:b/>
                <w:spacing w:val="6"/>
                <w:w w:val="112"/>
              </w:rPr>
              <w:t>е</w:t>
            </w:r>
            <w:r w:rsidRPr="001F2878">
              <w:rPr>
                <w:b/>
                <w:spacing w:val="6"/>
                <w:w w:val="110"/>
              </w:rPr>
              <w:t>с</w:t>
            </w:r>
            <w:r w:rsidRPr="001F2878">
              <w:rPr>
                <w:b/>
                <w:spacing w:val="6"/>
              </w:rPr>
              <w:t>к</w:t>
            </w:r>
            <w:r w:rsidRPr="001F2878">
              <w:rPr>
                <w:b/>
                <w:spacing w:val="6"/>
                <w:w w:val="108"/>
              </w:rPr>
              <w:t>о</w:t>
            </w:r>
            <w:r w:rsidRPr="001F2878">
              <w:rPr>
                <w:b/>
                <w:spacing w:val="6"/>
                <w:w w:val="118"/>
              </w:rPr>
              <w:t>г</w:t>
            </w:r>
            <w:r w:rsidRPr="001F2878">
              <w:rPr>
                <w:b/>
                <w:spacing w:val="6"/>
                <w:w w:val="108"/>
              </w:rPr>
              <w:t>о</w:t>
            </w:r>
            <w:r w:rsidRPr="001F2878">
              <w:rPr>
                <w:b/>
                <w:spacing w:val="13"/>
                <w:w w:val="118"/>
              </w:rPr>
              <w:t>р</w:t>
            </w:r>
            <w:r w:rsidRPr="001F2878">
              <w:rPr>
                <w:b/>
                <w:spacing w:val="13"/>
              </w:rPr>
              <w:t>аз</w:t>
            </w:r>
            <w:r w:rsidRPr="001F2878">
              <w:rPr>
                <w:b/>
                <w:spacing w:val="13"/>
                <w:w w:val="116"/>
              </w:rPr>
              <w:t>в</w:t>
            </w:r>
            <w:r w:rsidRPr="001F2878">
              <w:rPr>
                <w:b/>
                <w:spacing w:val="13"/>
              </w:rPr>
              <w:t>и</w:t>
            </w:r>
            <w:r w:rsidRPr="001F2878">
              <w:rPr>
                <w:b/>
                <w:spacing w:val="13"/>
                <w:w w:val="119"/>
              </w:rPr>
              <w:t>т</w:t>
            </w:r>
            <w:r w:rsidRPr="001F2878">
              <w:rPr>
                <w:b/>
                <w:spacing w:val="13"/>
              </w:rPr>
              <w:t>ия</w:t>
            </w:r>
            <w:r w:rsidRPr="001F2878">
              <w:rPr>
                <w:b/>
                <w:spacing w:val="18"/>
              </w:rPr>
              <w:t>ци</w:t>
            </w:r>
            <w:r w:rsidRPr="001F2878">
              <w:rPr>
                <w:b/>
                <w:spacing w:val="18"/>
                <w:w w:val="116"/>
              </w:rPr>
              <w:t>в</w:t>
            </w:r>
            <w:r w:rsidRPr="001F2878">
              <w:rPr>
                <w:b/>
                <w:spacing w:val="19"/>
              </w:rPr>
              <w:t>илизации</w:t>
            </w:r>
          </w:p>
        </w:tc>
        <w:tc>
          <w:tcPr>
            <w:tcW w:w="1275" w:type="dxa"/>
            <w:shd w:val="clear" w:color="auto" w:fill="00CCFF"/>
          </w:tcPr>
          <w:p w:rsidR="001F2878" w:rsidRPr="001F2878" w:rsidRDefault="001F2878" w:rsidP="001F2878">
            <w:pPr>
              <w:rPr>
                <w:rFonts w:eastAsia="Calibri"/>
                <w:b/>
                <w:i/>
                <w:lang w:eastAsia="en-US"/>
              </w:rPr>
            </w:pPr>
            <w:r w:rsidRPr="001F2878">
              <w:rPr>
                <w:rFonts w:eastAsia="Calibri"/>
                <w:b/>
                <w:i/>
                <w:lang w:eastAsia="en-US"/>
              </w:rPr>
              <w:t>6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widowControl w:val="0"/>
              <w:spacing w:line="226" w:lineRule="auto"/>
              <w:ind w:right="428"/>
              <w:rPr>
                <w:spacing w:val="9"/>
              </w:rPr>
            </w:pPr>
            <w:r w:rsidRPr="001F2878">
              <w:rPr>
                <w:spacing w:val="10"/>
                <w:w w:val="119"/>
              </w:rPr>
              <w:t>4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1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5"/>
                <w:w w:val="110"/>
              </w:rPr>
              <w:t>У</w:t>
            </w:r>
            <w:r w:rsidRPr="001F2878">
              <w:rPr>
                <w:spacing w:val="6"/>
                <w:w w:val="118"/>
              </w:rPr>
              <w:t>пр</w:t>
            </w:r>
            <w:r w:rsidRPr="001F2878">
              <w:rPr>
                <w:spacing w:val="6"/>
              </w:rPr>
              <w:t>а</w:t>
            </w:r>
            <w:r w:rsidRPr="001F2878">
              <w:rPr>
                <w:spacing w:val="6"/>
                <w:w w:val="116"/>
              </w:rPr>
              <w:t>в</w:t>
            </w:r>
            <w:r w:rsidRPr="001F2878">
              <w:rPr>
                <w:spacing w:val="6"/>
              </w:rPr>
              <w:t>л</w:t>
            </w:r>
            <w:r w:rsidRPr="001F2878">
              <w:rPr>
                <w:spacing w:val="6"/>
                <w:w w:val="112"/>
              </w:rPr>
              <w:t>е</w:t>
            </w:r>
            <w:r w:rsidRPr="001F2878">
              <w:rPr>
                <w:spacing w:val="6"/>
                <w:w w:val="118"/>
              </w:rPr>
              <w:t>н</w:t>
            </w:r>
            <w:r w:rsidRPr="001F2878">
              <w:rPr>
                <w:spacing w:val="6"/>
              </w:rPr>
              <w:t>и</w:t>
            </w:r>
            <w:r w:rsidRPr="001F2878">
              <w:rPr>
                <w:spacing w:val="6"/>
                <w:w w:val="112"/>
              </w:rPr>
              <w:t>е</w:t>
            </w:r>
            <w:r w:rsidRPr="001F2878">
              <w:rPr>
                <w:w w:val="116"/>
              </w:rPr>
              <w:t>в</w:t>
            </w:r>
            <w:r w:rsidRPr="001F2878">
              <w:rPr>
                <w:w w:val="110"/>
              </w:rPr>
              <w:t>с</w:t>
            </w:r>
            <w:r w:rsidRPr="001F2878">
              <w:rPr>
                <w:w w:val="108"/>
              </w:rPr>
              <w:t>о</w:t>
            </w:r>
            <w:r w:rsidRPr="001F2878">
              <w:rPr>
                <w:w w:val="116"/>
              </w:rPr>
              <w:t>в</w:t>
            </w:r>
            <w:r w:rsidRPr="001F2878">
              <w:rPr>
                <w:w w:val="118"/>
              </w:rPr>
              <w:t>р</w:t>
            </w:r>
            <w:r w:rsidRPr="001F2878">
              <w:rPr>
                <w:w w:val="112"/>
              </w:rPr>
              <w:t>е</w:t>
            </w:r>
            <w:r w:rsidRPr="001F2878">
              <w:rPr>
                <w:w w:val="117"/>
              </w:rPr>
              <w:t>м</w:t>
            </w:r>
            <w:r w:rsidRPr="001F2878">
              <w:rPr>
                <w:w w:val="112"/>
              </w:rPr>
              <w:t>е</w:t>
            </w:r>
            <w:r w:rsidRPr="001F2878">
              <w:rPr>
                <w:w w:val="118"/>
              </w:rPr>
              <w:t>нн</w:t>
            </w:r>
            <w:r w:rsidRPr="001F2878">
              <w:rPr>
                <w:w w:val="108"/>
              </w:rPr>
              <w:t>о</w:t>
            </w:r>
            <w:r w:rsidRPr="001F2878">
              <w:rPr>
                <w:w w:val="117"/>
              </w:rPr>
              <w:t>м</w:t>
            </w:r>
            <w:r w:rsidRPr="001F2878">
              <w:rPr>
                <w:spacing w:val="4"/>
                <w:w w:val="118"/>
              </w:rPr>
              <w:t>пр</w:t>
            </w:r>
            <w:r w:rsidRPr="001F2878">
              <w:rPr>
                <w:spacing w:val="5"/>
                <w:w w:val="108"/>
              </w:rPr>
              <w:t>о</w:t>
            </w:r>
            <w:r w:rsidRPr="001F2878">
              <w:rPr>
                <w:spacing w:val="4"/>
              </w:rPr>
              <w:t>из</w:t>
            </w:r>
            <w:r w:rsidRPr="001F2878">
              <w:rPr>
                <w:spacing w:val="5"/>
                <w:w w:val="116"/>
              </w:rPr>
              <w:t>в</w:t>
            </w:r>
            <w:r w:rsidRPr="001F2878">
              <w:rPr>
                <w:spacing w:val="4"/>
                <w:w w:val="108"/>
              </w:rPr>
              <w:t>о</w:t>
            </w:r>
            <w:r w:rsidRPr="001F2878">
              <w:rPr>
                <w:spacing w:val="5"/>
                <w:w w:val="112"/>
              </w:rPr>
              <w:t>д</w:t>
            </w:r>
            <w:r w:rsidRPr="001F2878">
              <w:rPr>
                <w:spacing w:val="4"/>
                <w:w w:val="110"/>
              </w:rPr>
              <w:t>с</w:t>
            </w:r>
            <w:r w:rsidRPr="001F2878">
              <w:rPr>
                <w:spacing w:val="5"/>
                <w:w w:val="119"/>
              </w:rPr>
              <w:t>т</w:t>
            </w:r>
            <w:r w:rsidRPr="001F2878">
              <w:rPr>
                <w:spacing w:val="4"/>
                <w:w w:val="116"/>
              </w:rPr>
              <w:t>в</w:t>
            </w:r>
            <w:r w:rsidRPr="001F2878">
              <w:rPr>
                <w:spacing w:val="5"/>
                <w:w w:val="112"/>
              </w:rPr>
              <w:t>е</w:t>
            </w:r>
            <w:r w:rsidRPr="001F2878">
              <w:rPr>
                <w:spacing w:val="4"/>
              </w:rPr>
              <w:t>.</w:t>
            </w:r>
            <w:r w:rsidRPr="001F2878">
              <w:rPr>
                <w:spacing w:val="4"/>
                <w:w w:val="117"/>
              </w:rPr>
              <w:t>И</w:t>
            </w:r>
            <w:r w:rsidRPr="001F2878">
              <w:rPr>
                <w:spacing w:val="5"/>
                <w:w w:val="118"/>
              </w:rPr>
              <w:t>нн</w:t>
            </w:r>
            <w:r w:rsidRPr="001F2878">
              <w:rPr>
                <w:spacing w:val="4"/>
                <w:w w:val="108"/>
              </w:rPr>
              <w:t>о</w:t>
            </w:r>
            <w:r w:rsidRPr="001F2878">
              <w:rPr>
                <w:spacing w:val="5"/>
                <w:w w:val="116"/>
              </w:rPr>
              <w:t>в</w:t>
            </w:r>
            <w:r w:rsidRPr="001F2878">
              <w:rPr>
                <w:spacing w:val="5"/>
              </w:rPr>
              <w:t>аци</w:t>
            </w:r>
            <w:r w:rsidRPr="001F2878">
              <w:rPr>
                <w:spacing w:val="4"/>
                <w:w w:val="108"/>
              </w:rPr>
              <w:t>о</w:t>
            </w:r>
            <w:r w:rsidRPr="001F2878">
              <w:rPr>
                <w:spacing w:val="5"/>
                <w:w w:val="118"/>
              </w:rPr>
              <w:t>нн</w:t>
            </w:r>
            <w:r w:rsidRPr="001F2878">
              <w:rPr>
                <w:spacing w:val="4"/>
                <w:w w:val="120"/>
              </w:rPr>
              <w:t>ы</w:t>
            </w:r>
            <w:r w:rsidRPr="001F2878">
              <w:rPr>
                <w:spacing w:val="5"/>
                <w:w w:val="112"/>
              </w:rPr>
              <w:t>е</w:t>
            </w:r>
            <w:r w:rsidRPr="001F2878">
              <w:rPr>
                <w:spacing w:val="9"/>
                <w:w w:val="118"/>
              </w:rPr>
              <w:t>пр</w:t>
            </w:r>
            <w:r w:rsidRPr="001F2878">
              <w:rPr>
                <w:spacing w:val="10"/>
                <w:w w:val="112"/>
              </w:rPr>
              <w:t>ед</w:t>
            </w:r>
            <w:r w:rsidRPr="001F2878">
              <w:rPr>
                <w:spacing w:val="10"/>
                <w:w w:val="118"/>
              </w:rPr>
              <w:t>пр</w:t>
            </w:r>
            <w:r w:rsidRPr="001F2878">
              <w:rPr>
                <w:spacing w:val="10"/>
              </w:rPr>
              <w:t>ия</w:t>
            </w:r>
            <w:r w:rsidRPr="001F2878">
              <w:rPr>
                <w:spacing w:val="10"/>
                <w:w w:val="119"/>
              </w:rPr>
              <w:t>т</w:t>
            </w:r>
            <w:r w:rsidRPr="001F2878">
              <w:rPr>
                <w:spacing w:val="10"/>
              </w:rPr>
              <w:t>ия.</w:t>
            </w:r>
            <w:r w:rsidRPr="001F2878">
              <w:rPr>
                <w:spacing w:val="2"/>
                <w:w w:val="111"/>
              </w:rPr>
              <w:t>Т</w:t>
            </w:r>
            <w:r w:rsidRPr="001F2878">
              <w:rPr>
                <w:spacing w:val="2"/>
                <w:w w:val="118"/>
              </w:rPr>
              <w:t>р</w:t>
            </w:r>
            <w:r w:rsidRPr="001F2878">
              <w:rPr>
                <w:spacing w:val="2"/>
              </w:rPr>
              <w:t>а</w:t>
            </w:r>
            <w:r w:rsidRPr="001F2878">
              <w:rPr>
                <w:spacing w:val="3"/>
                <w:w w:val="118"/>
              </w:rPr>
              <w:t>н</w:t>
            </w:r>
            <w:r w:rsidRPr="001F2878">
              <w:rPr>
                <w:spacing w:val="2"/>
                <w:w w:val="110"/>
              </w:rPr>
              <w:t>с</w:t>
            </w:r>
            <w:r w:rsidRPr="001F2878">
              <w:rPr>
                <w:spacing w:val="2"/>
                <w:w w:val="114"/>
              </w:rPr>
              <w:t>ф</w:t>
            </w:r>
            <w:r w:rsidRPr="001F2878">
              <w:rPr>
                <w:spacing w:val="2"/>
                <w:w w:val="112"/>
              </w:rPr>
              <w:t>е</w:t>
            </w:r>
            <w:r w:rsidRPr="001F2878">
              <w:rPr>
                <w:spacing w:val="3"/>
                <w:w w:val="118"/>
              </w:rPr>
              <w:t>р</w:t>
            </w:r>
            <w:r w:rsidRPr="001F2878">
              <w:rPr>
                <w:spacing w:val="8"/>
                <w:w w:val="119"/>
              </w:rPr>
              <w:t>т</w:t>
            </w:r>
            <w:r w:rsidRPr="001F2878">
              <w:rPr>
                <w:spacing w:val="9"/>
                <w:w w:val="112"/>
              </w:rPr>
              <w:t>е</w:t>
            </w:r>
            <w:r w:rsidRPr="001F2878">
              <w:rPr>
                <w:spacing w:val="8"/>
              </w:rPr>
              <w:t>х</w:t>
            </w:r>
            <w:r w:rsidRPr="001F2878">
              <w:rPr>
                <w:spacing w:val="8"/>
                <w:w w:val="118"/>
              </w:rPr>
              <w:t>н</w:t>
            </w:r>
            <w:r w:rsidRPr="001F2878">
              <w:rPr>
                <w:spacing w:val="9"/>
                <w:w w:val="108"/>
              </w:rPr>
              <w:t>о</w:t>
            </w:r>
            <w:r w:rsidRPr="001F2878">
              <w:rPr>
                <w:spacing w:val="8"/>
              </w:rPr>
              <w:t>л</w:t>
            </w:r>
            <w:r w:rsidRPr="001F2878">
              <w:rPr>
                <w:spacing w:val="9"/>
                <w:w w:val="108"/>
              </w:rPr>
              <w:t>о</w:t>
            </w:r>
            <w:r w:rsidRPr="001F2878">
              <w:rPr>
                <w:spacing w:val="8"/>
                <w:w w:val="118"/>
              </w:rPr>
              <w:t>г</w:t>
            </w:r>
            <w:r w:rsidRPr="001F2878">
              <w:rPr>
                <w:spacing w:val="9"/>
              </w:rPr>
              <w:t>ий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widowControl w:val="0"/>
              <w:spacing w:line="226" w:lineRule="auto"/>
              <w:ind w:right="944"/>
              <w:rPr>
                <w:spacing w:val="8"/>
                <w:w w:val="116"/>
              </w:rPr>
            </w:pPr>
            <w:r w:rsidRPr="001F2878">
              <w:rPr>
                <w:spacing w:val="10"/>
                <w:w w:val="119"/>
              </w:rPr>
              <w:t>4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2</w:t>
            </w:r>
            <w:r w:rsidRPr="001F2878">
              <w:rPr>
                <w:spacing w:val="10"/>
              </w:rPr>
              <w:t>.</w:t>
            </w:r>
            <w:r w:rsidRPr="001F2878">
              <w:rPr>
                <w:w w:val="102"/>
              </w:rPr>
              <w:t>С</w:t>
            </w:r>
            <w:r w:rsidRPr="001F2878">
              <w:rPr>
                <w:w w:val="108"/>
              </w:rPr>
              <w:t>о</w:t>
            </w:r>
            <w:r w:rsidRPr="001F2878">
              <w:rPr>
                <w:w w:val="116"/>
              </w:rPr>
              <w:t>в</w:t>
            </w:r>
            <w:r w:rsidRPr="001F2878">
              <w:rPr>
                <w:w w:val="118"/>
              </w:rPr>
              <w:t>р</w:t>
            </w:r>
            <w:r w:rsidRPr="001F2878">
              <w:rPr>
                <w:w w:val="112"/>
              </w:rPr>
              <w:t>е</w:t>
            </w:r>
            <w:r w:rsidRPr="001F2878">
              <w:rPr>
                <w:w w:val="117"/>
              </w:rPr>
              <w:t>м</w:t>
            </w:r>
            <w:r w:rsidRPr="001F2878">
              <w:rPr>
                <w:w w:val="112"/>
              </w:rPr>
              <w:t>е</w:t>
            </w:r>
            <w:r w:rsidRPr="001F2878">
              <w:rPr>
                <w:w w:val="118"/>
              </w:rPr>
              <w:t>нн</w:t>
            </w:r>
            <w:r w:rsidRPr="001F2878">
              <w:rPr>
                <w:w w:val="120"/>
              </w:rPr>
              <w:t>ы</w:t>
            </w:r>
            <w:r w:rsidRPr="001F2878">
              <w:rPr>
                <w:w w:val="112"/>
              </w:rPr>
              <w:t>е</w:t>
            </w:r>
            <w:r w:rsidRPr="001F2878">
              <w:rPr>
                <w:spacing w:val="8"/>
                <w:w w:val="119"/>
              </w:rPr>
              <w:t>т</w:t>
            </w:r>
            <w:r w:rsidRPr="001F2878">
              <w:rPr>
                <w:spacing w:val="9"/>
                <w:w w:val="112"/>
              </w:rPr>
              <w:t>е</w:t>
            </w:r>
            <w:r w:rsidRPr="001F2878">
              <w:rPr>
                <w:spacing w:val="8"/>
              </w:rPr>
              <w:t>х</w:t>
            </w:r>
            <w:r w:rsidRPr="001F2878">
              <w:rPr>
                <w:spacing w:val="8"/>
                <w:w w:val="118"/>
              </w:rPr>
              <w:t>н</w:t>
            </w:r>
            <w:r w:rsidRPr="001F2878">
              <w:rPr>
                <w:spacing w:val="9"/>
                <w:w w:val="108"/>
              </w:rPr>
              <w:t>о</w:t>
            </w:r>
            <w:r w:rsidRPr="001F2878">
              <w:rPr>
                <w:spacing w:val="8"/>
              </w:rPr>
              <w:t>л</w:t>
            </w:r>
            <w:r w:rsidRPr="001F2878">
              <w:rPr>
                <w:spacing w:val="9"/>
                <w:w w:val="108"/>
              </w:rPr>
              <w:t>о</w:t>
            </w:r>
            <w:r w:rsidRPr="001F2878">
              <w:rPr>
                <w:spacing w:val="8"/>
                <w:w w:val="118"/>
              </w:rPr>
              <w:t>г</w:t>
            </w:r>
            <w:r w:rsidRPr="001F2878">
              <w:rPr>
                <w:spacing w:val="9"/>
              </w:rPr>
              <w:t>ии</w:t>
            </w:r>
            <w:r w:rsidRPr="001F2878">
              <w:rPr>
                <w:spacing w:val="7"/>
                <w:w w:val="108"/>
              </w:rPr>
              <w:t>о</w:t>
            </w:r>
            <w:r w:rsidRPr="001F2878">
              <w:rPr>
                <w:spacing w:val="8"/>
                <w:w w:val="104"/>
              </w:rPr>
              <w:t>б</w:t>
            </w:r>
            <w:r w:rsidRPr="001F2878">
              <w:rPr>
                <w:spacing w:val="7"/>
                <w:w w:val="118"/>
              </w:rPr>
              <w:t>р</w:t>
            </w:r>
            <w:r w:rsidRPr="001F2878">
              <w:rPr>
                <w:spacing w:val="8"/>
              </w:rPr>
              <w:t>а</w:t>
            </w:r>
            <w:r w:rsidRPr="001F2878">
              <w:rPr>
                <w:spacing w:val="7"/>
                <w:w w:val="104"/>
              </w:rPr>
              <w:t>б</w:t>
            </w:r>
            <w:r w:rsidRPr="001F2878">
              <w:rPr>
                <w:spacing w:val="8"/>
                <w:w w:val="108"/>
              </w:rPr>
              <w:t>о</w:t>
            </w:r>
            <w:r w:rsidRPr="001F2878">
              <w:rPr>
                <w:spacing w:val="7"/>
                <w:w w:val="119"/>
              </w:rPr>
              <w:t>т</w:t>
            </w:r>
            <w:r w:rsidRPr="001F2878">
              <w:rPr>
                <w:spacing w:val="8"/>
              </w:rPr>
              <w:t>ки</w:t>
            </w:r>
            <w:r w:rsidRPr="001F2878">
              <w:rPr>
                <w:spacing w:val="7"/>
                <w:w w:val="117"/>
              </w:rPr>
              <w:t>м</w:t>
            </w:r>
            <w:r w:rsidRPr="001F2878">
              <w:rPr>
                <w:spacing w:val="8"/>
              </w:rPr>
              <w:t>а</w:t>
            </w:r>
            <w:r w:rsidRPr="001F2878">
              <w:rPr>
                <w:spacing w:val="8"/>
                <w:w w:val="119"/>
              </w:rPr>
              <w:t>т</w:t>
            </w:r>
            <w:r w:rsidRPr="001F2878">
              <w:rPr>
                <w:spacing w:val="7"/>
                <w:w w:val="112"/>
              </w:rPr>
              <w:t>е</w:t>
            </w:r>
            <w:r w:rsidRPr="001F2878">
              <w:rPr>
                <w:spacing w:val="8"/>
                <w:w w:val="118"/>
              </w:rPr>
              <w:t>р</w:t>
            </w:r>
            <w:r w:rsidRPr="001F2878">
              <w:rPr>
                <w:spacing w:val="8"/>
              </w:rPr>
              <w:t>иал</w:t>
            </w:r>
            <w:r w:rsidRPr="001F2878">
              <w:rPr>
                <w:spacing w:val="7"/>
                <w:w w:val="108"/>
              </w:rPr>
              <w:t>о</w:t>
            </w:r>
            <w:r w:rsidRPr="001F2878">
              <w:rPr>
                <w:spacing w:val="8"/>
                <w:w w:val="116"/>
              </w:rPr>
              <w:t>в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rPr>
                <w:spacing w:val="10"/>
                <w:w w:val="119"/>
                <w:lang w:eastAsia="en-US"/>
              </w:rPr>
            </w:pPr>
            <w:r w:rsidRPr="001F2878">
              <w:rPr>
                <w:spacing w:val="10"/>
                <w:w w:val="119"/>
              </w:rPr>
              <w:t>4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3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2"/>
              </w:rPr>
              <w:t>Р</w:t>
            </w:r>
            <w:r w:rsidRPr="001F2878">
              <w:rPr>
                <w:spacing w:val="13"/>
                <w:w w:val="108"/>
              </w:rPr>
              <w:t>о</w:t>
            </w:r>
            <w:r w:rsidRPr="001F2878">
              <w:rPr>
                <w:spacing w:val="13"/>
              </w:rPr>
              <w:t>л</w:t>
            </w:r>
            <w:r w:rsidRPr="001F2878">
              <w:rPr>
                <w:spacing w:val="12"/>
                <w:w w:val="118"/>
              </w:rPr>
              <w:t>ь</w:t>
            </w:r>
            <w:r w:rsidRPr="001F2878">
              <w:rPr>
                <w:spacing w:val="6"/>
                <w:w w:val="117"/>
              </w:rPr>
              <w:t>м</w:t>
            </w:r>
            <w:r w:rsidRPr="001F2878">
              <w:rPr>
                <w:spacing w:val="6"/>
                <w:w w:val="112"/>
              </w:rPr>
              <w:t>е</w:t>
            </w:r>
            <w:r w:rsidRPr="001F2878">
              <w:rPr>
                <w:spacing w:val="6"/>
                <w:w w:val="119"/>
              </w:rPr>
              <w:t>т</w:t>
            </w:r>
            <w:r w:rsidRPr="001F2878">
              <w:rPr>
                <w:spacing w:val="7"/>
                <w:w w:val="118"/>
              </w:rPr>
              <w:t>р</w:t>
            </w:r>
            <w:r w:rsidRPr="001F2878">
              <w:rPr>
                <w:spacing w:val="6"/>
                <w:w w:val="108"/>
              </w:rPr>
              <w:t>о</w:t>
            </w:r>
            <w:r w:rsidRPr="001F2878">
              <w:rPr>
                <w:spacing w:val="6"/>
              </w:rPr>
              <w:t>л</w:t>
            </w:r>
            <w:r w:rsidRPr="001F2878">
              <w:rPr>
                <w:spacing w:val="7"/>
                <w:w w:val="108"/>
              </w:rPr>
              <w:t>о</w:t>
            </w:r>
            <w:r w:rsidRPr="001F2878">
              <w:rPr>
                <w:spacing w:val="6"/>
                <w:w w:val="118"/>
              </w:rPr>
              <w:t>г</w:t>
            </w:r>
            <w:r w:rsidRPr="001F2878">
              <w:rPr>
                <w:spacing w:val="6"/>
              </w:rPr>
              <w:t>ии</w:t>
            </w:r>
            <w:r w:rsidRPr="001F2878">
              <w:rPr>
                <w:w w:val="116"/>
              </w:rPr>
              <w:t>в</w:t>
            </w:r>
            <w:r w:rsidRPr="001F2878">
              <w:rPr>
                <w:w w:val="110"/>
              </w:rPr>
              <w:t>с</w:t>
            </w:r>
            <w:r w:rsidRPr="001F2878">
              <w:rPr>
                <w:w w:val="108"/>
              </w:rPr>
              <w:t>о</w:t>
            </w:r>
            <w:r w:rsidRPr="001F2878">
              <w:rPr>
                <w:w w:val="116"/>
              </w:rPr>
              <w:t>в</w:t>
            </w:r>
            <w:r w:rsidRPr="001F2878">
              <w:rPr>
                <w:w w:val="118"/>
              </w:rPr>
              <w:t>р</w:t>
            </w:r>
            <w:r w:rsidRPr="001F2878">
              <w:rPr>
                <w:w w:val="112"/>
              </w:rPr>
              <w:t>е</w:t>
            </w:r>
            <w:r w:rsidRPr="001F2878">
              <w:rPr>
                <w:w w:val="117"/>
              </w:rPr>
              <w:t>м</w:t>
            </w:r>
            <w:r w:rsidRPr="001F2878">
              <w:rPr>
                <w:w w:val="112"/>
              </w:rPr>
              <w:t>е</w:t>
            </w:r>
            <w:r w:rsidRPr="001F2878">
              <w:rPr>
                <w:w w:val="118"/>
              </w:rPr>
              <w:t>нн</w:t>
            </w:r>
            <w:r w:rsidRPr="001F2878">
              <w:rPr>
                <w:w w:val="108"/>
              </w:rPr>
              <w:t>о</w:t>
            </w:r>
            <w:r w:rsidRPr="001F2878">
              <w:rPr>
                <w:w w:val="117"/>
              </w:rPr>
              <w:t>м</w:t>
            </w:r>
            <w:r w:rsidRPr="001F2878">
              <w:rPr>
                <w:spacing w:val="4"/>
                <w:w w:val="118"/>
              </w:rPr>
              <w:t>пр</w:t>
            </w:r>
            <w:r w:rsidRPr="001F2878">
              <w:rPr>
                <w:spacing w:val="4"/>
                <w:w w:val="108"/>
              </w:rPr>
              <w:t>о</w:t>
            </w:r>
            <w:r w:rsidRPr="001F2878">
              <w:rPr>
                <w:spacing w:val="5"/>
              </w:rPr>
              <w:t>из</w:t>
            </w:r>
            <w:r w:rsidRPr="001F2878">
              <w:rPr>
                <w:spacing w:val="4"/>
                <w:w w:val="116"/>
              </w:rPr>
              <w:t>в</w:t>
            </w:r>
            <w:r w:rsidRPr="001F2878">
              <w:rPr>
                <w:spacing w:val="5"/>
                <w:w w:val="108"/>
              </w:rPr>
              <w:t>о</w:t>
            </w:r>
            <w:r w:rsidRPr="001F2878">
              <w:rPr>
                <w:spacing w:val="4"/>
                <w:w w:val="112"/>
              </w:rPr>
              <w:t>д</w:t>
            </w:r>
            <w:r w:rsidRPr="001F2878">
              <w:rPr>
                <w:spacing w:val="5"/>
                <w:w w:val="110"/>
              </w:rPr>
              <w:t>с</w:t>
            </w:r>
            <w:r w:rsidRPr="001F2878">
              <w:rPr>
                <w:spacing w:val="4"/>
                <w:w w:val="119"/>
              </w:rPr>
              <w:t>т</w:t>
            </w:r>
            <w:r w:rsidRPr="001F2878">
              <w:rPr>
                <w:spacing w:val="5"/>
                <w:w w:val="116"/>
              </w:rPr>
              <w:t>в</w:t>
            </w:r>
            <w:r w:rsidRPr="001F2878">
              <w:rPr>
                <w:spacing w:val="4"/>
                <w:w w:val="112"/>
              </w:rPr>
              <w:t>е</w:t>
            </w:r>
            <w:r w:rsidRPr="001F2878">
              <w:rPr>
                <w:spacing w:val="5"/>
              </w:rPr>
              <w:t>.</w:t>
            </w:r>
            <w:r w:rsidRPr="001F2878">
              <w:rPr>
                <w:spacing w:val="6"/>
                <w:w w:val="111"/>
              </w:rPr>
              <w:t>Т</w:t>
            </w:r>
            <w:r w:rsidRPr="001F2878">
              <w:rPr>
                <w:spacing w:val="7"/>
                <w:w w:val="112"/>
              </w:rPr>
              <w:t>е</w:t>
            </w:r>
            <w:r w:rsidRPr="001F2878">
              <w:rPr>
                <w:spacing w:val="6"/>
              </w:rPr>
              <w:t>х</w:t>
            </w:r>
            <w:r w:rsidRPr="001F2878">
              <w:rPr>
                <w:spacing w:val="7"/>
                <w:w w:val="118"/>
              </w:rPr>
              <w:t>н</w:t>
            </w:r>
            <w:r w:rsidRPr="001F2878">
              <w:rPr>
                <w:spacing w:val="7"/>
              </w:rPr>
              <w:t>и</w:t>
            </w:r>
            <w:r w:rsidRPr="001F2878">
              <w:rPr>
                <w:spacing w:val="6"/>
                <w:w w:val="118"/>
              </w:rPr>
              <w:t>ч</w:t>
            </w:r>
            <w:r w:rsidRPr="001F2878">
              <w:rPr>
                <w:spacing w:val="7"/>
                <w:w w:val="112"/>
              </w:rPr>
              <w:t>е</w:t>
            </w:r>
            <w:r w:rsidRPr="001F2878">
              <w:rPr>
                <w:spacing w:val="7"/>
                <w:w w:val="110"/>
              </w:rPr>
              <w:t>с</w:t>
            </w:r>
            <w:r w:rsidRPr="001F2878">
              <w:rPr>
                <w:spacing w:val="6"/>
              </w:rPr>
              <w:t>к</w:t>
            </w:r>
            <w:r w:rsidRPr="001F2878">
              <w:rPr>
                <w:spacing w:val="7"/>
                <w:w w:val="108"/>
              </w:rPr>
              <w:t>о</w:t>
            </w:r>
            <w:r w:rsidRPr="001F2878">
              <w:rPr>
                <w:spacing w:val="7"/>
                <w:w w:val="112"/>
              </w:rPr>
              <w:t>е</w:t>
            </w:r>
            <w:r w:rsidRPr="001F2878">
              <w:rPr>
                <w:spacing w:val="6"/>
                <w:w w:val="118"/>
              </w:rPr>
              <w:t>р</w:t>
            </w:r>
            <w:r w:rsidRPr="001F2878">
              <w:rPr>
                <w:spacing w:val="6"/>
                <w:w w:val="112"/>
              </w:rPr>
              <w:t>е</w:t>
            </w:r>
            <w:r w:rsidRPr="001F2878">
              <w:rPr>
                <w:spacing w:val="6"/>
                <w:w w:val="118"/>
              </w:rPr>
              <w:t>г</w:t>
            </w:r>
            <w:r w:rsidRPr="001F2878">
              <w:rPr>
                <w:spacing w:val="6"/>
                <w:w w:val="115"/>
              </w:rPr>
              <w:t>у</w:t>
            </w:r>
            <w:r w:rsidRPr="001F2878">
              <w:rPr>
                <w:spacing w:val="7"/>
              </w:rPr>
              <w:t>ли</w:t>
            </w:r>
            <w:r w:rsidRPr="001F2878">
              <w:rPr>
                <w:spacing w:val="6"/>
                <w:w w:val="118"/>
              </w:rPr>
              <w:t>р</w:t>
            </w:r>
            <w:r w:rsidRPr="001F2878">
              <w:rPr>
                <w:spacing w:val="6"/>
                <w:w w:val="108"/>
              </w:rPr>
              <w:t>о</w:t>
            </w:r>
            <w:r w:rsidRPr="001F2878">
              <w:rPr>
                <w:spacing w:val="6"/>
                <w:w w:val="116"/>
              </w:rPr>
              <w:t>в</w:t>
            </w:r>
            <w:r w:rsidRPr="001F2878">
              <w:rPr>
                <w:spacing w:val="7"/>
              </w:rPr>
              <w:t>а</w:t>
            </w:r>
            <w:r w:rsidRPr="001F2878">
              <w:rPr>
                <w:spacing w:val="6"/>
                <w:w w:val="118"/>
              </w:rPr>
              <w:t>н</w:t>
            </w:r>
            <w:r w:rsidRPr="001F2878">
              <w:rPr>
                <w:spacing w:val="6"/>
              </w:rPr>
              <w:t>и</w:t>
            </w:r>
            <w:r w:rsidRPr="001F2878">
              <w:rPr>
                <w:spacing w:val="6"/>
                <w:w w:val="112"/>
              </w:rPr>
              <w:t>е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  <w:shd w:val="clear" w:color="auto" w:fill="00CCFF"/>
          </w:tcPr>
          <w:p w:rsidR="0028379D" w:rsidRDefault="0028379D" w:rsidP="001F2878">
            <w:pPr>
              <w:tabs>
                <w:tab w:val="left" w:pos="4650"/>
              </w:tabs>
              <w:rPr>
                <w:b/>
                <w:spacing w:val="10"/>
                <w:w w:val="119"/>
                <w:lang w:eastAsia="en-US"/>
              </w:rPr>
            </w:pPr>
          </w:p>
          <w:p w:rsidR="001F2878" w:rsidRPr="001F2878" w:rsidRDefault="001F2878" w:rsidP="001F2878">
            <w:pPr>
              <w:tabs>
                <w:tab w:val="left" w:pos="4650"/>
              </w:tabs>
              <w:rPr>
                <w:b/>
                <w:spacing w:val="10"/>
                <w:w w:val="119"/>
                <w:lang w:eastAsia="en-US"/>
              </w:rPr>
            </w:pPr>
            <w:r w:rsidRPr="001F2878">
              <w:rPr>
                <w:b/>
                <w:spacing w:val="10"/>
                <w:w w:val="119"/>
                <w:lang w:eastAsia="en-US"/>
              </w:rPr>
              <w:t>5</w:t>
            </w:r>
            <w:r w:rsidRPr="001F2878">
              <w:rPr>
                <w:b/>
                <w:spacing w:val="10"/>
                <w:lang w:eastAsia="en-US"/>
              </w:rPr>
              <w:t>.</w:t>
            </w:r>
            <w:r w:rsidRPr="001F2878">
              <w:rPr>
                <w:b/>
                <w:spacing w:val="3"/>
                <w:w w:val="118"/>
                <w:lang w:eastAsia="en-US"/>
              </w:rPr>
              <w:t>Пр</w:t>
            </w:r>
            <w:r w:rsidRPr="001F2878">
              <w:rPr>
                <w:b/>
                <w:spacing w:val="4"/>
                <w:w w:val="108"/>
                <w:lang w:eastAsia="en-US"/>
              </w:rPr>
              <w:t>о</w:t>
            </w:r>
            <w:r w:rsidRPr="001F2878">
              <w:rPr>
                <w:b/>
                <w:spacing w:val="4"/>
                <w:w w:val="114"/>
                <w:lang w:eastAsia="en-US"/>
              </w:rPr>
              <w:t>ф</w:t>
            </w:r>
            <w:r w:rsidRPr="001F2878">
              <w:rPr>
                <w:b/>
                <w:spacing w:val="4"/>
                <w:w w:val="112"/>
                <w:lang w:eastAsia="en-US"/>
              </w:rPr>
              <w:t>е</w:t>
            </w:r>
            <w:r w:rsidRPr="001F2878">
              <w:rPr>
                <w:b/>
                <w:spacing w:val="4"/>
                <w:w w:val="110"/>
                <w:lang w:eastAsia="en-US"/>
              </w:rPr>
              <w:t>сс</w:t>
            </w:r>
            <w:r w:rsidRPr="001F2878">
              <w:rPr>
                <w:b/>
                <w:spacing w:val="3"/>
                <w:lang w:eastAsia="en-US"/>
              </w:rPr>
              <w:t>и</w:t>
            </w:r>
            <w:r w:rsidRPr="001F2878">
              <w:rPr>
                <w:b/>
                <w:spacing w:val="4"/>
                <w:w w:val="108"/>
                <w:lang w:eastAsia="en-US"/>
              </w:rPr>
              <w:t>о</w:t>
            </w:r>
            <w:r w:rsidRPr="001F2878">
              <w:rPr>
                <w:b/>
                <w:spacing w:val="4"/>
                <w:w w:val="118"/>
                <w:lang w:eastAsia="en-US"/>
              </w:rPr>
              <w:t>н</w:t>
            </w:r>
            <w:r w:rsidRPr="001F2878">
              <w:rPr>
                <w:b/>
                <w:spacing w:val="4"/>
                <w:lang w:eastAsia="en-US"/>
              </w:rPr>
              <w:t>ал</w:t>
            </w:r>
            <w:r w:rsidRPr="001F2878">
              <w:rPr>
                <w:b/>
                <w:spacing w:val="4"/>
                <w:w w:val="118"/>
                <w:lang w:eastAsia="en-US"/>
              </w:rPr>
              <w:t>ьн</w:t>
            </w:r>
            <w:r w:rsidRPr="001F2878">
              <w:rPr>
                <w:b/>
                <w:spacing w:val="3"/>
                <w:w w:val="108"/>
                <w:lang w:eastAsia="en-US"/>
              </w:rPr>
              <w:t>о</w:t>
            </w:r>
            <w:r w:rsidRPr="001F2878">
              <w:rPr>
                <w:b/>
                <w:spacing w:val="4"/>
                <w:w w:val="112"/>
                <w:lang w:eastAsia="en-US"/>
              </w:rPr>
              <w:t>е</w:t>
            </w:r>
            <w:r w:rsidRPr="001F2878">
              <w:rPr>
                <w:b/>
                <w:spacing w:val="4"/>
                <w:w w:val="110"/>
                <w:lang w:eastAsia="en-US"/>
              </w:rPr>
              <w:t>с</w:t>
            </w:r>
            <w:r w:rsidRPr="001F2878">
              <w:rPr>
                <w:b/>
                <w:spacing w:val="4"/>
                <w:lang w:eastAsia="en-US"/>
              </w:rPr>
              <w:t>а</w:t>
            </w:r>
            <w:r w:rsidRPr="001F2878">
              <w:rPr>
                <w:b/>
                <w:spacing w:val="4"/>
                <w:w w:val="117"/>
                <w:lang w:eastAsia="en-US"/>
              </w:rPr>
              <w:t>м</w:t>
            </w:r>
            <w:r w:rsidRPr="001F2878">
              <w:rPr>
                <w:b/>
                <w:spacing w:val="4"/>
                <w:w w:val="108"/>
                <w:lang w:eastAsia="en-US"/>
              </w:rPr>
              <w:t>оо</w:t>
            </w:r>
            <w:r w:rsidRPr="001F2878">
              <w:rPr>
                <w:b/>
                <w:spacing w:val="4"/>
                <w:w w:val="118"/>
                <w:lang w:eastAsia="en-US"/>
              </w:rPr>
              <w:t>пр</w:t>
            </w:r>
            <w:r w:rsidRPr="001F2878">
              <w:rPr>
                <w:b/>
                <w:spacing w:val="4"/>
                <w:w w:val="112"/>
                <w:lang w:eastAsia="en-US"/>
              </w:rPr>
              <w:t>еде</w:t>
            </w:r>
            <w:r w:rsidRPr="001F2878">
              <w:rPr>
                <w:b/>
                <w:spacing w:val="4"/>
                <w:lang w:eastAsia="en-US"/>
              </w:rPr>
              <w:t>л</w:t>
            </w:r>
            <w:r w:rsidRPr="001F2878">
              <w:rPr>
                <w:b/>
                <w:spacing w:val="4"/>
                <w:w w:val="112"/>
                <w:lang w:eastAsia="en-US"/>
              </w:rPr>
              <w:t>е</w:t>
            </w:r>
            <w:r w:rsidRPr="001F2878">
              <w:rPr>
                <w:b/>
                <w:spacing w:val="4"/>
                <w:w w:val="118"/>
                <w:lang w:eastAsia="en-US"/>
              </w:rPr>
              <w:t>н</w:t>
            </w:r>
            <w:r w:rsidRPr="001F2878">
              <w:rPr>
                <w:b/>
                <w:spacing w:val="4"/>
                <w:lang w:eastAsia="en-US"/>
              </w:rPr>
              <w:t>и</w:t>
            </w:r>
            <w:r w:rsidRPr="001F2878">
              <w:rPr>
                <w:b/>
                <w:spacing w:val="4"/>
                <w:w w:val="112"/>
                <w:lang w:eastAsia="en-US"/>
              </w:rPr>
              <w:t>е</w:t>
            </w:r>
          </w:p>
        </w:tc>
        <w:tc>
          <w:tcPr>
            <w:tcW w:w="1275" w:type="dxa"/>
            <w:shd w:val="clear" w:color="auto" w:fill="00CCFF"/>
          </w:tcPr>
          <w:p w:rsidR="001F2878" w:rsidRPr="001F2878" w:rsidRDefault="001F2878" w:rsidP="001F2878">
            <w:pPr>
              <w:rPr>
                <w:rFonts w:eastAsia="Calibri"/>
                <w:b/>
                <w:i/>
                <w:lang w:eastAsia="en-US"/>
              </w:rPr>
            </w:pPr>
            <w:r w:rsidRPr="001F2878">
              <w:rPr>
                <w:rFonts w:eastAsia="Calibri"/>
                <w:b/>
                <w:i/>
                <w:lang w:eastAsia="en-US"/>
              </w:rPr>
              <w:t>6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widowControl w:val="0"/>
              <w:spacing w:before="25" w:line="226" w:lineRule="auto"/>
              <w:ind w:right="1264"/>
              <w:rPr>
                <w:spacing w:val="3"/>
              </w:rPr>
            </w:pPr>
            <w:r w:rsidRPr="001F2878">
              <w:rPr>
                <w:spacing w:val="10"/>
                <w:w w:val="119"/>
              </w:rPr>
              <w:t>5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1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"/>
                <w:w w:val="102"/>
              </w:rPr>
              <w:t>С</w:t>
            </w:r>
            <w:r w:rsidRPr="001F2878">
              <w:rPr>
                <w:spacing w:val="2"/>
                <w:w w:val="108"/>
              </w:rPr>
              <w:t>о</w:t>
            </w:r>
            <w:r w:rsidRPr="001F2878">
              <w:rPr>
                <w:spacing w:val="2"/>
                <w:w w:val="116"/>
              </w:rPr>
              <w:t>в</w:t>
            </w:r>
            <w:r w:rsidRPr="001F2878">
              <w:rPr>
                <w:spacing w:val="1"/>
                <w:w w:val="118"/>
              </w:rPr>
              <w:t>р</w:t>
            </w:r>
            <w:r w:rsidRPr="001F2878">
              <w:rPr>
                <w:spacing w:val="2"/>
                <w:w w:val="112"/>
              </w:rPr>
              <w:t>е</w:t>
            </w:r>
            <w:r w:rsidRPr="001F2878">
              <w:rPr>
                <w:spacing w:val="2"/>
                <w:w w:val="117"/>
              </w:rPr>
              <w:t>м</w:t>
            </w:r>
            <w:r w:rsidRPr="001F2878">
              <w:rPr>
                <w:spacing w:val="2"/>
                <w:w w:val="112"/>
              </w:rPr>
              <w:t>е</w:t>
            </w:r>
            <w:r w:rsidRPr="001F2878">
              <w:rPr>
                <w:spacing w:val="1"/>
                <w:w w:val="118"/>
              </w:rPr>
              <w:t>нн</w:t>
            </w:r>
            <w:r w:rsidRPr="001F2878">
              <w:rPr>
                <w:spacing w:val="2"/>
                <w:w w:val="120"/>
              </w:rPr>
              <w:t>ы</w:t>
            </w:r>
            <w:r w:rsidRPr="001F2878">
              <w:rPr>
                <w:spacing w:val="2"/>
              </w:rPr>
              <w:t>й</w:t>
            </w:r>
            <w:r w:rsidRPr="001F2878">
              <w:rPr>
                <w:spacing w:val="5"/>
                <w:w w:val="118"/>
              </w:rPr>
              <w:t>р</w:t>
            </w:r>
            <w:r w:rsidRPr="001F2878">
              <w:rPr>
                <w:spacing w:val="6"/>
                <w:w w:val="120"/>
              </w:rPr>
              <w:t>ы</w:t>
            </w:r>
            <w:r w:rsidRPr="001F2878">
              <w:rPr>
                <w:spacing w:val="6"/>
                <w:w w:val="118"/>
              </w:rPr>
              <w:t>н</w:t>
            </w:r>
            <w:r w:rsidRPr="001F2878">
              <w:rPr>
                <w:spacing w:val="6"/>
                <w:w w:val="108"/>
              </w:rPr>
              <w:t>о</w:t>
            </w:r>
            <w:r w:rsidRPr="001F2878">
              <w:rPr>
                <w:spacing w:val="5"/>
              </w:rPr>
              <w:t>к</w:t>
            </w:r>
            <w:r w:rsidRPr="001F2878">
              <w:rPr>
                <w:spacing w:val="3"/>
                <w:w w:val="119"/>
              </w:rPr>
              <w:t>т</w:t>
            </w:r>
            <w:r w:rsidRPr="001F2878">
              <w:rPr>
                <w:spacing w:val="4"/>
                <w:w w:val="118"/>
              </w:rPr>
              <w:t>р</w:t>
            </w:r>
            <w:r w:rsidRPr="001F2878">
              <w:rPr>
                <w:spacing w:val="3"/>
                <w:w w:val="115"/>
              </w:rPr>
              <w:t>у</w:t>
            </w:r>
            <w:r w:rsidRPr="001F2878">
              <w:rPr>
                <w:spacing w:val="4"/>
                <w:w w:val="112"/>
              </w:rPr>
              <w:t>д</w:t>
            </w:r>
            <w:r w:rsidRPr="001F2878">
              <w:rPr>
                <w:spacing w:val="3"/>
              </w:rPr>
              <w:t>а</w:t>
            </w:r>
            <w:r w:rsidRPr="001F2878">
              <w:rPr>
                <w:spacing w:val="10"/>
                <w:w w:val="119"/>
                <w:lang w:eastAsia="en-US"/>
              </w:rPr>
              <w:tab/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widowControl w:val="0"/>
              <w:spacing w:line="226" w:lineRule="auto"/>
              <w:ind w:right="-20"/>
              <w:rPr>
                <w:spacing w:val="5"/>
              </w:rPr>
            </w:pPr>
            <w:r w:rsidRPr="001F2878">
              <w:rPr>
                <w:spacing w:val="10"/>
                <w:w w:val="119"/>
              </w:rPr>
              <w:t>5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2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5"/>
                <w:w w:val="118"/>
              </w:rPr>
              <w:t>К</w:t>
            </w:r>
            <w:r w:rsidRPr="001F2878">
              <w:rPr>
                <w:spacing w:val="15"/>
              </w:rPr>
              <w:t>ла</w:t>
            </w:r>
            <w:r w:rsidRPr="001F2878">
              <w:rPr>
                <w:spacing w:val="16"/>
                <w:w w:val="110"/>
              </w:rPr>
              <w:t>сс</w:t>
            </w:r>
            <w:r w:rsidRPr="001F2878">
              <w:rPr>
                <w:spacing w:val="15"/>
              </w:rPr>
              <w:t>и</w:t>
            </w:r>
            <w:r w:rsidRPr="001F2878">
              <w:rPr>
                <w:spacing w:val="15"/>
                <w:w w:val="114"/>
              </w:rPr>
              <w:t>ф</w:t>
            </w:r>
            <w:r w:rsidRPr="001F2878">
              <w:rPr>
                <w:spacing w:val="16"/>
              </w:rPr>
              <w:t>икация</w:t>
            </w:r>
            <w:r w:rsidRPr="001F2878">
              <w:rPr>
                <w:spacing w:val="4"/>
                <w:w w:val="118"/>
              </w:rPr>
              <w:t>пр</w:t>
            </w:r>
            <w:r w:rsidRPr="001F2878">
              <w:rPr>
                <w:spacing w:val="5"/>
                <w:w w:val="108"/>
              </w:rPr>
              <w:t>о</w:t>
            </w:r>
            <w:r w:rsidRPr="001F2878">
              <w:rPr>
                <w:spacing w:val="5"/>
                <w:w w:val="114"/>
              </w:rPr>
              <w:t>ф</w:t>
            </w:r>
            <w:r w:rsidRPr="001F2878">
              <w:rPr>
                <w:spacing w:val="4"/>
                <w:w w:val="112"/>
              </w:rPr>
              <w:t>е</w:t>
            </w:r>
            <w:r w:rsidRPr="001F2878">
              <w:rPr>
                <w:spacing w:val="5"/>
                <w:w w:val="110"/>
              </w:rPr>
              <w:t>сс</w:t>
            </w:r>
            <w:r w:rsidRPr="001F2878">
              <w:rPr>
                <w:spacing w:val="5"/>
              </w:rPr>
              <w:t>ий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rPr>
                <w:spacing w:val="10"/>
                <w:w w:val="119"/>
                <w:lang w:eastAsia="en-US"/>
              </w:rPr>
            </w:pPr>
            <w:r w:rsidRPr="001F2878">
              <w:rPr>
                <w:spacing w:val="10"/>
                <w:w w:val="119"/>
              </w:rPr>
              <w:t>5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10"/>
                <w:w w:val="119"/>
              </w:rPr>
              <w:t>3</w:t>
            </w:r>
            <w:r w:rsidRPr="001F2878">
              <w:rPr>
                <w:spacing w:val="10"/>
              </w:rPr>
              <w:t>.</w:t>
            </w:r>
            <w:r w:rsidRPr="001F2878">
              <w:rPr>
                <w:spacing w:val="3"/>
                <w:w w:val="118"/>
              </w:rPr>
              <w:t>Пр</w:t>
            </w:r>
            <w:r w:rsidRPr="001F2878">
              <w:rPr>
                <w:spacing w:val="4"/>
                <w:w w:val="108"/>
              </w:rPr>
              <w:t>о</w:t>
            </w:r>
            <w:r w:rsidRPr="001F2878">
              <w:rPr>
                <w:spacing w:val="4"/>
                <w:w w:val="114"/>
              </w:rPr>
              <w:t>ф</w:t>
            </w:r>
            <w:r w:rsidRPr="001F2878">
              <w:rPr>
                <w:spacing w:val="3"/>
                <w:w w:val="112"/>
              </w:rPr>
              <w:t>е</w:t>
            </w:r>
            <w:r w:rsidRPr="001F2878">
              <w:rPr>
                <w:spacing w:val="4"/>
                <w:w w:val="110"/>
              </w:rPr>
              <w:t>сс</w:t>
            </w:r>
            <w:r w:rsidRPr="001F2878">
              <w:rPr>
                <w:spacing w:val="4"/>
              </w:rPr>
              <w:t>и</w:t>
            </w:r>
            <w:r w:rsidRPr="001F2878">
              <w:rPr>
                <w:spacing w:val="4"/>
                <w:w w:val="108"/>
              </w:rPr>
              <w:t>о</w:t>
            </w:r>
            <w:r w:rsidRPr="001F2878">
              <w:rPr>
                <w:spacing w:val="3"/>
                <w:w w:val="118"/>
              </w:rPr>
              <w:t>н</w:t>
            </w:r>
            <w:r w:rsidRPr="001F2878">
              <w:rPr>
                <w:spacing w:val="4"/>
              </w:rPr>
              <w:t>ал</w:t>
            </w:r>
            <w:r w:rsidRPr="001F2878">
              <w:rPr>
                <w:spacing w:val="4"/>
                <w:w w:val="118"/>
              </w:rPr>
              <w:t>ьн</w:t>
            </w:r>
            <w:r w:rsidRPr="001F2878">
              <w:rPr>
                <w:spacing w:val="4"/>
                <w:w w:val="120"/>
              </w:rPr>
              <w:t>ы</w:t>
            </w:r>
            <w:r w:rsidRPr="001F2878">
              <w:rPr>
                <w:spacing w:val="3"/>
                <w:w w:val="112"/>
              </w:rPr>
              <w:t>е</w:t>
            </w:r>
            <w:r w:rsidRPr="001F2878">
              <w:rPr>
                <w:spacing w:val="4"/>
              </w:rPr>
              <w:t>и</w:t>
            </w:r>
            <w:r w:rsidRPr="001F2878">
              <w:rPr>
                <w:spacing w:val="5"/>
                <w:w w:val="118"/>
              </w:rPr>
              <w:t>н</w:t>
            </w:r>
            <w:r w:rsidRPr="001F2878">
              <w:rPr>
                <w:spacing w:val="4"/>
                <w:w w:val="119"/>
              </w:rPr>
              <w:t>т</w:t>
            </w:r>
            <w:r w:rsidRPr="001F2878">
              <w:rPr>
                <w:spacing w:val="5"/>
                <w:w w:val="112"/>
              </w:rPr>
              <w:t>е</w:t>
            </w:r>
            <w:r w:rsidRPr="001F2878">
              <w:rPr>
                <w:spacing w:val="4"/>
                <w:w w:val="118"/>
              </w:rPr>
              <w:t>р</w:t>
            </w:r>
            <w:r w:rsidRPr="001F2878">
              <w:rPr>
                <w:spacing w:val="5"/>
                <w:w w:val="112"/>
              </w:rPr>
              <w:t>е</w:t>
            </w:r>
            <w:r w:rsidRPr="001F2878">
              <w:rPr>
                <w:spacing w:val="4"/>
                <w:w w:val="110"/>
              </w:rPr>
              <w:t>с</w:t>
            </w:r>
            <w:r w:rsidRPr="001F2878">
              <w:rPr>
                <w:spacing w:val="5"/>
                <w:w w:val="120"/>
              </w:rPr>
              <w:t>ы</w:t>
            </w:r>
            <w:r w:rsidRPr="001F2878">
              <w:rPr>
                <w:spacing w:val="4"/>
              </w:rPr>
              <w:t>,</w:t>
            </w:r>
            <w:r w:rsidRPr="001F2878">
              <w:rPr>
                <w:spacing w:val="7"/>
                <w:w w:val="110"/>
              </w:rPr>
              <w:t>с</w:t>
            </w:r>
            <w:r w:rsidRPr="001F2878">
              <w:rPr>
                <w:spacing w:val="7"/>
              </w:rPr>
              <w:t>кл</w:t>
            </w:r>
            <w:r w:rsidRPr="001F2878">
              <w:rPr>
                <w:spacing w:val="7"/>
                <w:w w:val="108"/>
              </w:rPr>
              <w:t>о</w:t>
            </w:r>
            <w:r w:rsidRPr="001F2878">
              <w:rPr>
                <w:spacing w:val="7"/>
                <w:w w:val="118"/>
              </w:rPr>
              <w:t>нн</w:t>
            </w:r>
            <w:r w:rsidRPr="001F2878">
              <w:rPr>
                <w:spacing w:val="7"/>
                <w:w w:val="108"/>
              </w:rPr>
              <w:t>о</w:t>
            </w:r>
            <w:r w:rsidRPr="001F2878">
              <w:rPr>
                <w:spacing w:val="7"/>
                <w:w w:val="110"/>
              </w:rPr>
              <w:t>с</w:t>
            </w:r>
            <w:r w:rsidRPr="001F2878">
              <w:rPr>
                <w:spacing w:val="7"/>
                <w:w w:val="119"/>
              </w:rPr>
              <w:t>т</w:t>
            </w:r>
            <w:r w:rsidRPr="001F2878">
              <w:rPr>
                <w:spacing w:val="7"/>
              </w:rPr>
              <w:t>и</w:t>
            </w:r>
            <w:r w:rsidRPr="001F2878">
              <w:rPr>
                <w:spacing w:val="20"/>
              </w:rPr>
              <w:t>и</w:t>
            </w:r>
            <w:r w:rsidRPr="001F2878">
              <w:rPr>
                <w:spacing w:val="1"/>
                <w:w w:val="110"/>
              </w:rPr>
              <w:t>с</w:t>
            </w:r>
            <w:r w:rsidRPr="001F2878">
              <w:rPr>
                <w:spacing w:val="2"/>
                <w:w w:val="118"/>
              </w:rPr>
              <w:t>п</w:t>
            </w:r>
            <w:r w:rsidRPr="001F2878">
              <w:rPr>
                <w:spacing w:val="2"/>
                <w:w w:val="108"/>
              </w:rPr>
              <w:t>о</w:t>
            </w:r>
            <w:r w:rsidRPr="001F2878">
              <w:rPr>
                <w:spacing w:val="2"/>
                <w:w w:val="110"/>
              </w:rPr>
              <w:t>с</w:t>
            </w:r>
            <w:r w:rsidRPr="001F2878">
              <w:rPr>
                <w:spacing w:val="2"/>
                <w:w w:val="108"/>
              </w:rPr>
              <w:t>о</w:t>
            </w:r>
            <w:r w:rsidRPr="001F2878">
              <w:rPr>
                <w:spacing w:val="2"/>
                <w:w w:val="104"/>
              </w:rPr>
              <w:t>б</w:t>
            </w:r>
            <w:r w:rsidRPr="001F2878">
              <w:rPr>
                <w:spacing w:val="2"/>
                <w:w w:val="118"/>
              </w:rPr>
              <w:t>н</w:t>
            </w:r>
            <w:r w:rsidRPr="001F2878">
              <w:rPr>
                <w:spacing w:val="2"/>
                <w:w w:val="108"/>
              </w:rPr>
              <w:t>о</w:t>
            </w:r>
            <w:r w:rsidRPr="001F2878">
              <w:rPr>
                <w:spacing w:val="2"/>
                <w:w w:val="110"/>
              </w:rPr>
              <w:t>с</w:t>
            </w:r>
            <w:r w:rsidRPr="001F2878">
              <w:rPr>
                <w:spacing w:val="2"/>
                <w:w w:val="119"/>
              </w:rPr>
              <w:t>т</w:t>
            </w:r>
            <w:r w:rsidRPr="001F2878">
              <w:rPr>
                <w:spacing w:val="2"/>
              </w:rPr>
              <w:t>и</w:t>
            </w:r>
          </w:p>
        </w:tc>
        <w:tc>
          <w:tcPr>
            <w:tcW w:w="1275" w:type="dxa"/>
          </w:tcPr>
          <w:p w:rsidR="001F2878" w:rsidRPr="001F2878" w:rsidRDefault="001F2878" w:rsidP="001F2878">
            <w:pPr>
              <w:rPr>
                <w:rFonts w:eastAsia="Calibri"/>
                <w:i/>
                <w:lang w:eastAsia="en-US"/>
              </w:rPr>
            </w:pPr>
            <w:r w:rsidRPr="001F2878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1F2878" w:rsidRPr="001F2878" w:rsidTr="001F2878">
        <w:tc>
          <w:tcPr>
            <w:tcW w:w="12582" w:type="dxa"/>
            <w:shd w:val="clear" w:color="auto" w:fill="00CCFF"/>
          </w:tcPr>
          <w:p w:rsidR="0028379D" w:rsidRDefault="0028379D" w:rsidP="001F2878">
            <w:pPr>
              <w:widowControl w:val="0"/>
              <w:spacing w:before="25" w:line="226" w:lineRule="auto"/>
              <w:ind w:right="1298"/>
              <w:rPr>
                <w:b/>
                <w:spacing w:val="9"/>
                <w:w w:val="120"/>
              </w:rPr>
            </w:pPr>
          </w:p>
          <w:p w:rsidR="001F2878" w:rsidRPr="001F2878" w:rsidRDefault="001F2878" w:rsidP="001F2878">
            <w:pPr>
              <w:widowControl w:val="0"/>
              <w:spacing w:before="25" w:line="226" w:lineRule="auto"/>
              <w:ind w:right="1298"/>
              <w:rPr>
                <w:b/>
                <w:spacing w:val="4"/>
                <w:w w:val="118"/>
              </w:rPr>
            </w:pPr>
            <w:r w:rsidRPr="001F2878">
              <w:rPr>
                <w:b/>
                <w:spacing w:val="9"/>
                <w:w w:val="120"/>
              </w:rPr>
              <w:t>6</w:t>
            </w:r>
            <w:r w:rsidRPr="001F2878">
              <w:rPr>
                <w:b/>
                <w:spacing w:val="9"/>
              </w:rPr>
              <w:t>.</w:t>
            </w:r>
            <w:r w:rsidRPr="001F2878">
              <w:rPr>
                <w:b/>
                <w:spacing w:val="8"/>
                <w:w w:val="117"/>
              </w:rPr>
              <w:t>И</w:t>
            </w:r>
            <w:r w:rsidRPr="001F2878">
              <w:rPr>
                <w:b/>
                <w:spacing w:val="8"/>
                <w:w w:val="110"/>
              </w:rPr>
              <w:t>сс</w:t>
            </w:r>
            <w:r w:rsidRPr="001F2878">
              <w:rPr>
                <w:b/>
                <w:spacing w:val="8"/>
              </w:rPr>
              <w:t>л</w:t>
            </w:r>
            <w:r w:rsidRPr="001F2878">
              <w:rPr>
                <w:b/>
                <w:spacing w:val="8"/>
                <w:w w:val="112"/>
              </w:rPr>
              <w:t>ед</w:t>
            </w:r>
            <w:r w:rsidRPr="001F2878">
              <w:rPr>
                <w:b/>
                <w:spacing w:val="8"/>
                <w:w w:val="108"/>
              </w:rPr>
              <w:t>о</w:t>
            </w:r>
            <w:r w:rsidRPr="001F2878">
              <w:rPr>
                <w:b/>
                <w:spacing w:val="9"/>
                <w:w w:val="116"/>
              </w:rPr>
              <w:t>в</w:t>
            </w:r>
            <w:r w:rsidRPr="001F2878">
              <w:rPr>
                <w:b/>
                <w:spacing w:val="8"/>
              </w:rPr>
              <w:t>а</w:t>
            </w:r>
            <w:r w:rsidRPr="001F2878">
              <w:rPr>
                <w:b/>
                <w:spacing w:val="8"/>
                <w:w w:val="119"/>
              </w:rPr>
              <w:t>т</w:t>
            </w:r>
            <w:r w:rsidRPr="001F2878">
              <w:rPr>
                <w:b/>
                <w:spacing w:val="8"/>
                <w:w w:val="112"/>
              </w:rPr>
              <w:t>е</w:t>
            </w:r>
            <w:r w:rsidRPr="001F2878">
              <w:rPr>
                <w:b/>
                <w:spacing w:val="8"/>
              </w:rPr>
              <w:t>л</w:t>
            </w:r>
            <w:r w:rsidRPr="001F2878">
              <w:rPr>
                <w:b/>
                <w:spacing w:val="8"/>
                <w:w w:val="118"/>
              </w:rPr>
              <w:t>ь</w:t>
            </w:r>
            <w:r w:rsidRPr="001F2878">
              <w:rPr>
                <w:b/>
                <w:spacing w:val="9"/>
                <w:w w:val="110"/>
              </w:rPr>
              <w:t>с</w:t>
            </w:r>
            <w:r w:rsidRPr="001F2878">
              <w:rPr>
                <w:b/>
                <w:spacing w:val="8"/>
              </w:rPr>
              <w:t>кая</w:t>
            </w:r>
            <w:r w:rsidRPr="001F2878">
              <w:rPr>
                <w:b/>
                <w:spacing w:val="20"/>
              </w:rPr>
              <w:t>и</w:t>
            </w:r>
            <w:r w:rsidRPr="001F2878">
              <w:rPr>
                <w:b/>
                <w:spacing w:val="9"/>
                <w:w w:val="110"/>
              </w:rPr>
              <w:t>с</w:t>
            </w:r>
            <w:r w:rsidRPr="001F2878">
              <w:rPr>
                <w:b/>
                <w:spacing w:val="10"/>
                <w:w w:val="108"/>
              </w:rPr>
              <w:t>о</w:t>
            </w:r>
            <w:r w:rsidRPr="001F2878">
              <w:rPr>
                <w:b/>
                <w:spacing w:val="9"/>
              </w:rPr>
              <w:t>зи</w:t>
            </w:r>
            <w:r w:rsidRPr="001F2878">
              <w:rPr>
                <w:b/>
                <w:spacing w:val="10"/>
                <w:w w:val="112"/>
              </w:rPr>
              <w:t>д</w:t>
            </w:r>
            <w:r w:rsidRPr="001F2878">
              <w:rPr>
                <w:b/>
                <w:spacing w:val="10"/>
              </w:rPr>
              <w:t>а</w:t>
            </w:r>
            <w:r w:rsidRPr="001F2878">
              <w:rPr>
                <w:b/>
                <w:spacing w:val="9"/>
                <w:w w:val="119"/>
              </w:rPr>
              <w:t>т</w:t>
            </w:r>
            <w:r w:rsidRPr="001F2878">
              <w:rPr>
                <w:b/>
                <w:spacing w:val="10"/>
                <w:w w:val="112"/>
              </w:rPr>
              <w:t>е</w:t>
            </w:r>
            <w:r w:rsidRPr="001F2878">
              <w:rPr>
                <w:b/>
                <w:spacing w:val="9"/>
              </w:rPr>
              <w:t>л</w:t>
            </w:r>
            <w:r w:rsidRPr="001F2878">
              <w:rPr>
                <w:b/>
                <w:spacing w:val="10"/>
                <w:w w:val="118"/>
              </w:rPr>
              <w:t>ьн</w:t>
            </w:r>
            <w:r w:rsidRPr="001F2878">
              <w:rPr>
                <w:b/>
                <w:spacing w:val="10"/>
              </w:rPr>
              <w:t>ая</w:t>
            </w:r>
            <w:r w:rsidRPr="001F2878">
              <w:rPr>
                <w:b/>
                <w:spacing w:val="4"/>
                <w:w w:val="112"/>
              </w:rPr>
              <w:t>де</w:t>
            </w:r>
            <w:r w:rsidRPr="001F2878">
              <w:rPr>
                <w:b/>
                <w:spacing w:val="4"/>
              </w:rPr>
              <w:t>я</w:t>
            </w:r>
            <w:r w:rsidRPr="001F2878">
              <w:rPr>
                <w:b/>
                <w:spacing w:val="4"/>
                <w:w w:val="119"/>
              </w:rPr>
              <w:t>т</w:t>
            </w:r>
            <w:r w:rsidRPr="001F2878">
              <w:rPr>
                <w:b/>
                <w:spacing w:val="4"/>
                <w:w w:val="112"/>
              </w:rPr>
              <w:t>е</w:t>
            </w:r>
            <w:r w:rsidRPr="001F2878">
              <w:rPr>
                <w:b/>
                <w:spacing w:val="4"/>
              </w:rPr>
              <w:t>л</w:t>
            </w:r>
            <w:r w:rsidRPr="001F2878">
              <w:rPr>
                <w:b/>
                <w:spacing w:val="5"/>
                <w:w w:val="118"/>
              </w:rPr>
              <w:t>ьн</w:t>
            </w:r>
            <w:r w:rsidRPr="001F2878">
              <w:rPr>
                <w:b/>
                <w:spacing w:val="4"/>
                <w:w w:val="108"/>
              </w:rPr>
              <w:t>о</w:t>
            </w:r>
            <w:r w:rsidRPr="001F2878">
              <w:rPr>
                <w:b/>
                <w:spacing w:val="4"/>
                <w:w w:val="110"/>
              </w:rPr>
              <w:t>с</w:t>
            </w:r>
            <w:r w:rsidRPr="001F2878">
              <w:rPr>
                <w:b/>
                <w:spacing w:val="4"/>
                <w:w w:val="119"/>
              </w:rPr>
              <w:t>т</w:t>
            </w:r>
            <w:r w:rsidRPr="001F2878">
              <w:rPr>
                <w:b/>
                <w:spacing w:val="4"/>
                <w:w w:val="118"/>
              </w:rPr>
              <w:t>ь</w:t>
            </w:r>
          </w:p>
        </w:tc>
        <w:tc>
          <w:tcPr>
            <w:tcW w:w="1275" w:type="dxa"/>
            <w:shd w:val="clear" w:color="auto" w:fill="00CCFF"/>
          </w:tcPr>
          <w:p w:rsidR="001F2878" w:rsidRPr="001F2878" w:rsidRDefault="001F2878" w:rsidP="001F2878">
            <w:pPr>
              <w:rPr>
                <w:rFonts w:eastAsia="Calibri"/>
                <w:b/>
                <w:i/>
                <w:lang w:eastAsia="en-US"/>
              </w:rPr>
            </w:pPr>
            <w:r w:rsidRPr="001F2878">
              <w:rPr>
                <w:rFonts w:eastAsia="Calibri"/>
                <w:b/>
                <w:i/>
                <w:lang w:eastAsia="en-US"/>
              </w:rPr>
              <w:t>6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rPr>
                <w:spacing w:val="10"/>
                <w:w w:val="119"/>
                <w:lang w:eastAsia="en-US"/>
              </w:rPr>
            </w:pPr>
            <w:r w:rsidRPr="001F2878">
              <w:rPr>
                <w:spacing w:val="10"/>
                <w:w w:val="120"/>
                <w:lang w:eastAsia="en-US"/>
              </w:rPr>
              <w:t>6</w:t>
            </w:r>
            <w:r w:rsidRPr="001F2878">
              <w:rPr>
                <w:spacing w:val="10"/>
                <w:lang w:eastAsia="en-US"/>
              </w:rPr>
              <w:t>.</w:t>
            </w:r>
            <w:r w:rsidRPr="001F2878">
              <w:rPr>
                <w:spacing w:val="10"/>
                <w:w w:val="119"/>
                <w:lang w:eastAsia="en-US"/>
              </w:rPr>
              <w:t>1</w:t>
            </w:r>
            <w:r w:rsidRPr="001F2878">
              <w:rPr>
                <w:spacing w:val="10"/>
                <w:lang w:eastAsia="en-US"/>
              </w:rPr>
              <w:t>.</w:t>
            </w:r>
            <w:r w:rsidRPr="001F2878">
              <w:rPr>
                <w:spacing w:val="12"/>
                <w:lang w:eastAsia="en-US"/>
              </w:rPr>
              <w:t>Раз</w:t>
            </w:r>
            <w:r w:rsidRPr="001F2878">
              <w:rPr>
                <w:spacing w:val="13"/>
                <w:w w:val="118"/>
                <w:lang w:eastAsia="en-US"/>
              </w:rPr>
              <w:t>р</w:t>
            </w:r>
            <w:r w:rsidRPr="001F2878">
              <w:rPr>
                <w:spacing w:val="13"/>
                <w:lang w:eastAsia="en-US"/>
              </w:rPr>
              <w:t>а</w:t>
            </w:r>
            <w:r w:rsidRPr="001F2878">
              <w:rPr>
                <w:spacing w:val="13"/>
                <w:w w:val="104"/>
                <w:lang w:eastAsia="en-US"/>
              </w:rPr>
              <w:t>б</w:t>
            </w:r>
            <w:r w:rsidRPr="001F2878">
              <w:rPr>
                <w:spacing w:val="13"/>
                <w:w w:val="108"/>
                <w:lang w:eastAsia="en-US"/>
              </w:rPr>
              <w:t>о</w:t>
            </w:r>
            <w:r w:rsidRPr="001F2878">
              <w:rPr>
                <w:spacing w:val="13"/>
                <w:w w:val="119"/>
                <w:lang w:eastAsia="en-US"/>
              </w:rPr>
              <w:t>т</w:t>
            </w:r>
            <w:r w:rsidRPr="001F2878">
              <w:rPr>
                <w:spacing w:val="13"/>
                <w:lang w:eastAsia="en-US"/>
              </w:rPr>
              <w:t>ка</w:t>
            </w:r>
            <w:r w:rsidRPr="001F2878">
              <w:rPr>
                <w:spacing w:val="21"/>
                <w:lang w:eastAsia="en-US"/>
              </w:rPr>
              <w:t>и</w:t>
            </w:r>
            <w:r w:rsidRPr="001F2878">
              <w:rPr>
                <w:spacing w:val="16"/>
                <w:w w:val="118"/>
                <w:lang w:eastAsia="en-US"/>
              </w:rPr>
              <w:t>р</w:t>
            </w:r>
            <w:r w:rsidRPr="001F2878">
              <w:rPr>
                <w:spacing w:val="17"/>
                <w:w w:val="112"/>
                <w:lang w:eastAsia="en-US"/>
              </w:rPr>
              <w:t>е</w:t>
            </w:r>
            <w:r w:rsidRPr="001F2878">
              <w:rPr>
                <w:spacing w:val="16"/>
                <w:lang w:eastAsia="en-US"/>
              </w:rPr>
              <w:t>ализация</w:t>
            </w:r>
            <w:r w:rsidRPr="001F2878">
              <w:rPr>
                <w:spacing w:val="8"/>
                <w:w w:val="110"/>
                <w:lang w:eastAsia="en-US"/>
              </w:rPr>
              <w:t>с</w:t>
            </w:r>
            <w:r w:rsidRPr="001F2878">
              <w:rPr>
                <w:spacing w:val="8"/>
                <w:w w:val="118"/>
                <w:lang w:eastAsia="en-US"/>
              </w:rPr>
              <w:t>п</w:t>
            </w:r>
            <w:r w:rsidRPr="001F2878">
              <w:rPr>
                <w:spacing w:val="8"/>
                <w:w w:val="112"/>
                <w:lang w:eastAsia="en-US"/>
              </w:rPr>
              <w:t>е</w:t>
            </w:r>
            <w:r w:rsidRPr="001F2878">
              <w:rPr>
                <w:spacing w:val="9"/>
                <w:lang w:eastAsia="en-US"/>
              </w:rPr>
              <w:t>циализи</w:t>
            </w:r>
            <w:r w:rsidRPr="001F2878">
              <w:rPr>
                <w:spacing w:val="8"/>
                <w:w w:val="118"/>
                <w:lang w:eastAsia="en-US"/>
              </w:rPr>
              <w:t>р</w:t>
            </w:r>
            <w:r w:rsidRPr="001F2878">
              <w:rPr>
                <w:spacing w:val="8"/>
                <w:w w:val="108"/>
                <w:lang w:eastAsia="en-US"/>
              </w:rPr>
              <w:t>о</w:t>
            </w:r>
            <w:r w:rsidRPr="001F2878">
              <w:rPr>
                <w:spacing w:val="8"/>
                <w:w w:val="116"/>
                <w:lang w:eastAsia="en-US"/>
              </w:rPr>
              <w:t>в</w:t>
            </w:r>
            <w:r w:rsidRPr="001F2878">
              <w:rPr>
                <w:spacing w:val="9"/>
                <w:lang w:eastAsia="en-US"/>
              </w:rPr>
              <w:t>а</w:t>
            </w:r>
            <w:r w:rsidRPr="001F2878">
              <w:rPr>
                <w:spacing w:val="8"/>
                <w:w w:val="118"/>
                <w:lang w:eastAsia="en-US"/>
              </w:rPr>
              <w:t>нн</w:t>
            </w:r>
            <w:r w:rsidRPr="001F2878">
              <w:rPr>
                <w:spacing w:val="8"/>
                <w:w w:val="108"/>
                <w:lang w:eastAsia="en-US"/>
              </w:rPr>
              <w:t>о</w:t>
            </w:r>
            <w:r w:rsidRPr="001F2878">
              <w:rPr>
                <w:spacing w:val="8"/>
                <w:w w:val="118"/>
                <w:lang w:eastAsia="en-US"/>
              </w:rPr>
              <w:t>г</w:t>
            </w:r>
            <w:r w:rsidRPr="001F2878">
              <w:rPr>
                <w:spacing w:val="9"/>
                <w:w w:val="108"/>
                <w:lang w:eastAsia="en-US"/>
              </w:rPr>
              <w:t>о</w:t>
            </w:r>
            <w:r w:rsidRPr="001F2878">
              <w:rPr>
                <w:spacing w:val="6"/>
                <w:w w:val="118"/>
                <w:lang w:eastAsia="en-US"/>
              </w:rPr>
              <w:t>пр</w:t>
            </w:r>
            <w:r w:rsidRPr="001F2878">
              <w:rPr>
                <w:spacing w:val="7"/>
                <w:w w:val="108"/>
                <w:lang w:eastAsia="en-US"/>
              </w:rPr>
              <w:t>о</w:t>
            </w:r>
            <w:r w:rsidRPr="001F2878">
              <w:rPr>
                <w:spacing w:val="7"/>
                <w:w w:val="112"/>
                <w:lang w:eastAsia="en-US"/>
              </w:rPr>
              <w:t>е</w:t>
            </w:r>
            <w:r w:rsidRPr="001F2878">
              <w:rPr>
                <w:spacing w:val="6"/>
                <w:lang w:eastAsia="en-US"/>
              </w:rPr>
              <w:t>к</w:t>
            </w:r>
            <w:r w:rsidRPr="001F2878">
              <w:rPr>
                <w:spacing w:val="7"/>
                <w:w w:val="119"/>
                <w:lang w:eastAsia="en-US"/>
              </w:rPr>
              <w:t>т</w:t>
            </w:r>
            <w:r w:rsidRPr="001F2878">
              <w:rPr>
                <w:spacing w:val="7"/>
                <w:lang w:eastAsia="en-US"/>
              </w:rPr>
              <w:t>а</w:t>
            </w:r>
          </w:p>
        </w:tc>
        <w:tc>
          <w:tcPr>
            <w:tcW w:w="1275" w:type="dxa"/>
          </w:tcPr>
          <w:p w:rsidR="001F2878" w:rsidRPr="001F2878" w:rsidRDefault="00016859" w:rsidP="001F2878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5</w:t>
            </w:r>
          </w:p>
        </w:tc>
      </w:tr>
      <w:tr w:rsidR="001F2878" w:rsidRPr="001F2878" w:rsidTr="001F2878">
        <w:tc>
          <w:tcPr>
            <w:tcW w:w="12582" w:type="dxa"/>
          </w:tcPr>
          <w:p w:rsidR="001F2878" w:rsidRPr="001F2878" w:rsidRDefault="001F2878" w:rsidP="001F2878">
            <w:pPr>
              <w:widowControl w:val="0"/>
              <w:spacing w:before="24"/>
              <w:ind w:left="4462" w:right="-20"/>
              <w:rPr>
                <w:b/>
                <w:bCs/>
                <w:spacing w:val="-1"/>
                <w:w w:val="112"/>
                <w:lang w:eastAsia="en-US"/>
              </w:rPr>
            </w:pPr>
            <w:r w:rsidRPr="001F2878">
              <w:rPr>
                <w:b/>
                <w:bCs/>
                <w:w w:val="108"/>
                <w:lang w:eastAsia="en-US"/>
              </w:rPr>
              <w:t>В</w:t>
            </w:r>
            <w:r w:rsidRPr="001F2878">
              <w:rPr>
                <w:b/>
                <w:bCs/>
                <w:w w:val="113"/>
                <w:lang w:eastAsia="en-US"/>
              </w:rPr>
              <w:t>с</w:t>
            </w:r>
            <w:r w:rsidRPr="001F2878">
              <w:rPr>
                <w:b/>
                <w:bCs/>
                <w:w w:val="117"/>
                <w:lang w:eastAsia="en-US"/>
              </w:rPr>
              <w:t>е</w:t>
            </w:r>
            <w:r w:rsidRPr="001F2878">
              <w:rPr>
                <w:b/>
                <w:bCs/>
                <w:w w:val="106"/>
                <w:lang w:eastAsia="en-US"/>
              </w:rPr>
              <w:t>г</w:t>
            </w:r>
            <w:r w:rsidRPr="001F2878">
              <w:rPr>
                <w:b/>
                <w:bCs/>
                <w:spacing w:val="-1"/>
                <w:w w:val="112"/>
                <w:lang w:eastAsia="en-US"/>
              </w:rPr>
              <w:t>о</w:t>
            </w:r>
          </w:p>
        </w:tc>
        <w:tc>
          <w:tcPr>
            <w:tcW w:w="1275" w:type="dxa"/>
          </w:tcPr>
          <w:p w:rsidR="001F2878" w:rsidRPr="001F2878" w:rsidRDefault="001F2878" w:rsidP="00016859">
            <w:pPr>
              <w:widowControl w:val="0"/>
              <w:spacing w:before="24"/>
              <w:ind w:left="510" w:right="-20"/>
              <w:rPr>
                <w:b/>
                <w:bCs/>
                <w:w w:val="119"/>
                <w:lang w:eastAsia="en-US"/>
              </w:rPr>
            </w:pPr>
            <w:r w:rsidRPr="001F2878">
              <w:rPr>
                <w:b/>
                <w:bCs/>
                <w:w w:val="120"/>
                <w:lang w:eastAsia="en-US"/>
              </w:rPr>
              <w:t>3</w:t>
            </w:r>
            <w:r w:rsidR="00016859">
              <w:rPr>
                <w:b/>
                <w:bCs/>
                <w:w w:val="120"/>
                <w:lang w:eastAsia="en-US"/>
              </w:rPr>
              <w:t>3</w:t>
            </w:r>
          </w:p>
        </w:tc>
      </w:tr>
    </w:tbl>
    <w:p w:rsidR="001703AD" w:rsidRDefault="001703AD" w:rsidP="008E1162">
      <w:pPr>
        <w:jc w:val="center"/>
        <w:rPr>
          <w:rFonts w:eastAsia="Calibri"/>
          <w:b/>
          <w:lang w:eastAsia="en-US"/>
        </w:rPr>
      </w:pPr>
    </w:p>
    <w:p w:rsidR="001703AD" w:rsidRDefault="001703AD" w:rsidP="008E1162">
      <w:pPr>
        <w:jc w:val="center"/>
        <w:rPr>
          <w:rFonts w:eastAsia="Calibri"/>
          <w:b/>
          <w:lang w:eastAsia="en-US"/>
        </w:rPr>
      </w:pPr>
    </w:p>
    <w:p w:rsidR="001703AD" w:rsidRDefault="001703AD" w:rsidP="008E1162">
      <w:pPr>
        <w:jc w:val="center"/>
        <w:rPr>
          <w:rFonts w:eastAsia="Calibri"/>
          <w:b/>
          <w:lang w:eastAsia="en-US"/>
        </w:rPr>
      </w:pPr>
    </w:p>
    <w:p w:rsidR="001703AD" w:rsidRDefault="001703AD" w:rsidP="008E1162">
      <w:pPr>
        <w:jc w:val="center"/>
        <w:rPr>
          <w:rFonts w:eastAsia="Calibri"/>
          <w:b/>
          <w:lang w:eastAsia="en-US"/>
        </w:rPr>
      </w:pPr>
    </w:p>
    <w:p w:rsidR="001703AD" w:rsidRDefault="001703AD" w:rsidP="008E1162">
      <w:pPr>
        <w:jc w:val="center"/>
        <w:rPr>
          <w:rFonts w:eastAsia="Calibri"/>
          <w:b/>
          <w:lang w:eastAsia="en-US"/>
        </w:rPr>
      </w:pPr>
    </w:p>
    <w:p w:rsidR="001703AD" w:rsidRDefault="001703AD" w:rsidP="008E1162">
      <w:pPr>
        <w:jc w:val="center"/>
        <w:rPr>
          <w:rFonts w:eastAsia="Calibri"/>
          <w:b/>
          <w:lang w:eastAsia="en-US"/>
        </w:rPr>
      </w:pPr>
    </w:p>
    <w:p w:rsidR="001703AD" w:rsidRDefault="001703AD" w:rsidP="008E1162">
      <w:pPr>
        <w:jc w:val="center"/>
        <w:rPr>
          <w:rFonts w:eastAsia="Calibri"/>
          <w:b/>
          <w:lang w:eastAsia="en-US"/>
        </w:rPr>
      </w:pPr>
    </w:p>
    <w:p w:rsidR="001F0110" w:rsidRPr="008E1162" w:rsidRDefault="001F0110" w:rsidP="008E1162">
      <w:pPr>
        <w:jc w:val="center"/>
        <w:rPr>
          <w:rFonts w:eastAsia="Calibri"/>
          <w:b/>
          <w:lang w:eastAsia="en-US"/>
        </w:rPr>
      </w:pPr>
    </w:p>
    <w:p w:rsidR="001F0110" w:rsidRDefault="001F0110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1703AD" w:rsidRDefault="001703AD" w:rsidP="001F0110">
      <w:pPr>
        <w:jc w:val="center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4E051C" w:rsidRPr="004E051C" w:rsidRDefault="004E051C" w:rsidP="00AB28A2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E051C">
        <w:rPr>
          <w:rFonts w:eastAsia="Calibri"/>
          <w:b/>
          <w:sz w:val="22"/>
          <w:szCs w:val="22"/>
          <w:lang w:eastAsia="en-US"/>
        </w:rPr>
        <w:t>Система контроля и оценивания учебных достижений обучающихся</w:t>
      </w: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2"/>
        <w:gridCol w:w="3261"/>
        <w:gridCol w:w="6378"/>
      </w:tblGrid>
      <w:tr w:rsidR="004E051C" w:rsidRPr="0028379D" w:rsidTr="005021F3">
        <w:tc>
          <w:tcPr>
            <w:tcW w:w="4252" w:type="dxa"/>
          </w:tcPr>
          <w:p w:rsidR="004E051C" w:rsidRPr="0028379D" w:rsidRDefault="004E051C" w:rsidP="001F0110">
            <w:pPr>
              <w:jc w:val="center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требования</w:t>
            </w: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center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вид контроля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center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форма контроля</w:t>
            </w:r>
          </w:p>
        </w:tc>
      </w:tr>
      <w:tr w:rsidR="004E051C" w:rsidRPr="0028379D" w:rsidTr="005021F3">
        <w:tc>
          <w:tcPr>
            <w:tcW w:w="4252" w:type="dxa"/>
            <w:vMerge w:val="restart"/>
          </w:tcPr>
          <w:p w:rsidR="004E051C" w:rsidRPr="0028379D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28379D">
              <w:rPr>
                <w:rFonts w:eastAsia="Calibri"/>
                <w:b/>
                <w:i/>
                <w:lang w:eastAsia="en-US"/>
              </w:rPr>
              <w:t>личностные</w:t>
            </w: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предварительный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выставки начальной школы</w:t>
            </w:r>
          </w:p>
        </w:tc>
      </w:tr>
      <w:tr w:rsidR="004E051C" w:rsidRPr="0028379D" w:rsidTr="005021F3">
        <w:tc>
          <w:tcPr>
            <w:tcW w:w="4252" w:type="dxa"/>
            <w:vMerge/>
          </w:tcPr>
          <w:p w:rsidR="004E051C" w:rsidRPr="0028379D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устный опрос, наблюдение, практические работы</w:t>
            </w:r>
          </w:p>
        </w:tc>
      </w:tr>
      <w:tr w:rsidR="004E051C" w:rsidRPr="0028379D" w:rsidTr="005021F3">
        <w:tc>
          <w:tcPr>
            <w:tcW w:w="4252" w:type="dxa"/>
            <w:vMerge/>
          </w:tcPr>
          <w:p w:rsidR="004E051C" w:rsidRPr="0028379D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периодическая проверка ЗУ по разделу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самостоятельные работы</w:t>
            </w:r>
          </w:p>
        </w:tc>
      </w:tr>
      <w:tr w:rsidR="004E051C" w:rsidRPr="0028379D" w:rsidTr="005021F3">
        <w:tc>
          <w:tcPr>
            <w:tcW w:w="4252" w:type="dxa"/>
            <w:vMerge/>
          </w:tcPr>
          <w:p w:rsidR="004E051C" w:rsidRPr="0028379D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выставка работ, презентации проектов</w:t>
            </w:r>
          </w:p>
        </w:tc>
      </w:tr>
      <w:tr w:rsidR="004E051C" w:rsidRPr="0028379D" w:rsidTr="005021F3">
        <w:tc>
          <w:tcPr>
            <w:tcW w:w="4252" w:type="dxa"/>
            <w:vMerge w:val="restart"/>
          </w:tcPr>
          <w:p w:rsidR="004E051C" w:rsidRPr="0028379D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28379D">
              <w:rPr>
                <w:rFonts w:eastAsia="Calibri"/>
                <w:b/>
                <w:i/>
                <w:lang w:eastAsia="en-US"/>
              </w:rPr>
              <w:t>метапредметные</w:t>
            </w: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предварительный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входная диагностика</w:t>
            </w:r>
          </w:p>
        </w:tc>
      </w:tr>
      <w:tr w:rsidR="004E051C" w:rsidRPr="0028379D" w:rsidTr="005021F3">
        <w:tc>
          <w:tcPr>
            <w:tcW w:w="4252" w:type="dxa"/>
            <w:vMerge/>
          </w:tcPr>
          <w:p w:rsidR="004E051C" w:rsidRPr="0028379D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наблюдение, тестирование, творческие работы</w:t>
            </w:r>
          </w:p>
        </w:tc>
      </w:tr>
      <w:tr w:rsidR="004E051C" w:rsidRPr="0028379D" w:rsidTr="005021F3">
        <w:tc>
          <w:tcPr>
            <w:tcW w:w="4252" w:type="dxa"/>
            <w:vMerge/>
          </w:tcPr>
          <w:p w:rsidR="004E051C" w:rsidRPr="0028379D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мониторинг</w:t>
            </w:r>
          </w:p>
        </w:tc>
      </w:tr>
      <w:tr w:rsidR="004E051C" w:rsidRPr="0028379D" w:rsidTr="005021F3">
        <w:tc>
          <w:tcPr>
            <w:tcW w:w="4252" w:type="dxa"/>
          </w:tcPr>
          <w:p w:rsidR="004E051C" w:rsidRPr="0028379D" w:rsidRDefault="004E051C" w:rsidP="005021F3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b/>
                <w:i/>
                <w:lang w:eastAsia="en-US"/>
              </w:rPr>
              <w:t>предметные</w:t>
            </w:r>
            <w:r w:rsidRPr="0028379D">
              <w:rPr>
                <w:rFonts w:eastAsia="Calibri"/>
                <w:lang w:eastAsia="en-US"/>
              </w:rPr>
              <w:t>в сфере</w:t>
            </w: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E051C" w:rsidRPr="0028379D" w:rsidTr="005021F3">
        <w:tc>
          <w:tcPr>
            <w:tcW w:w="4252" w:type="dxa"/>
            <w:vMerge w:val="restart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 xml:space="preserve"> а) познавательной</w:t>
            </w: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тест с многозначным выбором ответа, наблюдение</w:t>
            </w:r>
          </w:p>
        </w:tc>
      </w:tr>
      <w:tr w:rsidR="004E051C" w:rsidRPr="0028379D" w:rsidTr="005021F3">
        <w:tc>
          <w:tcPr>
            <w:tcW w:w="4252" w:type="dxa"/>
            <w:vMerge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мониторинг</w:t>
            </w:r>
          </w:p>
        </w:tc>
      </w:tr>
      <w:tr w:rsidR="004E051C" w:rsidRPr="0028379D" w:rsidTr="005021F3">
        <w:tc>
          <w:tcPr>
            <w:tcW w:w="4252" w:type="dxa"/>
            <w:vMerge w:val="restart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б)мотивационной</w:t>
            </w: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b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устный опрос</w:t>
            </w:r>
          </w:p>
        </w:tc>
      </w:tr>
      <w:tr w:rsidR="004E051C" w:rsidRPr="0028379D" w:rsidTr="005021F3">
        <w:tc>
          <w:tcPr>
            <w:tcW w:w="4252" w:type="dxa"/>
            <w:vMerge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письменный опрос</w:t>
            </w:r>
          </w:p>
        </w:tc>
      </w:tr>
      <w:tr w:rsidR="004E051C" w:rsidRPr="0028379D" w:rsidTr="005021F3">
        <w:tc>
          <w:tcPr>
            <w:tcW w:w="4252" w:type="dxa"/>
            <w:vMerge w:val="restart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в)трудовой деятельности</w:t>
            </w: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самоконтроль, практические работы, мини-проекты, взаимопроверка, инструкционные карты, самооценочная карта контроля</w:t>
            </w:r>
          </w:p>
        </w:tc>
      </w:tr>
      <w:tr w:rsidR="004E051C" w:rsidRPr="0028379D" w:rsidTr="005021F3">
        <w:tc>
          <w:tcPr>
            <w:tcW w:w="4252" w:type="dxa"/>
            <w:vMerge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тестирование, готовое изделие</w:t>
            </w:r>
          </w:p>
        </w:tc>
      </w:tr>
      <w:tr w:rsidR="004E051C" w:rsidRPr="0028379D" w:rsidTr="005021F3">
        <w:tc>
          <w:tcPr>
            <w:tcW w:w="4252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г)физиолого-психологической деятельности</w:t>
            </w: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наблюдение, устный опрос, рефлексия</w:t>
            </w:r>
          </w:p>
        </w:tc>
      </w:tr>
      <w:tr w:rsidR="004E051C" w:rsidRPr="0028379D" w:rsidTr="005021F3">
        <w:tc>
          <w:tcPr>
            <w:tcW w:w="4252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д) эстетической</w:t>
            </w: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наблюдение, творческие работы, самооценка по критериям</w:t>
            </w:r>
          </w:p>
        </w:tc>
      </w:tr>
      <w:tr w:rsidR="004E051C" w:rsidRPr="0028379D" w:rsidTr="005021F3">
        <w:tc>
          <w:tcPr>
            <w:tcW w:w="4252" w:type="dxa"/>
            <w:vMerge w:val="restart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е)коммуникативной</w:t>
            </w: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наблюдение</w:t>
            </w:r>
          </w:p>
        </w:tc>
      </w:tr>
      <w:tr w:rsidR="004E051C" w:rsidRPr="0028379D" w:rsidTr="005021F3">
        <w:tc>
          <w:tcPr>
            <w:tcW w:w="4252" w:type="dxa"/>
            <w:vMerge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1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28379D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28379D">
              <w:rPr>
                <w:rFonts w:eastAsia="Calibri"/>
                <w:lang w:eastAsia="en-US"/>
              </w:rPr>
              <w:t>защита проекта, мониторинг</w:t>
            </w:r>
          </w:p>
        </w:tc>
      </w:tr>
    </w:tbl>
    <w:p w:rsidR="00294566" w:rsidRDefault="00294566" w:rsidP="004E051C">
      <w:pPr>
        <w:jc w:val="both"/>
        <w:rPr>
          <w:rFonts w:eastAsia="Calibri"/>
          <w:sz w:val="22"/>
          <w:szCs w:val="22"/>
          <w:lang w:eastAsia="en-US"/>
        </w:rPr>
      </w:pPr>
    </w:p>
    <w:p w:rsidR="0028379D" w:rsidRDefault="0028379D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28379D" w:rsidRDefault="0028379D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28379D" w:rsidRDefault="0028379D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28379D" w:rsidRDefault="0028379D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28379D" w:rsidRDefault="0028379D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28379D" w:rsidRDefault="0028379D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28379D" w:rsidRDefault="0028379D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28379D" w:rsidRDefault="0028379D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28379D" w:rsidRDefault="0028379D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28379D" w:rsidRDefault="0028379D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B748BF" w:rsidRDefault="003B2D32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Fonts w:eastAsia="Lucida Sans Unicode"/>
          <w:b/>
          <w:bCs/>
          <w:caps/>
          <w:kern w:val="2"/>
          <w:lang w:eastAsia="hi-IN" w:bidi="hi-IN"/>
        </w:rPr>
      </w:pPr>
      <w:r w:rsidRPr="00AD7DA7">
        <w:rPr>
          <w:rStyle w:val="ad"/>
          <w:caps/>
          <w:sz w:val="24"/>
          <w:szCs w:val="24"/>
        </w:rPr>
        <w:t>Календарно-тематическое планирование</w:t>
      </w:r>
      <w:r w:rsidR="00F8527C" w:rsidRPr="00AD7DA7">
        <w:rPr>
          <w:rFonts w:eastAsia="Lucida Sans Unicode"/>
          <w:b/>
          <w:bCs/>
          <w:caps/>
          <w:kern w:val="2"/>
          <w:lang w:eastAsia="hi-IN" w:bidi="hi-IN"/>
        </w:rPr>
        <w:t xml:space="preserve">Технология </w:t>
      </w:r>
      <w:r w:rsidR="0028379D">
        <w:rPr>
          <w:rFonts w:eastAsia="Lucida Sans Unicode"/>
          <w:b/>
          <w:bCs/>
          <w:caps/>
          <w:kern w:val="2"/>
          <w:lang w:eastAsia="hi-IN" w:bidi="hi-IN"/>
        </w:rPr>
        <w:t>9</w:t>
      </w:r>
      <w:r w:rsidR="00B748BF" w:rsidRPr="00AD7DA7">
        <w:rPr>
          <w:rFonts w:eastAsia="Lucida Sans Unicode"/>
          <w:b/>
          <w:bCs/>
          <w:caps/>
          <w:kern w:val="2"/>
          <w:lang w:eastAsia="hi-IN" w:bidi="hi-IN"/>
        </w:rPr>
        <w:t xml:space="preserve"> класс  </w:t>
      </w:r>
    </w:p>
    <w:p w:rsidR="00DD19BE" w:rsidRDefault="00DD19BE" w:rsidP="00D72069">
      <w:pPr>
        <w:jc w:val="center"/>
        <w:rPr>
          <w:b/>
        </w:rPr>
      </w:pPr>
    </w:p>
    <w:tbl>
      <w:tblPr>
        <w:tblW w:w="15667" w:type="dxa"/>
        <w:tblInd w:w="-108" w:type="dxa"/>
        <w:tblCellMar>
          <w:left w:w="0" w:type="dxa"/>
          <w:right w:w="0" w:type="dxa"/>
        </w:tblCellMar>
        <w:tblLook w:val="04A0"/>
      </w:tblPr>
      <w:tblGrid>
        <w:gridCol w:w="4174"/>
        <w:gridCol w:w="4831"/>
        <w:gridCol w:w="6662"/>
      </w:tblGrid>
      <w:tr w:rsidR="0028379D" w:rsidRPr="0028379D" w:rsidTr="00F47EAC">
        <w:trPr>
          <w:trHeight w:val="880"/>
        </w:trPr>
        <w:tc>
          <w:tcPr>
            <w:tcW w:w="4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vAlign w:val="center"/>
            <w:hideMark/>
          </w:tcPr>
          <w:p w:rsidR="0028379D" w:rsidRPr="0028379D" w:rsidRDefault="0028379D" w:rsidP="0028379D">
            <w:pPr>
              <w:spacing w:line="224" w:lineRule="auto"/>
            </w:pPr>
            <w:r w:rsidRPr="0028379D">
              <w:rPr>
                <w:b/>
                <w:bCs/>
              </w:rPr>
              <w:t>Тема раздела программы, количество отводимых учебных часов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vAlign w:val="center"/>
            <w:hideMark/>
          </w:tcPr>
          <w:p w:rsidR="0028379D" w:rsidRPr="0028379D" w:rsidRDefault="0028379D" w:rsidP="0028379D">
            <w:pPr>
              <w:spacing w:line="224" w:lineRule="auto"/>
            </w:pPr>
            <w:r w:rsidRPr="0028379D">
              <w:rPr>
                <w:b/>
                <w:bCs/>
              </w:rPr>
              <w:t>Основное содержание </w:t>
            </w:r>
            <w:r w:rsidRPr="0028379D">
              <w:rPr>
                <w:b/>
                <w:bCs/>
              </w:rPr>
              <w:br/>
              <w:t>материала темы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vAlign w:val="center"/>
            <w:hideMark/>
          </w:tcPr>
          <w:p w:rsidR="0028379D" w:rsidRPr="0028379D" w:rsidRDefault="0028379D" w:rsidP="0028379D">
            <w:pPr>
              <w:spacing w:line="224" w:lineRule="auto"/>
            </w:pPr>
            <w:r w:rsidRPr="0028379D">
              <w:rPr>
                <w:b/>
                <w:bCs/>
              </w:rPr>
              <w:t>Характеристики основных видов </w:t>
            </w:r>
            <w:r w:rsidRPr="0028379D">
              <w:rPr>
                <w:b/>
                <w:bCs/>
              </w:rPr>
              <w:br/>
              <w:t>деятельности учащихся</w:t>
            </w:r>
          </w:p>
        </w:tc>
      </w:tr>
      <w:tr w:rsidR="0028379D" w:rsidRPr="0028379D" w:rsidTr="00F47EAC">
        <w:trPr>
          <w:trHeight w:val="280"/>
        </w:trPr>
        <w:tc>
          <w:tcPr>
            <w:tcW w:w="15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rPr>
                <w:b/>
                <w:bCs/>
              </w:rPr>
              <w:t>Раздел «Современное производство и профессиональное самоопределение» </w:t>
            </w:r>
          </w:p>
        </w:tc>
      </w:tr>
      <w:tr w:rsidR="0028379D" w:rsidRPr="0028379D" w:rsidTr="00F47EAC">
        <w:trPr>
          <w:trHeight w:val="280"/>
        </w:trPr>
        <w:tc>
          <w:tcPr>
            <w:tcW w:w="4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Тема</w:t>
            </w:r>
          </w:p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rPr>
                <w:b/>
                <w:bCs/>
              </w:rPr>
              <w:t>«Сферы</w:t>
            </w:r>
          </w:p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rPr>
                <w:b/>
                <w:bCs/>
              </w:rPr>
              <w:t>производства</w:t>
            </w:r>
          </w:p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rPr>
                <w:b/>
                <w:bCs/>
              </w:rPr>
              <w:t>и разделение труда»</w:t>
            </w:r>
            <w:r w:rsidRPr="0028379D">
              <w:t> 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Сферы и отрасли современного производства. Основные составляющие производства. Основные структурные подразделения производственного предприятия. Уровни квалификации и уровни образования. Факторы, влияющие на уровень оплаты труда. Понятие о профессии, специальности, квалификации и компетентности работника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Исследовать деятельность производственного предприятия или предприятия сервиса. Анализировать структуру предприятия и профессиональное разделение труда. Разбираться в понятиях «профессия», «специальность», «квалификация»</w:t>
            </w:r>
          </w:p>
        </w:tc>
      </w:tr>
      <w:tr w:rsidR="0028379D" w:rsidRPr="0028379D" w:rsidTr="00F47EAC">
        <w:trPr>
          <w:trHeight w:val="280"/>
        </w:trPr>
        <w:tc>
          <w:tcPr>
            <w:tcW w:w="4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Тема</w:t>
            </w:r>
          </w:p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rPr>
                <w:b/>
                <w:bCs/>
              </w:rPr>
              <w:t>«Профессиональное образование и профессиональная карьера» 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Виды массовых профессий сферы производства и сервиса в регионе. Региональный рынок труда и его конъюнктура. Профессиональные интересы, склонности и способности. Диагностика и самодиагностика профессиональной пригодности. Источники получения информации о профессиях, путях и об уровнях профессионального образования. Здоровье и выбор профессии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Знакомиться по Единому тарифно-квалификационному справочнику с массовыми профессиями. Анализировать предложения работодателей на региональном рынке труда. Искать информацию в различных источниках, включая Интернет, о возможностях получения профессионального образования. Проводить диагностику склонностей и качеств личности. Строить планы профессионального образования и трудоустройства</w:t>
            </w:r>
          </w:p>
        </w:tc>
      </w:tr>
      <w:tr w:rsidR="0028379D" w:rsidRPr="0028379D" w:rsidTr="00F47EAC">
        <w:trPr>
          <w:trHeight w:val="280"/>
        </w:trPr>
        <w:tc>
          <w:tcPr>
            <w:tcW w:w="15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rPr>
                <w:b/>
                <w:bCs/>
              </w:rPr>
              <w:t>Раздел «Технологии творческой и опытнической деятельности» </w:t>
            </w:r>
          </w:p>
        </w:tc>
      </w:tr>
      <w:tr w:rsidR="0028379D" w:rsidRPr="0028379D" w:rsidTr="00F47EAC">
        <w:trPr>
          <w:trHeight w:val="280"/>
        </w:trPr>
        <w:tc>
          <w:tcPr>
            <w:tcW w:w="4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Тема</w:t>
            </w:r>
          </w:p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rPr>
                <w:b/>
                <w:bCs/>
              </w:rPr>
              <w:t>«Исследовательская и созидательная деятельность» 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Проектирование как сфера профессиональной деятельности. Последовательность проектирования. Банк идей. Реализация проекта. Оценка проекта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 xml:space="preserve">Обосновывать тему творческого проекта. Находить и изучать информацию по проблеме, формировать базу данных. Разрабатывать несколько вариантов решения проблемы, выбирать лучший вариант и подготавливать необходимую документацию и презентацию с помощью ПК. Выполнять  проект и анализировать результаты работы. Оформлять </w:t>
            </w:r>
            <w:r w:rsidRPr="0028379D">
              <w:lastRenderedPageBreak/>
              <w:t>пояснительную записку и проводить презентацию проекта</w:t>
            </w:r>
          </w:p>
        </w:tc>
      </w:tr>
      <w:tr w:rsidR="0028379D" w:rsidRPr="0028379D" w:rsidTr="00F47EAC">
        <w:trPr>
          <w:trHeight w:val="280"/>
        </w:trPr>
        <w:tc>
          <w:tcPr>
            <w:tcW w:w="15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rPr>
                <w:b/>
              </w:rPr>
              <w:lastRenderedPageBreak/>
              <w:t>Раздел "Социальные технологии"</w:t>
            </w:r>
          </w:p>
        </w:tc>
      </w:tr>
      <w:tr w:rsidR="0028379D" w:rsidRPr="0028379D" w:rsidTr="00F47EAC">
        <w:trPr>
          <w:trHeight w:val="280"/>
        </w:trPr>
        <w:tc>
          <w:tcPr>
            <w:tcW w:w="4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</w:pPr>
            <w:r w:rsidRPr="0028379D">
              <w:t>Тема "</w:t>
            </w:r>
            <w:r w:rsidRPr="0028379D">
              <w:rPr>
                <w:b/>
              </w:rPr>
              <w:t xml:space="preserve"> Специфика социальных технологий" (2 ч)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 xml:space="preserve">Специфика социальных технологий. Сферы применения социальных технологий. Социальные технологии, применяемые при межличностной и межгрупповой коммуникации, при публичной и массовой коммуникации. </w:t>
            </w:r>
            <w:r w:rsidRPr="0028379D">
              <w:rPr>
                <w:i/>
              </w:rPr>
              <w:t>Самостоятельная работа</w:t>
            </w:r>
            <w:r w:rsidRPr="0028379D">
              <w:t>. Поиск информации о социальных технологиях, применяемых в XXI в., и профессиях, связанных с реализацией социальных технологий.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Объяснять специфику социальных технологий, пользуясь произвольно избранными примерами. Характеризовать тенденции развития социальных технологий в XXI в. Характеризовать профессии , связанные с реализацией социальных технологий.</w:t>
            </w:r>
          </w:p>
        </w:tc>
      </w:tr>
      <w:tr w:rsidR="0028379D" w:rsidRPr="0028379D" w:rsidTr="00F47EAC">
        <w:trPr>
          <w:trHeight w:val="280"/>
        </w:trPr>
        <w:tc>
          <w:tcPr>
            <w:tcW w:w="4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</w:pPr>
            <w:r w:rsidRPr="0028379D">
              <w:t>Тема "</w:t>
            </w:r>
            <w:r w:rsidRPr="0028379D">
              <w:rPr>
                <w:b/>
              </w:rPr>
              <w:t xml:space="preserve"> Социальная работа. Сфера услуг" (2 ч)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 xml:space="preserve">Социальная работа, её цели. Виды социальной работы с конкретными группами населения. Принципы социальной работы. Услуги сферы обслуживания, социальной сферы. </w:t>
            </w:r>
            <w:r w:rsidRPr="0028379D">
              <w:rPr>
                <w:i/>
              </w:rPr>
              <w:t>Самостоятельная работа</w:t>
            </w:r>
            <w:r w:rsidRPr="0028379D">
              <w:t>. Социальная помощь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Характеризовать цели социальной работы. Осуществлять поиск людей, относящихся к социально незащищённой группе (пожилых людей, инвалидов и др.), и принимать участие в оказании им посильной помощи</w:t>
            </w:r>
          </w:p>
        </w:tc>
      </w:tr>
      <w:tr w:rsidR="0028379D" w:rsidRPr="0028379D" w:rsidTr="00F47EAC">
        <w:trPr>
          <w:trHeight w:val="280"/>
        </w:trPr>
        <w:tc>
          <w:tcPr>
            <w:tcW w:w="4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</w:pPr>
            <w:r w:rsidRPr="0028379D">
              <w:t>Тема "</w:t>
            </w:r>
            <w:r w:rsidRPr="0028379D">
              <w:rPr>
                <w:b/>
              </w:rPr>
              <w:t xml:space="preserve"> Технологии работы с общественным мнением. Социальные сети как технология" (2 ч)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Технологии работы с общественным мнением. Источники формирования и формы выражения общественного мнения. Социальные сети как технология. Содержание социальной сети. Элементы негативного влияния социальной сети на человека.</w:t>
            </w:r>
            <w:r w:rsidRPr="0028379D">
              <w:rPr>
                <w:i/>
              </w:rPr>
              <w:t>Практическая работа</w:t>
            </w:r>
            <w:r w:rsidRPr="0028379D">
              <w:t xml:space="preserve">. Оценка уровня общительности </w:t>
            </w:r>
            <w:r w:rsidRPr="0028379D">
              <w:rPr>
                <w:i/>
              </w:rPr>
              <w:t>Самостоятельная работа</w:t>
            </w:r>
            <w:r w:rsidRPr="0028379D">
              <w:t>. Поиск и изучение информации о социальных сетях, поисковых системах, сервисах мгновенного обмена сообщениями, которые в настоящее время являются самыми посещаемыми в России.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Характеризовать источники формирования и формы выражения общественного мнения. Перечислять технологии работы с общественным мнением. Характеризовать содержание социальной сети. Распознавать элементы негативного влияния социальной сети на людей. Оценивать по тестам собственную коммуникабельность.</w:t>
            </w:r>
          </w:p>
        </w:tc>
      </w:tr>
      <w:tr w:rsidR="0028379D" w:rsidRPr="0028379D" w:rsidTr="00F47EAC">
        <w:trPr>
          <w:trHeight w:val="280"/>
        </w:trPr>
        <w:tc>
          <w:tcPr>
            <w:tcW w:w="15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rPr>
                <w:b/>
              </w:rPr>
              <w:t>Раздел "Медицинские технологии"</w:t>
            </w:r>
          </w:p>
        </w:tc>
      </w:tr>
      <w:tr w:rsidR="0028379D" w:rsidRPr="0028379D" w:rsidTr="00F47EAC">
        <w:trPr>
          <w:trHeight w:val="280"/>
        </w:trPr>
        <w:tc>
          <w:tcPr>
            <w:tcW w:w="4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</w:pPr>
            <w:r w:rsidRPr="0028379D">
              <w:t>Тема "</w:t>
            </w:r>
            <w:r w:rsidRPr="0028379D">
              <w:rPr>
                <w:b/>
              </w:rPr>
              <w:t xml:space="preserve"> Актуальные и перспективные медицинские </w:t>
            </w:r>
            <w:r w:rsidRPr="0028379D">
              <w:rPr>
                <w:b/>
              </w:rPr>
              <w:lastRenderedPageBreak/>
              <w:t>технологии" (2 ч)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lastRenderedPageBreak/>
              <w:t xml:space="preserve">Применение современных технологий в медицине. Медицинские приборы и </w:t>
            </w:r>
            <w:r w:rsidRPr="0028379D">
              <w:lastRenderedPageBreak/>
              <w:t xml:space="preserve">оборудование. Телемедицина. Малоинвазивные операции. Роботизированная хирургия. Экстракорпоральная мембранная оксигенация. Профессии в медицине. </w:t>
            </w:r>
            <w:r w:rsidRPr="0028379D">
              <w:rPr>
                <w:i/>
              </w:rPr>
              <w:t>Практическая работа</w:t>
            </w:r>
            <w:r w:rsidRPr="0028379D">
              <w:t xml:space="preserve">. Знакомство с информатизацией о здравоохранении  региона. </w:t>
            </w:r>
            <w:r w:rsidRPr="0028379D">
              <w:rPr>
                <w:i/>
              </w:rPr>
              <w:t>Самостоятельная работа</w:t>
            </w:r>
            <w:r w:rsidRPr="0028379D">
              <w:t>. Исследование потребностей в медицинских кадрах в районе проживания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lastRenderedPageBreak/>
              <w:t>Знакомиться с информатизацией о здравоохранении региона. Исследовать потребность в медицинских кадрах в регионе.</w:t>
            </w:r>
          </w:p>
        </w:tc>
      </w:tr>
      <w:tr w:rsidR="0028379D" w:rsidRPr="0028379D" w:rsidTr="00F47EAC">
        <w:trPr>
          <w:trHeight w:val="280"/>
        </w:trPr>
        <w:tc>
          <w:tcPr>
            <w:tcW w:w="15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rPr>
                <w:b/>
              </w:rPr>
              <w:lastRenderedPageBreak/>
              <w:t>Раздел "Закономерности технологического развития цивилизаций"</w:t>
            </w:r>
          </w:p>
        </w:tc>
      </w:tr>
      <w:tr w:rsidR="0028379D" w:rsidRPr="0028379D" w:rsidTr="00F47EAC">
        <w:trPr>
          <w:trHeight w:val="280"/>
        </w:trPr>
        <w:tc>
          <w:tcPr>
            <w:tcW w:w="4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</w:pPr>
            <w:r w:rsidRPr="0028379D">
              <w:t>Тема "</w:t>
            </w:r>
            <w:r w:rsidRPr="0028379D">
              <w:rPr>
                <w:b/>
              </w:rPr>
              <w:t xml:space="preserve"> Управление в современном производстве. Инновационные предприятия. Трансфер технологий" (2 ч)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 xml:space="preserve">Технологическое развитие цивилизации. Цикличность развития. Виды инноваций. Инновационные предприятия. Управление современным производством. Трансфер технологий, формы трансфера. </w:t>
            </w:r>
            <w:r w:rsidRPr="0028379D">
              <w:rPr>
                <w:i/>
              </w:rPr>
              <w:t>Самостоятельная работа</w:t>
            </w:r>
            <w:r w:rsidRPr="0028379D">
              <w:t>. Поиск информации в Интернете о циклах технологического и экономического развития России, закономерностях такого развития.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Объяснять закономерности технологического развития цивилизации. Осуществлять поиск, извлечение, структурирование и обработку информации о перспективах развития современных производств в регионе проживания.</w:t>
            </w:r>
          </w:p>
        </w:tc>
      </w:tr>
      <w:tr w:rsidR="0028379D" w:rsidRPr="0028379D" w:rsidTr="00F47EAC">
        <w:trPr>
          <w:trHeight w:val="280"/>
        </w:trPr>
        <w:tc>
          <w:tcPr>
            <w:tcW w:w="4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Тема "</w:t>
            </w:r>
            <w:r w:rsidRPr="0028379D">
              <w:rPr>
                <w:b/>
              </w:rPr>
              <w:t xml:space="preserve"> Современные технологии обработки материалов" (2 ч)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Современные технологии обработки материалов (электроэрозионная, ультразвуковая, лазерная, плазменная), их достоинства, область применения.</w:t>
            </w:r>
            <w:r w:rsidRPr="0028379D">
              <w:rPr>
                <w:i/>
              </w:rPr>
              <w:t>Самостоятельная работа</w:t>
            </w:r>
            <w:r w:rsidRPr="0028379D">
              <w:t xml:space="preserve">. Поиск информации  в Интернете о современных технологиях обработки материалов: ультразвуковая резка и ультразвуковаясварка; лазерное легирование, лазерная сварка, лазерная гравировка; плазменная наплавка и сварка,плазменное бурение горных пород. 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  <w:r w:rsidRPr="0028379D">
              <w:t>Различать современные технологии обработки материалов. Выполнять поиск информации в Интернете о передовых методах обработки материалов. Сохранять информацию в форме описания, схем, фотографий и др.</w:t>
            </w:r>
          </w:p>
        </w:tc>
      </w:tr>
      <w:tr w:rsidR="0028379D" w:rsidRPr="0028379D" w:rsidTr="00F47EAC">
        <w:trPr>
          <w:trHeight w:val="280"/>
        </w:trPr>
        <w:tc>
          <w:tcPr>
            <w:tcW w:w="4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56" w:type="dxa"/>
              <w:right w:w="108" w:type="dxa"/>
            </w:tcMar>
            <w:hideMark/>
          </w:tcPr>
          <w:p w:rsidR="0028379D" w:rsidRPr="0028379D" w:rsidRDefault="0028379D" w:rsidP="0028379D">
            <w:pPr>
              <w:spacing w:line="224" w:lineRule="auto"/>
              <w:jc w:val="both"/>
            </w:pPr>
          </w:p>
        </w:tc>
      </w:tr>
    </w:tbl>
    <w:p w:rsidR="0028379D" w:rsidRPr="0028379D" w:rsidRDefault="0028379D" w:rsidP="0028379D">
      <w:pPr>
        <w:spacing w:line="360" w:lineRule="auto"/>
        <w:contextualSpacing/>
        <w:jc w:val="both"/>
      </w:pPr>
    </w:p>
    <w:p w:rsidR="00D72069" w:rsidRDefault="00D72069" w:rsidP="0028379D">
      <w:pPr>
        <w:ind w:right="20"/>
        <w:jc w:val="both"/>
        <w:rPr>
          <w:spacing w:val="2"/>
          <w:lang w:eastAsia="en-US"/>
        </w:rPr>
      </w:pPr>
    </w:p>
    <w:p w:rsidR="00D95EC4" w:rsidRDefault="00D95EC4" w:rsidP="00D95EC4">
      <w:pPr>
        <w:pStyle w:val="11"/>
        <w:shd w:val="clear" w:color="auto" w:fill="auto"/>
        <w:spacing w:line="240" w:lineRule="auto"/>
        <w:ind w:left="728" w:right="20"/>
        <w:jc w:val="center"/>
        <w:rPr>
          <w:rFonts w:eastAsia="Lucida Sans Unicode"/>
          <w:b/>
          <w:bCs/>
          <w:caps/>
          <w:kern w:val="2"/>
          <w:lang w:eastAsia="hi-IN" w:bidi="hi-IN"/>
        </w:rPr>
      </w:pPr>
      <w:r w:rsidRPr="00AD7DA7">
        <w:rPr>
          <w:rStyle w:val="ad"/>
          <w:caps/>
          <w:sz w:val="24"/>
          <w:szCs w:val="24"/>
        </w:rPr>
        <w:t>Календарно-тематическое планирование</w:t>
      </w:r>
      <w:r w:rsidRPr="00AD7DA7">
        <w:rPr>
          <w:rFonts w:eastAsia="Lucida Sans Unicode"/>
          <w:b/>
          <w:bCs/>
          <w:caps/>
          <w:kern w:val="2"/>
          <w:lang w:eastAsia="hi-IN" w:bidi="hi-IN"/>
        </w:rPr>
        <w:t xml:space="preserve">Технология </w:t>
      </w:r>
      <w:r>
        <w:rPr>
          <w:rFonts w:eastAsia="Lucida Sans Unicode"/>
          <w:b/>
          <w:bCs/>
          <w:caps/>
          <w:kern w:val="2"/>
          <w:lang w:eastAsia="hi-IN" w:bidi="hi-IN"/>
        </w:rPr>
        <w:t>9</w:t>
      </w:r>
      <w:r w:rsidRPr="00AD7DA7">
        <w:rPr>
          <w:rFonts w:eastAsia="Lucida Sans Unicode"/>
          <w:b/>
          <w:bCs/>
          <w:caps/>
          <w:kern w:val="2"/>
          <w:lang w:eastAsia="hi-IN" w:bidi="hi-IN"/>
        </w:rPr>
        <w:t xml:space="preserve"> класс  </w:t>
      </w:r>
    </w:p>
    <w:p w:rsidR="00D95EC4" w:rsidRDefault="00D95EC4" w:rsidP="0028379D">
      <w:pPr>
        <w:ind w:right="20"/>
        <w:jc w:val="both"/>
        <w:rPr>
          <w:spacing w:val="2"/>
          <w:lang w:eastAsia="en-US"/>
        </w:rPr>
      </w:pPr>
    </w:p>
    <w:tbl>
      <w:tblPr>
        <w:tblStyle w:val="70"/>
        <w:tblpPr w:leftFromText="180" w:rightFromText="180" w:vertAnchor="text" w:tblpX="358" w:tblpY="1"/>
        <w:tblOverlap w:val="never"/>
        <w:tblW w:w="14674" w:type="dxa"/>
        <w:tblLook w:val="04A0"/>
      </w:tblPr>
      <w:tblGrid>
        <w:gridCol w:w="658"/>
        <w:gridCol w:w="2308"/>
        <w:gridCol w:w="10576"/>
        <w:gridCol w:w="1132"/>
      </w:tblGrid>
      <w:tr w:rsidR="00D95EC4" w:rsidRPr="00D95EC4" w:rsidTr="00D95EC4">
        <w:tc>
          <w:tcPr>
            <w:tcW w:w="959" w:type="dxa"/>
            <w:shd w:val="clear" w:color="auto" w:fill="BFBFBF" w:themeFill="background1" w:themeFillShade="BF"/>
          </w:tcPr>
          <w:p w:rsidR="00D95EC4" w:rsidRPr="00D95EC4" w:rsidRDefault="00D95EC4" w:rsidP="00D95EC4">
            <w:pPr>
              <w:widowControl w:val="0"/>
              <w:spacing w:before="29"/>
              <w:ind w:right="-20"/>
              <w:rPr>
                <w:rFonts w:eastAsia="Calibri"/>
                <w:b/>
                <w:bCs/>
                <w:w w:val="106"/>
                <w:lang w:eastAsia="en-US"/>
              </w:rPr>
            </w:pPr>
            <w:r w:rsidRPr="00D95EC4">
              <w:rPr>
                <w:rFonts w:eastAsia="Calibri"/>
                <w:b/>
                <w:bCs/>
                <w:w w:val="106"/>
                <w:lang w:eastAsia="en-US"/>
              </w:rPr>
              <w:t>№ пп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D95EC4" w:rsidRPr="00D95EC4" w:rsidRDefault="00D95EC4" w:rsidP="00D95EC4">
            <w:pPr>
              <w:widowControl w:val="0"/>
              <w:spacing w:before="29"/>
              <w:ind w:right="-20"/>
              <w:jc w:val="center"/>
              <w:rPr>
                <w:rFonts w:eastAsia="Calibri"/>
                <w:b/>
                <w:bCs/>
                <w:w w:val="106"/>
                <w:lang w:eastAsia="en-US"/>
              </w:rPr>
            </w:pPr>
            <w:r w:rsidRPr="00D95EC4">
              <w:rPr>
                <w:rFonts w:eastAsia="Calibri"/>
                <w:b/>
                <w:bCs/>
                <w:w w:val="106"/>
                <w:lang w:eastAsia="en-US"/>
              </w:rPr>
              <w:t>Дата проведения</w:t>
            </w:r>
          </w:p>
        </w:tc>
        <w:tc>
          <w:tcPr>
            <w:tcW w:w="10826" w:type="dxa"/>
            <w:shd w:val="clear" w:color="auto" w:fill="BFBFBF" w:themeFill="background1" w:themeFillShade="BF"/>
          </w:tcPr>
          <w:p w:rsidR="00D95EC4" w:rsidRPr="00D95EC4" w:rsidRDefault="00D95EC4" w:rsidP="00D95EC4">
            <w:pPr>
              <w:widowControl w:val="0"/>
              <w:spacing w:before="29"/>
              <w:ind w:left="1504" w:right="-20"/>
              <w:jc w:val="center"/>
              <w:rPr>
                <w:rFonts w:eastAsia="Calibri"/>
                <w:b/>
                <w:bCs/>
                <w:w w:val="102"/>
                <w:lang w:eastAsia="en-US"/>
              </w:rPr>
            </w:pPr>
            <w:r w:rsidRPr="00D95EC4">
              <w:rPr>
                <w:rFonts w:eastAsia="Calibri"/>
                <w:b/>
                <w:bCs/>
                <w:w w:val="106"/>
                <w:lang w:eastAsia="en-US"/>
              </w:rPr>
              <w:t>Темы уроков</w:t>
            </w:r>
          </w:p>
        </w:tc>
        <w:tc>
          <w:tcPr>
            <w:tcW w:w="1046" w:type="dxa"/>
            <w:shd w:val="clear" w:color="auto" w:fill="BFBFBF" w:themeFill="background1" w:themeFillShade="BF"/>
          </w:tcPr>
          <w:p w:rsidR="00D95EC4" w:rsidRPr="00D95EC4" w:rsidRDefault="00D95EC4" w:rsidP="00D95EC4">
            <w:pPr>
              <w:widowControl w:val="0"/>
              <w:spacing w:before="29"/>
              <w:ind w:left="136" w:right="-20"/>
              <w:rPr>
                <w:rFonts w:eastAsia="Calibri"/>
                <w:b/>
                <w:bCs/>
                <w:w w:val="105"/>
                <w:lang w:eastAsia="en-US"/>
              </w:rPr>
            </w:pPr>
            <w:r w:rsidRPr="00D95EC4">
              <w:rPr>
                <w:rFonts w:eastAsia="Calibri"/>
                <w:b/>
                <w:bCs/>
                <w:spacing w:val="1"/>
                <w:w w:val="102"/>
                <w:lang w:eastAsia="en-US"/>
              </w:rPr>
              <w:t>К</w:t>
            </w:r>
            <w:r w:rsidRPr="00D95EC4">
              <w:rPr>
                <w:rFonts w:eastAsia="Calibri"/>
                <w:b/>
                <w:bCs/>
                <w:spacing w:val="2"/>
                <w:w w:val="97"/>
                <w:lang w:eastAsia="en-US"/>
              </w:rPr>
              <w:t>о</w:t>
            </w:r>
            <w:r w:rsidRPr="00D95EC4">
              <w:rPr>
                <w:rFonts w:eastAsia="Calibri"/>
                <w:b/>
                <w:bCs/>
                <w:spacing w:val="1"/>
                <w:w w:val="101"/>
                <w:lang w:eastAsia="en-US"/>
              </w:rPr>
              <w:t>л</w:t>
            </w:r>
            <w:r w:rsidRPr="00D95EC4">
              <w:rPr>
                <w:rFonts w:eastAsia="Calibri"/>
                <w:b/>
                <w:bCs/>
                <w:spacing w:val="2"/>
                <w:lang w:eastAsia="en-US"/>
              </w:rPr>
              <w:t>-</w:t>
            </w:r>
            <w:r w:rsidRPr="00D95EC4">
              <w:rPr>
                <w:rFonts w:eastAsia="Calibri"/>
                <w:b/>
                <w:bCs/>
                <w:spacing w:val="2"/>
                <w:w w:val="105"/>
                <w:lang w:eastAsia="en-US"/>
              </w:rPr>
              <w:t>в</w:t>
            </w:r>
            <w:r w:rsidRPr="00D95EC4">
              <w:rPr>
                <w:rFonts w:eastAsia="Calibri"/>
                <w:b/>
                <w:bCs/>
                <w:spacing w:val="1"/>
                <w:w w:val="97"/>
                <w:lang w:eastAsia="en-US"/>
              </w:rPr>
              <w:t>о</w:t>
            </w:r>
            <w:r w:rsidRPr="00D95EC4">
              <w:rPr>
                <w:rFonts w:eastAsia="Calibri"/>
                <w:b/>
                <w:bCs/>
                <w:w w:val="99"/>
                <w:shd w:val="clear" w:color="auto" w:fill="BFBFBF"/>
                <w:lang w:eastAsia="en-US"/>
              </w:rPr>
              <w:t>ч</w:t>
            </w:r>
            <w:r w:rsidRPr="00D95EC4">
              <w:rPr>
                <w:rFonts w:eastAsia="Calibri"/>
                <w:b/>
                <w:bCs/>
                <w:w w:val="98"/>
                <w:shd w:val="clear" w:color="auto" w:fill="BFBFBF"/>
                <w:lang w:eastAsia="en-US"/>
              </w:rPr>
              <w:t>а</w:t>
            </w:r>
            <w:r w:rsidRPr="00D95EC4">
              <w:rPr>
                <w:rFonts w:eastAsia="Calibri"/>
                <w:b/>
                <w:bCs/>
                <w:w w:val="106"/>
                <w:shd w:val="clear" w:color="auto" w:fill="BFBFBF"/>
                <w:lang w:eastAsia="en-US"/>
              </w:rPr>
              <w:t>с</w:t>
            </w:r>
            <w:r w:rsidRPr="00D95EC4">
              <w:rPr>
                <w:rFonts w:eastAsia="Calibri"/>
                <w:b/>
                <w:bCs/>
                <w:w w:val="97"/>
                <w:shd w:val="clear" w:color="auto" w:fill="BFBFBF"/>
                <w:lang w:eastAsia="en-US"/>
              </w:rPr>
              <w:t>о</w:t>
            </w:r>
            <w:r w:rsidRPr="00D95EC4">
              <w:rPr>
                <w:rFonts w:eastAsia="Calibri"/>
                <w:b/>
                <w:bCs/>
                <w:w w:val="105"/>
                <w:shd w:val="clear" w:color="auto" w:fill="BFBFBF"/>
                <w:lang w:eastAsia="en-US"/>
              </w:rPr>
              <w:t>в</w:t>
            </w:r>
          </w:p>
        </w:tc>
      </w:tr>
      <w:tr w:rsidR="00D95EC4" w:rsidRPr="00D95EC4" w:rsidTr="00D95EC4">
        <w:tc>
          <w:tcPr>
            <w:tcW w:w="13628" w:type="dxa"/>
            <w:gridSpan w:val="3"/>
            <w:shd w:val="clear" w:color="auto" w:fill="00CCFF"/>
          </w:tcPr>
          <w:p w:rsidR="00D95EC4" w:rsidRPr="00D95EC4" w:rsidRDefault="00D95EC4" w:rsidP="00D95EC4">
            <w:pPr>
              <w:widowControl w:val="0"/>
              <w:tabs>
                <w:tab w:val="left" w:pos="4569"/>
              </w:tabs>
              <w:spacing w:line="226" w:lineRule="auto"/>
              <w:rPr>
                <w:b/>
                <w:spacing w:val="10"/>
                <w:w w:val="119"/>
              </w:rPr>
            </w:pPr>
          </w:p>
          <w:p w:rsidR="00D95EC4" w:rsidRPr="00D95EC4" w:rsidRDefault="00D95EC4" w:rsidP="00D95EC4">
            <w:pPr>
              <w:widowControl w:val="0"/>
              <w:tabs>
                <w:tab w:val="left" w:pos="4569"/>
              </w:tabs>
              <w:spacing w:line="226" w:lineRule="auto"/>
              <w:jc w:val="center"/>
              <w:rPr>
                <w:b/>
                <w:spacing w:val="10"/>
                <w:w w:val="119"/>
              </w:rPr>
            </w:pPr>
            <w:r w:rsidRPr="00D95EC4">
              <w:rPr>
                <w:b/>
                <w:spacing w:val="10"/>
                <w:w w:val="119"/>
              </w:rPr>
              <w:t>1</w:t>
            </w:r>
            <w:r w:rsidRPr="00D95EC4">
              <w:rPr>
                <w:b/>
                <w:spacing w:val="10"/>
              </w:rPr>
              <w:t>.</w:t>
            </w:r>
            <w:r w:rsidRPr="00D95EC4">
              <w:rPr>
                <w:b/>
                <w:spacing w:val="8"/>
                <w:w w:val="102"/>
              </w:rPr>
              <w:t>С</w:t>
            </w:r>
            <w:r w:rsidRPr="00D95EC4">
              <w:rPr>
                <w:b/>
                <w:spacing w:val="8"/>
                <w:w w:val="108"/>
              </w:rPr>
              <w:t>о</w:t>
            </w:r>
            <w:r w:rsidRPr="00D95EC4">
              <w:rPr>
                <w:b/>
                <w:spacing w:val="8"/>
              </w:rPr>
              <w:t>циал</w:t>
            </w:r>
            <w:r w:rsidRPr="00D95EC4">
              <w:rPr>
                <w:b/>
                <w:spacing w:val="8"/>
                <w:w w:val="118"/>
              </w:rPr>
              <w:t>ьн</w:t>
            </w:r>
            <w:r w:rsidRPr="00D95EC4">
              <w:rPr>
                <w:b/>
                <w:spacing w:val="8"/>
                <w:w w:val="120"/>
              </w:rPr>
              <w:t>ы</w:t>
            </w:r>
            <w:r w:rsidRPr="00D95EC4">
              <w:rPr>
                <w:b/>
                <w:spacing w:val="8"/>
                <w:w w:val="112"/>
              </w:rPr>
              <w:t>е</w:t>
            </w:r>
            <w:r w:rsidRPr="00D95EC4">
              <w:rPr>
                <w:b/>
                <w:spacing w:val="8"/>
                <w:w w:val="119"/>
              </w:rPr>
              <w:t>т</w:t>
            </w:r>
            <w:r w:rsidRPr="00D95EC4">
              <w:rPr>
                <w:b/>
                <w:spacing w:val="9"/>
                <w:w w:val="112"/>
              </w:rPr>
              <w:t>е</w:t>
            </w:r>
            <w:r w:rsidRPr="00D95EC4">
              <w:rPr>
                <w:b/>
                <w:spacing w:val="8"/>
              </w:rPr>
              <w:t>х</w:t>
            </w:r>
            <w:r w:rsidRPr="00D95EC4">
              <w:rPr>
                <w:b/>
                <w:spacing w:val="8"/>
                <w:w w:val="118"/>
              </w:rPr>
              <w:t>н</w:t>
            </w:r>
            <w:r w:rsidRPr="00D95EC4">
              <w:rPr>
                <w:b/>
                <w:spacing w:val="9"/>
                <w:w w:val="108"/>
              </w:rPr>
              <w:t>о</w:t>
            </w:r>
            <w:r w:rsidRPr="00D95EC4">
              <w:rPr>
                <w:b/>
                <w:spacing w:val="8"/>
              </w:rPr>
              <w:t>л</w:t>
            </w:r>
            <w:r w:rsidRPr="00D95EC4">
              <w:rPr>
                <w:b/>
                <w:spacing w:val="9"/>
                <w:w w:val="108"/>
              </w:rPr>
              <w:t>о</w:t>
            </w:r>
            <w:r w:rsidRPr="00D95EC4">
              <w:rPr>
                <w:b/>
                <w:spacing w:val="8"/>
                <w:w w:val="118"/>
              </w:rPr>
              <w:t>г</w:t>
            </w:r>
            <w:r w:rsidRPr="00D95EC4">
              <w:rPr>
                <w:b/>
                <w:spacing w:val="9"/>
              </w:rPr>
              <w:t>ии</w:t>
            </w:r>
          </w:p>
        </w:tc>
        <w:tc>
          <w:tcPr>
            <w:tcW w:w="1046" w:type="dxa"/>
            <w:shd w:val="clear" w:color="auto" w:fill="00CCFF"/>
          </w:tcPr>
          <w:p w:rsidR="00D95EC4" w:rsidRPr="00D95EC4" w:rsidRDefault="00D95EC4" w:rsidP="00D95EC4">
            <w:pPr>
              <w:rPr>
                <w:rFonts w:eastAsia="Calibri"/>
                <w:b/>
                <w:i/>
                <w:lang w:eastAsia="en-US"/>
              </w:rPr>
            </w:pPr>
            <w:r w:rsidRPr="00D95EC4">
              <w:rPr>
                <w:rFonts w:eastAsia="Calibri"/>
                <w:b/>
                <w:i/>
                <w:lang w:eastAsia="en-US"/>
              </w:rPr>
              <w:t>6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widowControl w:val="0"/>
              <w:tabs>
                <w:tab w:val="left" w:pos="4569"/>
              </w:tabs>
              <w:spacing w:line="226" w:lineRule="auto"/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1</w:t>
            </w:r>
          </w:p>
        </w:tc>
        <w:tc>
          <w:tcPr>
            <w:tcW w:w="1843" w:type="dxa"/>
          </w:tcPr>
          <w:p w:rsidR="00D95EC4" w:rsidRPr="00D95EC4" w:rsidRDefault="00016859" w:rsidP="00016859">
            <w:pPr>
              <w:widowControl w:val="0"/>
              <w:tabs>
                <w:tab w:val="left" w:pos="330"/>
                <w:tab w:val="center" w:pos="813"/>
                <w:tab w:val="left" w:pos="4569"/>
              </w:tabs>
              <w:spacing w:line="226" w:lineRule="auto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02.09.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widowControl w:val="0"/>
              <w:tabs>
                <w:tab w:val="left" w:pos="4569"/>
              </w:tabs>
              <w:spacing w:line="226" w:lineRule="auto"/>
              <w:rPr>
                <w:rFonts w:eastAsia="Calibri"/>
                <w:i/>
                <w:lang w:eastAsia="en-US"/>
              </w:rPr>
            </w:pPr>
            <w:r w:rsidRPr="00D95EC4">
              <w:rPr>
                <w:spacing w:val="10"/>
                <w:w w:val="119"/>
              </w:rPr>
              <w:t>Введение.</w:t>
            </w:r>
            <w:r w:rsidRPr="00D95EC4">
              <w:rPr>
                <w:spacing w:val="12"/>
                <w:w w:val="102"/>
              </w:rPr>
              <w:t>С</w:t>
            </w:r>
            <w:r w:rsidRPr="00D95EC4">
              <w:rPr>
                <w:spacing w:val="12"/>
                <w:w w:val="118"/>
              </w:rPr>
              <w:t>п</w:t>
            </w:r>
            <w:r w:rsidRPr="00D95EC4">
              <w:rPr>
                <w:spacing w:val="12"/>
                <w:w w:val="112"/>
              </w:rPr>
              <w:t>е</w:t>
            </w:r>
            <w:r w:rsidRPr="00D95EC4">
              <w:rPr>
                <w:spacing w:val="12"/>
              </w:rPr>
              <w:t>ци</w:t>
            </w:r>
            <w:r w:rsidRPr="00D95EC4">
              <w:rPr>
                <w:spacing w:val="13"/>
                <w:w w:val="114"/>
              </w:rPr>
              <w:t>ф</w:t>
            </w:r>
            <w:r w:rsidRPr="00D95EC4">
              <w:rPr>
                <w:spacing w:val="12"/>
              </w:rPr>
              <w:t>ика</w:t>
            </w:r>
            <w:r w:rsidRPr="00D95EC4">
              <w:rPr>
                <w:spacing w:val="10"/>
                <w:w w:val="110"/>
              </w:rPr>
              <w:t>с</w:t>
            </w:r>
            <w:r w:rsidRPr="00D95EC4">
              <w:rPr>
                <w:spacing w:val="10"/>
                <w:w w:val="108"/>
              </w:rPr>
              <w:t>о</w:t>
            </w:r>
            <w:r w:rsidRPr="00D95EC4">
              <w:rPr>
                <w:spacing w:val="11"/>
              </w:rPr>
              <w:t>циал</w:t>
            </w:r>
            <w:r w:rsidRPr="00D95EC4">
              <w:rPr>
                <w:spacing w:val="10"/>
                <w:w w:val="118"/>
              </w:rPr>
              <w:t>ьн</w:t>
            </w:r>
            <w:r w:rsidRPr="00D95EC4">
              <w:rPr>
                <w:spacing w:val="11"/>
                <w:w w:val="120"/>
              </w:rPr>
              <w:t>ы</w:t>
            </w:r>
            <w:r w:rsidRPr="00D95EC4">
              <w:rPr>
                <w:spacing w:val="10"/>
              </w:rPr>
              <w:t>х</w:t>
            </w:r>
            <w:r w:rsidRPr="00D95EC4">
              <w:rPr>
                <w:spacing w:val="8"/>
                <w:w w:val="119"/>
              </w:rPr>
              <w:t>т</w:t>
            </w:r>
            <w:r w:rsidRPr="00D95EC4">
              <w:rPr>
                <w:spacing w:val="9"/>
                <w:w w:val="112"/>
              </w:rPr>
              <w:t>е</w:t>
            </w:r>
            <w:r w:rsidRPr="00D95EC4">
              <w:rPr>
                <w:spacing w:val="8"/>
              </w:rPr>
              <w:t>х</w:t>
            </w:r>
            <w:r w:rsidRPr="00D95EC4">
              <w:rPr>
                <w:spacing w:val="8"/>
                <w:w w:val="118"/>
              </w:rPr>
              <w:t>н</w:t>
            </w:r>
            <w:r w:rsidRPr="00D95EC4">
              <w:rPr>
                <w:spacing w:val="9"/>
                <w:w w:val="108"/>
              </w:rPr>
              <w:t>о</w:t>
            </w:r>
            <w:r w:rsidRPr="00D95EC4">
              <w:rPr>
                <w:spacing w:val="8"/>
              </w:rPr>
              <w:t>л</w:t>
            </w:r>
            <w:r w:rsidRPr="00D95EC4">
              <w:rPr>
                <w:spacing w:val="9"/>
                <w:w w:val="108"/>
              </w:rPr>
              <w:t>о</w:t>
            </w:r>
            <w:r w:rsidRPr="00D95EC4">
              <w:rPr>
                <w:spacing w:val="8"/>
                <w:w w:val="118"/>
              </w:rPr>
              <w:t>г</w:t>
            </w:r>
            <w:r w:rsidRPr="00D95EC4">
              <w:rPr>
                <w:spacing w:val="9"/>
              </w:rPr>
              <w:t>ий</w:t>
            </w:r>
            <w:r w:rsidRPr="00D95EC4">
              <w:rPr>
                <w:rFonts w:eastAsia="Calibri"/>
                <w:i/>
                <w:lang w:eastAsia="en-US"/>
              </w:rPr>
              <w:tab/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1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widowControl w:val="0"/>
              <w:spacing w:line="226" w:lineRule="auto"/>
              <w:ind w:right="174"/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2</w:t>
            </w:r>
          </w:p>
        </w:tc>
        <w:tc>
          <w:tcPr>
            <w:tcW w:w="1843" w:type="dxa"/>
          </w:tcPr>
          <w:p w:rsidR="00D95EC4" w:rsidRPr="00D95EC4" w:rsidRDefault="00016859" w:rsidP="00D95EC4">
            <w:pPr>
              <w:widowControl w:val="0"/>
              <w:spacing w:line="226" w:lineRule="auto"/>
              <w:ind w:right="174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09.09.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widowControl w:val="0"/>
              <w:spacing w:line="226" w:lineRule="auto"/>
              <w:ind w:right="174"/>
              <w:rPr>
                <w:rFonts w:eastAsia="Calibri"/>
                <w:i/>
                <w:lang w:eastAsia="en-US"/>
              </w:rPr>
            </w:pPr>
            <w:r w:rsidRPr="00D95EC4">
              <w:rPr>
                <w:spacing w:val="12"/>
                <w:w w:val="102"/>
              </w:rPr>
              <w:t>С</w:t>
            </w:r>
            <w:r w:rsidRPr="00D95EC4">
              <w:rPr>
                <w:spacing w:val="13"/>
                <w:w w:val="108"/>
              </w:rPr>
              <w:t>о</w:t>
            </w:r>
            <w:r w:rsidRPr="00D95EC4">
              <w:rPr>
                <w:spacing w:val="13"/>
              </w:rPr>
              <w:t>циал</w:t>
            </w:r>
            <w:r w:rsidRPr="00D95EC4">
              <w:rPr>
                <w:spacing w:val="13"/>
                <w:w w:val="118"/>
              </w:rPr>
              <w:t>ьн</w:t>
            </w:r>
            <w:r w:rsidRPr="00D95EC4">
              <w:rPr>
                <w:spacing w:val="13"/>
              </w:rPr>
              <w:t>ая</w:t>
            </w:r>
            <w:r w:rsidRPr="00D95EC4">
              <w:rPr>
                <w:spacing w:val="8"/>
                <w:w w:val="118"/>
              </w:rPr>
              <w:t>р</w:t>
            </w:r>
            <w:r w:rsidRPr="00D95EC4">
              <w:rPr>
                <w:spacing w:val="8"/>
              </w:rPr>
              <w:t>а</w:t>
            </w:r>
            <w:r w:rsidRPr="00D95EC4">
              <w:rPr>
                <w:spacing w:val="8"/>
                <w:w w:val="104"/>
              </w:rPr>
              <w:t>б</w:t>
            </w:r>
            <w:r w:rsidRPr="00D95EC4">
              <w:rPr>
                <w:spacing w:val="8"/>
                <w:w w:val="108"/>
              </w:rPr>
              <w:t>о</w:t>
            </w:r>
            <w:r w:rsidRPr="00D95EC4">
              <w:rPr>
                <w:spacing w:val="8"/>
                <w:w w:val="119"/>
              </w:rPr>
              <w:t>т</w:t>
            </w:r>
            <w:r w:rsidRPr="00D95EC4">
              <w:rPr>
                <w:spacing w:val="8"/>
              </w:rPr>
              <w:t>а.</w:t>
            </w:r>
            <w:r w:rsidRPr="00D95EC4">
              <w:rPr>
                <w:spacing w:val="3"/>
                <w:w w:val="102"/>
              </w:rPr>
              <w:t>С</w:t>
            </w:r>
            <w:r w:rsidRPr="00D95EC4">
              <w:rPr>
                <w:spacing w:val="4"/>
                <w:w w:val="114"/>
              </w:rPr>
              <w:t>ф</w:t>
            </w:r>
            <w:r w:rsidRPr="00D95EC4">
              <w:rPr>
                <w:spacing w:val="4"/>
                <w:w w:val="112"/>
              </w:rPr>
              <w:t>е</w:t>
            </w:r>
            <w:r w:rsidRPr="00D95EC4">
              <w:rPr>
                <w:spacing w:val="4"/>
                <w:w w:val="118"/>
              </w:rPr>
              <w:t>р</w:t>
            </w:r>
            <w:r w:rsidRPr="00D95EC4">
              <w:rPr>
                <w:spacing w:val="3"/>
              </w:rPr>
              <w:t>а</w:t>
            </w:r>
            <w:r w:rsidRPr="00D95EC4">
              <w:rPr>
                <w:spacing w:val="4"/>
                <w:w w:val="115"/>
              </w:rPr>
              <w:t>у</w:t>
            </w:r>
            <w:r w:rsidRPr="00D95EC4">
              <w:rPr>
                <w:spacing w:val="4"/>
                <w:w w:val="110"/>
              </w:rPr>
              <w:t>с</w:t>
            </w:r>
            <w:r w:rsidRPr="00D95EC4">
              <w:rPr>
                <w:spacing w:val="5"/>
              </w:rPr>
              <w:t>л</w:t>
            </w:r>
            <w:r w:rsidRPr="00D95EC4">
              <w:rPr>
                <w:spacing w:val="4"/>
                <w:w w:val="115"/>
              </w:rPr>
              <w:t>у</w:t>
            </w:r>
            <w:r w:rsidRPr="00D95EC4">
              <w:rPr>
                <w:spacing w:val="5"/>
                <w:w w:val="118"/>
              </w:rPr>
              <w:t>г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1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widowControl w:val="0"/>
              <w:spacing w:line="226" w:lineRule="auto"/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3-4</w:t>
            </w:r>
          </w:p>
        </w:tc>
        <w:tc>
          <w:tcPr>
            <w:tcW w:w="1843" w:type="dxa"/>
          </w:tcPr>
          <w:p w:rsidR="00D95EC4" w:rsidRDefault="00016859" w:rsidP="00D95EC4">
            <w:pPr>
              <w:widowControl w:val="0"/>
              <w:spacing w:line="226" w:lineRule="auto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16.09.</w:t>
            </w:r>
          </w:p>
          <w:p w:rsidR="00016859" w:rsidRPr="00D95EC4" w:rsidRDefault="00016859" w:rsidP="00D95EC4">
            <w:pPr>
              <w:widowControl w:val="0"/>
              <w:spacing w:line="226" w:lineRule="auto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23.09.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widowControl w:val="0"/>
              <w:spacing w:line="226" w:lineRule="auto"/>
              <w:rPr>
                <w:rFonts w:eastAsia="Calibri"/>
                <w:i/>
                <w:lang w:eastAsia="en-US"/>
              </w:rPr>
            </w:pPr>
            <w:r w:rsidRPr="00D95EC4">
              <w:rPr>
                <w:spacing w:val="8"/>
                <w:w w:val="111"/>
              </w:rPr>
              <w:t>Т</w:t>
            </w:r>
            <w:r w:rsidRPr="00D95EC4">
              <w:rPr>
                <w:spacing w:val="9"/>
                <w:w w:val="112"/>
              </w:rPr>
              <w:t>е</w:t>
            </w:r>
            <w:r w:rsidRPr="00D95EC4">
              <w:rPr>
                <w:spacing w:val="8"/>
              </w:rPr>
              <w:t>х</w:t>
            </w:r>
            <w:r w:rsidRPr="00D95EC4">
              <w:rPr>
                <w:spacing w:val="9"/>
                <w:w w:val="118"/>
              </w:rPr>
              <w:t>н</w:t>
            </w:r>
            <w:r w:rsidRPr="00D95EC4">
              <w:rPr>
                <w:spacing w:val="8"/>
                <w:w w:val="108"/>
              </w:rPr>
              <w:t>о</w:t>
            </w:r>
            <w:r w:rsidRPr="00D95EC4">
              <w:rPr>
                <w:spacing w:val="9"/>
              </w:rPr>
              <w:t>л</w:t>
            </w:r>
            <w:r w:rsidRPr="00D95EC4">
              <w:rPr>
                <w:spacing w:val="9"/>
                <w:w w:val="108"/>
              </w:rPr>
              <w:t>о</w:t>
            </w:r>
            <w:r w:rsidRPr="00D95EC4">
              <w:rPr>
                <w:spacing w:val="8"/>
                <w:w w:val="118"/>
              </w:rPr>
              <w:t>г</w:t>
            </w:r>
            <w:r w:rsidRPr="00D95EC4">
              <w:rPr>
                <w:spacing w:val="9"/>
              </w:rPr>
              <w:t>ии</w:t>
            </w:r>
            <w:r w:rsidRPr="00D95EC4">
              <w:rPr>
                <w:spacing w:val="3"/>
                <w:w w:val="118"/>
              </w:rPr>
              <w:t>р</w:t>
            </w:r>
            <w:r w:rsidRPr="00D95EC4">
              <w:rPr>
                <w:spacing w:val="3"/>
              </w:rPr>
              <w:t>а</w:t>
            </w:r>
            <w:r w:rsidRPr="00D95EC4">
              <w:rPr>
                <w:spacing w:val="3"/>
                <w:w w:val="104"/>
              </w:rPr>
              <w:t>б</w:t>
            </w:r>
            <w:r w:rsidRPr="00D95EC4">
              <w:rPr>
                <w:spacing w:val="3"/>
                <w:w w:val="108"/>
              </w:rPr>
              <w:t>о</w:t>
            </w:r>
            <w:r w:rsidRPr="00D95EC4">
              <w:rPr>
                <w:spacing w:val="3"/>
                <w:w w:val="119"/>
              </w:rPr>
              <w:t>т</w:t>
            </w:r>
            <w:r w:rsidRPr="00D95EC4">
              <w:rPr>
                <w:spacing w:val="4"/>
                <w:w w:val="120"/>
              </w:rPr>
              <w:t>ы</w:t>
            </w:r>
            <w:r w:rsidRPr="00D95EC4">
              <w:rPr>
                <w:w w:val="110"/>
              </w:rPr>
              <w:t>с</w:t>
            </w:r>
            <w:r w:rsidRPr="00D95EC4">
              <w:rPr>
                <w:spacing w:val="2"/>
                <w:w w:val="108"/>
              </w:rPr>
              <w:t>о</w:t>
            </w:r>
            <w:r w:rsidRPr="00D95EC4">
              <w:rPr>
                <w:spacing w:val="3"/>
                <w:w w:val="104"/>
              </w:rPr>
              <w:t>б</w:t>
            </w:r>
            <w:r w:rsidRPr="00D95EC4">
              <w:rPr>
                <w:spacing w:val="2"/>
              </w:rPr>
              <w:t>щ</w:t>
            </w:r>
            <w:r w:rsidRPr="00D95EC4">
              <w:rPr>
                <w:spacing w:val="3"/>
                <w:w w:val="112"/>
              </w:rPr>
              <w:t>е</w:t>
            </w:r>
            <w:r w:rsidRPr="00D95EC4">
              <w:rPr>
                <w:spacing w:val="2"/>
                <w:w w:val="110"/>
              </w:rPr>
              <w:t>с</w:t>
            </w:r>
            <w:r w:rsidRPr="00D95EC4">
              <w:rPr>
                <w:spacing w:val="3"/>
                <w:w w:val="119"/>
              </w:rPr>
              <w:t>т</w:t>
            </w:r>
            <w:r w:rsidRPr="00D95EC4">
              <w:rPr>
                <w:spacing w:val="2"/>
                <w:w w:val="116"/>
              </w:rPr>
              <w:t>в</w:t>
            </w:r>
            <w:r w:rsidRPr="00D95EC4">
              <w:rPr>
                <w:spacing w:val="3"/>
                <w:w w:val="112"/>
              </w:rPr>
              <w:t>е</w:t>
            </w:r>
            <w:r w:rsidRPr="00D95EC4">
              <w:rPr>
                <w:spacing w:val="2"/>
                <w:w w:val="118"/>
              </w:rPr>
              <w:t>нн</w:t>
            </w:r>
            <w:r w:rsidRPr="00D95EC4">
              <w:rPr>
                <w:spacing w:val="3"/>
                <w:w w:val="120"/>
              </w:rPr>
              <w:t>ы</w:t>
            </w:r>
            <w:r w:rsidRPr="00D95EC4">
              <w:rPr>
                <w:spacing w:val="2"/>
                <w:w w:val="117"/>
              </w:rPr>
              <w:t xml:space="preserve">м </w:t>
            </w:r>
            <w:r w:rsidRPr="00D95EC4">
              <w:rPr>
                <w:spacing w:val="4"/>
                <w:w w:val="117"/>
              </w:rPr>
              <w:t>м</w:t>
            </w:r>
            <w:r w:rsidRPr="00D95EC4">
              <w:rPr>
                <w:spacing w:val="5"/>
                <w:w w:val="118"/>
              </w:rPr>
              <w:t>н</w:t>
            </w:r>
            <w:r w:rsidRPr="00D95EC4">
              <w:rPr>
                <w:spacing w:val="5"/>
                <w:w w:val="112"/>
              </w:rPr>
              <w:t>е</w:t>
            </w:r>
            <w:r w:rsidRPr="00D95EC4">
              <w:rPr>
                <w:spacing w:val="5"/>
                <w:w w:val="118"/>
              </w:rPr>
              <w:t>н</w:t>
            </w:r>
            <w:r w:rsidRPr="00D95EC4">
              <w:rPr>
                <w:spacing w:val="5"/>
              </w:rPr>
              <w:t>и</w:t>
            </w:r>
            <w:r w:rsidRPr="00D95EC4">
              <w:rPr>
                <w:spacing w:val="5"/>
                <w:w w:val="112"/>
              </w:rPr>
              <w:t>е</w:t>
            </w:r>
            <w:r w:rsidRPr="00D95EC4">
              <w:rPr>
                <w:spacing w:val="5"/>
                <w:w w:val="117"/>
              </w:rPr>
              <w:t>м</w:t>
            </w:r>
            <w:r w:rsidRPr="00D95EC4">
              <w:rPr>
                <w:spacing w:val="5"/>
              </w:rPr>
              <w:t>.</w:t>
            </w:r>
            <w:r w:rsidRPr="00D95EC4">
              <w:rPr>
                <w:spacing w:val="8"/>
                <w:w w:val="102"/>
              </w:rPr>
              <w:t xml:space="preserve"> С</w:t>
            </w:r>
            <w:r w:rsidRPr="00D95EC4">
              <w:rPr>
                <w:spacing w:val="8"/>
                <w:w w:val="108"/>
              </w:rPr>
              <w:t>о</w:t>
            </w:r>
            <w:r w:rsidRPr="00D95EC4">
              <w:rPr>
                <w:spacing w:val="8"/>
              </w:rPr>
              <w:t>циал</w:t>
            </w:r>
            <w:r w:rsidRPr="00D95EC4">
              <w:rPr>
                <w:spacing w:val="8"/>
                <w:w w:val="118"/>
              </w:rPr>
              <w:t>ьн</w:t>
            </w:r>
            <w:r w:rsidRPr="00D95EC4">
              <w:rPr>
                <w:spacing w:val="8"/>
                <w:w w:val="120"/>
              </w:rPr>
              <w:t>ы</w:t>
            </w:r>
            <w:r w:rsidRPr="00D95EC4">
              <w:rPr>
                <w:spacing w:val="8"/>
                <w:w w:val="112"/>
              </w:rPr>
              <w:t>е</w:t>
            </w:r>
            <w:r w:rsidRPr="00D95EC4">
              <w:rPr>
                <w:spacing w:val="5"/>
                <w:w w:val="110"/>
              </w:rPr>
              <w:t>с</w:t>
            </w:r>
            <w:r w:rsidRPr="00D95EC4">
              <w:rPr>
                <w:spacing w:val="5"/>
                <w:w w:val="112"/>
              </w:rPr>
              <w:t>е</w:t>
            </w:r>
            <w:r w:rsidRPr="00D95EC4">
              <w:rPr>
                <w:spacing w:val="5"/>
                <w:w w:val="119"/>
              </w:rPr>
              <w:t>т</w:t>
            </w:r>
            <w:r w:rsidRPr="00D95EC4">
              <w:rPr>
                <w:spacing w:val="6"/>
              </w:rPr>
              <w:t>и</w:t>
            </w:r>
            <w:r w:rsidRPr="00D95EC4">
              <w:rPr>
                <w:spacing w:val="25"/>
              </w:rPr>
              <w:t>как</w:t>
            </w:r>
            <w:r w:rsidRPr="00D95EC4">
              <w:rPr>
                <w:spacing w:val="9"/>
                <w:w w:val="119"/>
              </w:rPr>
              <w:t>т</w:t>
            </w:r>
            <w:r w:rsidRPr="00D95EC4">
              <w:rPr>
                <w:spacing w:val="9"/>
                <w:w w:val="112"/>
              </w:rPr>
              <w:t>е</w:t>
            </w:r>
            <w:r w:rsidRPr="00D95EC4">
              <w:rPr>
                <w:spacing w:val="10"/>
              </w:rPr>
              <w:t>х</w:t>
            </w:r>
            <w:r w:rsidRPr="00D95EC4">
              <w:rPr>
                <w:spacing w:val="9"/>
                <w:w w:val="118"/>
              </w:rPr>
              <w:t>н</w:t>
            </w:r>
            <w:r w:rsidRPr="00D95EC4">
              <w:rPr>
                <w:spacing w:val="10"/>
                <w:w w:val="108"/>
              </w:rPr>
              <w:t>о</w:t>
            </w:r>
            <w:r w:rsidRPr="00D95EC4">
              <w:rPr>
                <w:spacing w:val="9"/>
              </w:rPr>
              <w:t>л</w:t>
            </w:r>
            <w:r w:rsidRPr="00D95EC4">
              <w:rPr>
                <w:spacing w:val="9"/>
                <w:w w:val="108"/>
              </w:rPr>
              <w:t>о</w:t>
            </w:r>
            <w:r w:rsidRPr="00D95EC4">
              <w:rPr>
                <w:spacing w:val="10"/>
                <w:w w:val="118"/>
              </w:rPr>
              <w:t>г</w:t>
            </w:r>
            <w:r w:rsidRPr="00D95EC4">
              <w:rPr>
                <w:spacing w:val="9"/>
              </w:rPr>
              <w:t>ия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5-6</w:t>
            </w:r>
          </w:p>
        </w:tc>
        <w:tc>
          <w:tcPr>
            <w:tcW w:w="1843" w:type="dxa"/>
          </w:tcPr>
          <w:p w:rsidR="00D95EC4" w:rsidRDefault="00016859" w:rsidP="00D95EC4">
            <w:pPr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30.09.</w:t>
            </w:r>
          </w:p>
          <w:p w:rsidR="00016859" w:rsidRPr="00D95EC4" w:rsidRDefault="00016859" w:rsidP="00D95EC4">
            <w:pPr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07.10.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spacing w:val="8"/>
                <w:w w:val="111"/>
              </w:rPr>
              <w:t>Т</w:t>
            </w:r>
            <w:r w:rsidRPr="00D95EC4">
              <w:rPr>
                <w:spacing w:val="9"/>
                <w:w w:val="112"/>
              </w:rPr>
              <w:t>е</w:t>
            </w:r>
            <w:r w:rsidRPr="00D95EC4">
              <w:rPr>
                <w:spacing w:val="8"/>
              </w:rPr>
              <w:t>х</w:t>
            </w:r>
            <w:r w:rsidRPr="00D95EC4">
              <w:rPr>
                <w:spacing w:val="9"/>
                <w:w w:val="118"/>
              </w:rPr>
              <w:t>н</w:t>
            </w:r>
            <w:r w:rsidRPr="00D95EC4">
              <w:rPr>
                <w:spacing w:val="8"/>
                <w:w w:val="108"/>
              </w:rPr>
              <w:t>о</w:t>
            </w:r>
            <w:r w:rsidRPr="00D95EC4">
              <w:rPr>
                <w:spacing w:val="9"/>
              </w:rPr>
              <w:t>л</w:t>
            </w:r>
            <w:r w:rsidRPr="00D95EC4">
              <w:rPr>
                <w:spacing w:val="9"/>
                <w:w w:val="108"/>
              </w:rPr>
              <w:t>о</w:t>
            </w:r>
            <w:r w:rsidRPr="00D95EC4">
              <w:rPr>
                <w:spacing w:val="8"/>
                <w:w w:val="118"/>
              </w:rPr>
              <w:t>г</w:t>
            </w:r>
            <w:r w:rsidRPr="00D95EC4">
              <w:rPr>
                <w:spacing w:val="9"/>
              </w:rPr>
              <w:t>ии</w:t>
            </w:r>
            <w:r w:rsidRPr="00D95EC4">
              <w:rPr>
                <w:w w:val="116"/>
              </w:rPr>
              <w:t>в</w:t>
            </w:r>
            <w:r w:rsidRPr="00D95EC4">
              <w:rPr>
                <w:w w:val="110"/>
              </w:rPr>
              <w:t>с</w:t>
            </w:r>
            <w:r w:rsidRPr="00D95EC4">
              <w:rPr>
                <w:w w:val="114"/>
              </w:rPr>
              <w:t>ф</w:t>
            </w:r>
            <w:r w:rsidRPr="00D95EC4">
              <w:rPr>
                <w:w w:val="112"/>
              </w:rPr>
              <w:t>е</w:t>
            </w:r>
            <w:r w:rsidRPr="00D95EC4">
              <w:rPr>
                <w:w w:val="118"/>
              </w:rPr>
              <w:t>р</w:t>
            </w:r>
            <w:r w:rsidRPr="00D95EC4">
              <w:rPr>
                <w:w w:val="112"/>
              </w:rPr>
              <w:t>е</w:t>
            </w:r>
            <w:r w:rsidRPr="00D95EC4">
              <w:rPr>
                <w:w w:val="110"/>
              </w:rPr>
              <w:t>с</w:t>
            </w:r>
            <w:r w:rsidRPr="00D95EC4">
              <w:rPr>
                <w:w w:val="118"/>
              </w:rPr>
              <w:t>р</w:t>
            </w:r>
            <w:r w:rsidRPr="00D95EC4">
              <w:rPr>
                <w:w w:val="112"/>
              </w:rPr>
              <w:t>ед</w:t>
            </w:r>
            <w:r w:rsidRPr="00D95EC4">
              <w:rPr>
                <w:w w:val="110"/>
              </w:rPr>
              <w:t>с</w:t>
            </w:r>
            <w:r w:rsidRPr="00D95EC4">
              <w:rPr>
                <w:w w:val="119"/>
              </w:rPr>
              <w:t>т</w:t>
            </w:r>
            <w:r w:rsidRPr="00D95EC4">
              <w:rPr>
                <w:w w:val="116"/>
              </w:rPr>
              <w:t>в</w:t>
            </w:r>
            <w:r w:rsidRPr="00D95EC4">
              <w:rPr>
                <w:spacing w:val="4"/>
                <w:w w:val="117"/>
              </w:rPr>
              <w:t>м</w:t>
            </w:r>
            <w:r w:rsidRPr="00D95EC4">
              <w:rPr>
                <w:spacing w:val="5"/>
              </w:rPr>
              <w:t>а</w:t>
            </w:r>
            <w:r w:rsidRPr="00D95EC4">
              <w:rPr>
                <w:spacing w:val="5"/>
                <w:w w:val="110"/>
              </w:rPr>
              <w:t>сс</w:t>
            </w:r>
            <w:r w:rsidRPr="00D95EC4">
              <w:rPr>
                <w:spacing w:val="5"/>
                <w:w w:val="108"/>
              </w:rPr>
              <w:t>о</w:t>
            </w:r>
            <w:r w:rsidRPr="00D95EC4">
              <w:rPr>
                <w:spacing w:val="5"/>
                <w:w w:val="116"/>
              </w:rPr>
              <w:t>в</w:t>
            </w:r>
            <w:r w:rsidRPr="00D95EC4">
              <w:rPr>
                <w:spacing w:val="5"/>
                <w:w w:val="108"/>
              </w:rPr>
              <w:t>о</w:t>
            </w:r>
            <w:r w:rsidRPr="00D95EC4">
              <w:rPr>
                <w:spacing w:val="5"/>
              </w:rPr>
              <w:t>й</w:t>
            </w:r>
            <w:r w:rsidRPr="00D95EC4">
              <w:rPr>
                <w:spacing w:val="10"/>
              </w:rPr>
              <w:t>и</w:t>
            </w:r>
            <w:r w:rsidRPr="00D95EC4">
              <w:rPr>
                <w:spacing w:val="10"/>
                <w:w w:val="118"/>
              </w:rPr>
              <w:t>н</w:t>
            </w:r>
            <w:r w:rsidRPr="00D95EC4">
              <w:rPr>
                <w:spacing w:val="10"/>
                <w:w w:val="114"/>
              </w:rPr>
              <w:t>ф</w:t>
            </w:r>
            <w:r w:rsidRPr="00D95EC4">
              <w:rPr>
                <w:spacing w:val="10"/>
                <w:w w:val="108"/>
              </w:rPr>
              <w:t>о</w:t>
            </w:r>
            <w:r w:rsidRPr="00D95EC4">
              <w:rPr>
                <w:spacing w:val="10"/>
                <w:w w:val="118"/>
              </w:rPr>
              <w:t>р</w:t>
            </w:r>
            <w:r w:rsidRPr="00D95EC4">
              <w:rPr>
                <w:spacing w:val="10"/>
                <w:w w:val="117"/>
              </w:rPr>
              <w:t>м</w:t>
            </w:r>
            <w:r w:rsidRPr="00D95EC4">
              <w:rPr>
                <w:spacing w:val="10"/>
              </w:rPr>
              <w:t>ации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13628" w:type="dxa"/>
            <w:gridSpan w:val="3"/>
            <w:shd w:val="clear" w:color="auto" w:fill="00CCFF"/>
          </w:tcPr>
          <w:p w:rsidR="00D95EC4" w:rsidRPr="00D95EC4" w:rsidRDefault="00D95EC4" w:rsidP="00D95EC4">
            <w:pPr>
              <w:widowControl w:val="0"/>
              <w:spacing w:before="26" w:line="226" w:lineRule="auto"/>
              <w:rPr>
                <w:b/>
                <w:spacing w:val="10"/>
                <w:w w:val="119"/>
                <w:lang w:eastAsia="en-US"/>
              </w:rPr>
            </w:pPr>
          </w:p>
          <w:p w:rsidR="00D95EC4" w:rsidRPr="00D95EC4" w:rsidRDefault="00D95EC4" w:rsidP="00D95EC4">
            <w:pPr>
              <w:widowControl w:val="0"/>
              <w:spacing w:before="26" w:line="226" w:lineRule="auto"/>
              <w:jc w:val="center"/>
              <w:rPr>
                <w:b/>
                <w:spacing w:val="9"/>
                <w:lang w:eastAsia="en-US"/>
              </w:rPr>
            </w:pPr>
            <w:r w:rsidRPr="00D95EC4">
              <w:rPr>
                <w:b/>
                <w:spacing w:val="10"/>
                <w:w w:val="119"/>
                <w:lang w:eastAsia="en-US"/>
              </w:rPr>
              <w:t>2</w:t>
            </w:r>
            <w:r w:rsidRPr="00D95EC4">
              <w:rPr>
                <w:b/>
                <w:spacing w:val="10"/>
                <w:lang w:eastAsia="en-US"/>
              </w:rPr>
              <w:t>.</w:t>
            </w:r>
            <w:r w:rsidRPr="00D95EC4">
              <w:rPr>
                <w:b/>
                <w:spacing w:val="10"/>
                <w:w w:val="107"/>
                <w:lang w:eastAsia="en-US"/>
              </w:rPr>
              <w:t>М</w:t>
            </w:r>
            <w:r w:rsidRPr="00D95EC4">
              <w:rPr>
                <w:b/>
                <w:spacing w:val="10"/>
                <w:w w:val="112"/>
                <w:lang w:eastAsia="en-US"/>
              </w:rPr>
              <w:t>ед</w:t>
            </w:r>
            <w:r w:rsidRPr="00D95EC4">
              <w:rPr>
                <w:b/>
                <w:spacing w:val="10"/>
                <w:lang w:eastAsia="en-US"/>
              </w:rPr>
              <w:t>ици</w:t>
            </w:r>
            <w:r w:rsidRPr="00D95EC4">
              <w:rPr>
                <w:b/>
                <w:spacing w:val="11"/>
                <w:w w:val="118"/>
                <w:lang w:eastAsia="en-US"/>
              </w:rPr>
              <w:t>н</w:t>
            </w:r>
            <w:r w:rsidRPr="00D95EC4">
              <w:rPr>
                <w:b/>
                <w:spacing w:val="10"/>
                <w:w w:val="110"/>
                <w:lang w:eastAsia="en-US"/>
              </w:rPr>
              <w:t>с</w:t>
            </w:r>
            <w:r w:rsidRPr="00D95EC4">
              <w:rPr>
                <w:b/>
                <w:spacing w:val="10"/>
                <w:lang w:eastAsia="en-US"/>
              </w:rPr>
              <w:t>ки</w:t>
            </w:r>
            <w:r w:rsidRPr="00D95EC4">
              <w:rPr>
                <w:b/>
                <w:spacing w:val="10"/>
                <w:w w:val="112"/>
                <w:lang w:eastAsia="en-US"/>
              </w:rPr>
              <w:t>е</w:t>
            </w:r>
            <w:r w:rsidRPr="00D95EC4">
              <w:rPr>
                <w:b/>
                <w:spacing w:val="8"/>
                <w:w w:val="119"/>
                <w:lang w:eastAsia="en-US"/>
              </w:rPr>
              <w:t>т</w:t>
            </w:r>
            <w:r w:rsidRPr="00D95EC4">
              <w:rPr>
                <w:b/>
                <w:spacing w:val="9"/>
                <w:w w:val="112"/>
                <w:lang w:eastAsia="en-US"/>
              </w:rPr>
              <w:t>е</w:t>
            </w:r>
            <w:r w:rsidRPr="00D95EC4">
              <w:rPr>
                <w:b/>
                <w:spacing w:val="8"/>
                <w:lang w:eastAsia="en-US"/>
              </w:rPr>
              <w:t>х</w:t>
            </w:r>
            <w:r w:rsidRPr="00D95EC4">
              <w:rPr>
                <w:b/>
                <w:spacing w:val="8"/>
                <w:w w:val="118"/>
                <w:lang w:eastAsia="en-US"/>
              </w:rPr>
              <w:t>н</w:t>
            </w:r>
            <w:r w:rsidRPr="00D95EC4">
              <w:rPr>
                <w:b/>
                <w:spacing w:val="9"/>
                <w:w w:val="108"/>
                <w:lang w:eastAsia="en-US"/>
              </w:rPr>
              <w:t>о</w:t>
            </w:r>
            <w:r w:rsidRPr="00D95EC4">
              <w:rPr>
                <w:b/>
                <w:spacing w:val="8"/>
                <w:lang w:eastAsia="en-US"/>
              </w:rPr>
              <w:t>л</w:t>
            </w:r>
            <w:r w:rsidRPr="00D95EC4">
              <w:rPr>
                <w:b/>
                <w:spacing w:val="9"/>
                <w:w w:val="108"/>
                <w:lang w:eastAsia="en-US"/>
              </w:rPr>
              <w:t>о</w:t>
            </w:r>
            <w:r w:rsidRPr="00D95EC4">
              <w:rPr>
                <w:b/>
                <w:spacing w:val="8"/>
                <w:w w:val="118"/>
                <w:lang w:eastAsia="en-US"/>
              </w:rPr>
              <w:t>г</w:t>
            </w:r>
            <w:r w:rsidRPr="00D95EC4">
              <w:rPr>
                <w:b/>
                <w:spacing w:val="9"/>
                <w:lang w:eastAsia="en-US"/>
              </w:rPr>
              <w:t>ии</w:t>
            </w:r>
          </w:p>
        </w:tc>
        <w:tc>
          <w:tcPr>
            <w:tcW w:w="1046" w:type="dxa"/>
            <w:shd w:val="clear" w:color="auto" w:fill="00CCFF"/>
          </w:tcPr>
          <w:p w:rsidR="00D95EC4" w:rsidRPr="00D95EC4" w:rsidRDefault="00D95EC4" w:rsidP="00D95EC4">
            <w:pPr>
              <w:rPr>
                <w:rFonts w:eastAsia="Calibri"/>
                <w:b/>
                <w:i/>
                <w:lang w:eastAsia="en-US"/>
              </w:rPr>
            </w:pPr>
            <w:r w:rsidRPr="00D95EC4">
              <w:rPr>
                <w:rFonts w:eastAsia="Calibri"/>
                <w:b/>
                <w:i/>
                <w:lang w:eastAsia="en-US"/>
              </w:rPr>
              <w:t>4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widowControl w:val="0"/>
              <w:spacing w:line="226" w:lineRule="auto"/>
              <w:rPr>
                <w:spacing w:val="10"/>
                <w:w w:val="119"/>
                <w:lang w:eastAsia="en-US"/>
              </w:rPr>
            </w:pPr>
            <w:r w:rsidRPr="00D95EC4">
              <w:rPr>
                <w:spacing w:val="10"/>
                <w:w w:val="119"/>
                <w:lang w:eastAsia="en-US"/>
              </w:rPr>
              <w:t>7-8</w:t>
            </w:r>
          </w:p>
        </w:tc>
        <w:tc>
          <w:tcPr>
            <w:tcW w:w="1843" w:type="dxa"/>
          </w:tcPr>
          <w:p w:rsidR="00D95EC4" w:rsidRDefault="00016859" w:rsidP="00016859">
            <w:pPr>
              <w:widowControl w:val="0"/>
              <w:spacing w:line="226" w:lineRule="auto"/>
              <w:jc w:val="both"/>
              <w:rPr>
                <w:spacing w:val="10"/>
                <w:w w:val="119"/>
                <w:lang w:eastAsia="en-US"/>
              </w:rPr>
            </w:pPr>
            <w:r>
              <w:rPr>
                <w:spacing w:val="10"/>
                <w:w w:val="119"/>
                <w:lang w:eastAsia="en-US"/>
              </w:rPr>
              <w:t>14.10.</w:t>
            </w:r>
          </w:p>
          <w:p w:rsidR="00016859" w:rsidRPr="00D95EC4" w:rsidRDefault="00016859" w:rsidP="00016859">
            <w:pPr>
              <w:widowControl w:val="0"/>
              <w:spacing w:line="226" w:lineRule="auto"/>
              <w:jc w:val="both"/>
              <w:rPr>
                <w:spacing w:val="10"/>
                <w:w w:val="119"/>
                <w:lang w:eastAsia="en-US"/>
              </w:rPr>
            </w:pPr>
            <w:r>
              <w:rPr>
                <w:spacing w:val="10"/>
                <w:w w:val="119"/>
                <w:lang w:eastAsia="en-US"/>
              </w:rPr>
              <w:t>21.10.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widowControl w:val="0"/>
              <w:spacing w:line="226" w:lineRule="auto"/>
              <w:rPr>
                <w:spacing w:val="9"/>
                <w:lang w:eastAsia="en-US"/>
              </w:rPr>
            </w:pPr>
            <w:r w:rsidRPr="00D95EC4">
              <w:rPr>
                <w:spacing w:val="7"/>
                <w:w w:val="117"/>
                <w:lang w:eastAsia="en-US"/>
              </w:rPr>
              <w:t>А</w:t>
            </w:r>
            <w:r w:rsidRPr="00D95EC4">
              <w:rPr>
                <w:spacing w:val="7"/>
                <w:lang w:eastAsia="en-US"/>
              </w:rPr>
              <w:t>к</w:t>
            </w:r>
            <w:r w:rsidRPr="00D95EC4">
              <w:rPr>
                <w:spacing w:val="7"/>
                <w:w w:val="119"/>
                <w:lang w:eastAsia="en-US"/>
              </w:rPr>
              <w:t>т</w:t>
            </w:r>
            <w:r w:rsidRPr="00D95EC4">
              <w:rPr>
                <w:spacing w:val="7"/>
                <w:w w:val="115"/>
                <w:lang w:eastAsia="en-US"/>
              </w:rPr>
              <w:t>у</w:t>
            </w:r>
            <w:r w:rsidRPr="00D95EC4">
              <w:rPr>
                <w:spacing w:val="7"/>
                <w:lang w:eastAsia="en-US"/>
              </w:rPr>
              <w:t>ал</w:t>
            </w:r>
            <w:r w:rsidRPr="00D95EC4">
              <w:rPr>
                <w:spacing w:val="7"/>
                <w:w w:val="118"/>
                <w:lang w:eastAsia="en-US"/>
              </w:rPr>
              <w:t>ьн</w:t>
            </w:r>
            <w:r w:rsidRPr="00D95EC4">
              <w:rPr>
                <w:spacing w:val="7"/>
                <w:w w:val="120"/>
                <w:lang w:eastAsia="en-US"/>
              </w:rPr>
              <w:t>ы</w:t>
            </w:r>
            <w:r w:rsidRPr="00D95EC4">
              <w:rPr>
                <w:spacing w:val="7"/>
                <w:w w:val="112"/>
                <w:lang w:eastAsia="en-US"/>
              </w:rPr>
              <w:t>е</w:t>
            </w:r>
            <w:r w:rsidRPr="00D95EC4">
              <w:rPr>
                <w:spacing w:val="21"/>
                <w:lang w:eastAsia="en-US"/>
              </w:rPr>
              <w:t>и</w:t>
            </w:r>
            <w:r w:rsidRPr="00D95EC4">
              <w:rPr>
                <w:spacing w:val="3"/>
                <w:w w:val="118"/>
                <w:lang w:eastAsia="en-US"/>
              </w:rPr>
              <w:t>п</w:t>
            </w:r>
            <w:r w:rsidRPr="00D95EC4">
              <w:rPr>
                <w:spacing w:val="4"/>
                <w:w w:val="112"/>
                <w:lang w:eastAsia="en-US"/>
              </w:rPr>
              <w:t>е</w:t>
            </w:r>
            <w:r w:rsidRPr="00D95EC4">
              <w:rPr>
                <w:spacing w:val="4"/>
                <w:w w:val="118"/>
                <w:lang w:eastAsia="en-US"/>
              </w:rPr>
              <w:t>р</w:t>
            </w:r>
            <w:r w:rsidRPr="00D95EC4">
              <w:rPr>
                <w:spacing w:val="4"/>
                <w:w w:val="110"/>
                <w:lang w:eastAsia="en-US"/>
              </w:rPr>
              <w:t>с</w:t>
            </w:r>
            <w:r w:rsidRPr="00D95EC4">
              <w:rPr>
                <w:spacing w:val="4"/>
                <w:w w:val="118"/>
                <w:lang w:eastAsia="en-US"/>
              </w:rPr>
              <w:t>п</w:t>
            </w:r>
            <w:r w:rsidRPr="00D95EC4">
              <w:rPr>
                <w:spacing w:val="4"/>
                <w:w w:val="112"/>
                <w:lang w:eastAsia="en-US"/>
              </w:rPr>
              <w:t>е</w:t>
            </w:r>
            <w:r w:rsidRPr="00D95EC4">
              <w:rPr>
                <w:spacing w:val="3"/>
                <w:lang w:eastAsia="en-US"/>
              </w:rPr>
              <w:t>к</w:t>
            </w:r>
            <w:r w:rsidRPr="00D95EC4">
              <w:rPr>
                <w:spacing w:val="4"/>
                <w:w w:val="119"/>
                <w:lang w:eastAsia="en-US"/>
              </w:rPr>
              <w:t>т</w:t>
            </w:r>
            <w:r w:rsidRPr="00D95EC4">
              <w:rPr>
                <w:spacing w:val="4"/>
                <w:lang w:eastAsia="en-US"/>
              </w:rPr>
              <w:t>и</w:t>
            </w:r>
            <w:r w:rsidRPr="00D95EC4">
              <w:rPr>
                <w:spacing w:val="4"/>
                <w:w w:val="116"/>
                <w:lang w:eastAsia="en-US"/>
              </w:rPr>
              <w:t>в</w:t>
            </w:r>
            <w:r w:rsidRPr="00D95EC4">
              <w:rPr>
                <w:spacing w:val="4"/>
                <w:w w:val="118"/>
                <w:lang w:eastAsia="en-US"/>
              </w:rPr>
              <w:t>н</w:t>
            </w:r>
            <w:r w:rsidRPr="00D95EC4">
              <w:rPr>
                <w:spacing w:val="4"/>
                <w:w w:val="120"/>
                <w:lang w:eastAsia="en-US"/>
              </w:rPr>
              <w:t>ы</w:t>
            </w:r>
            <w:r w:rsidRPr="00D95EC4">
              <w:rPr>
                <w:spacing w:val="4"/>
                <w:w w:val="112"/>
                <w:lang w:eastAsia="en-US"/>
              </w:rPr>
              <w:t>е</w:t>
            </w:r>
            <w:r w:rsidRPr="00D95EC4">
              <w:rPr>
                <w:spacing w:val="10"/>
                <w:w w:val="117"/>
                <w:lang w:eastAsia="en-US"/>
              </w:rPr>
              <w:t>м</w:t>
            </w:r>
            <w:r w:rsidRPr="00D95EC4">
              <w:rPr>
                <w:spacing w:val="10"/>
                <w:w w:val="112"/>
                <w:lang w:eastAsia="en-US"/>
              </w:rPr>
              <w:t>ед</w:t>
            </w:r>
            <w:r w:rsidRPr="00D95EC4">
              <w:rPr>
                <w:spacing w:val="10"/>
                <w:lang w:eastAsia="en-US"/>
              </w:rPr>
              <w:t>ици</w:t>
            </w:r>
            <w:r w:rsidRPr="00D95EC4">
              <w:rPr>
                <w:spacing w:val="10"/>
                <w:w w:val="118"/>
                <w:lang w:eastAsia="en-US"/>
              </w:rPr>
              <w:t>н</w:t>
            </w:r>
            <w:r w:rsidRPr="00D95EC4">
              <w:rPr>
                <w:spacing w:val="10"/>
                <w:w w:val="110"/>
                <w:lang w:eastAsia="en-US"/>
              </w:rPr>
              <w:t>с</w:t>
            </w:r>
            <w:r w:rsidRPr="00D95EC4">
              <w:rPr>
                <w:spacing w:val="11"/>
                <w:lang w:eastAsia="en-US"/>
              </w:rPr>
              <w:t>ки</w:t>
            </w:r>
            <w:r w:rsidRPr="00D95EC4">
              <w:rPr>
                <w:spacing w:val="10"/>
                <w:w w:val="112"/>
                <w:lang w:eastAsia="en-US"/>
              </w:rPr>
              <w:t>е</w:t>
            </w:r>
            <w:r w:rsidRPr="00D95EC4">
              <w:rPr>
                <w:spacing w:val="8"/>
                <w:w w:val="119"/>
                <w:lang w:eastAsia="en-US"/>
              </w:rPr>
              <w:t>т</w:t>
            </w:r>
            <w:r w:rsidRPr="00D95EC4">
              <w:rPr>
                <w:spacing w:val="9"/>
                <w:w w:val="112"/>
                <w:lang w:eastAsia="en-US"/>
              </w:rPr>
              <w:t>е</w:t>
            </w:r>
            <w:r w:rsidRPr="00D95EC4">
              <w:rPr>
                <w:spacing w:val="8"/>
                <w:lang w:eastAsia="en-US"/>
              </w:rPr>
              <w:t>х</w:t>
            </w:r>
            <w:r w:rsidRPr="00D95EC4">
              <w:rPr>
                <w:spacing w:val="8"/>
                <w:w w:val="118"/>
                <w:lang w:eastAsia="en-US"/>
              </w:rPr>
              <w:t>н</w:t>
            </w:r>
            <w:r w:rsidRPr="00D95EC4">
              <w:rPr>
                <w:spacing w:val="9"/>
                <w:w w:val="108"/>
                <w:lang w:eastAsia="en-US"/>
              </w:rPr>
              <w:t>о</w:t>
            </w:r>
            <w:r w:rsidRPr="00D95EC4">
              <w:rPr>
                <w:spacing w:val="8"/>
                <w:lang w:eastAsia="en-US"/>
              </w:rPr>
              <w:t>л</w:t>
            </w:r>
            <w:r w:rsidRPr="00D95EC4">
              <w:rPr>
                <w:spacing w:val="9"/>
                <w:w w:val="108"/>
                <w:lang w:eastAsia="en-US"/>
              </w:rPr>
              <w:t>о</w:t>
            </w:r>
            <w:r w:rsidRPr="00D95EC4">
              <w:rPr>
                <w:spacing w:val="8"/>
                <w:w w:val="118"/>
                <w:lang w:eastAsia="en-US"/>
              </w:rPr>
              <w:t>г</w:t>
            </w:r>
            <w:r w:rsidRPr="00D95EC4">
              <w:rPr>
                <w:spacing w:val="9"/>
                <w:lang w:eastAsia="en-US"/>
              </w:rPr>
              <w:t>ии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rPr>
                <w:spacing w:val="10"/>
                <w:w w:val="119"/>
                <w:lang w:eastAsia="en-US"/>
              </w:rPr>
            </w:pPr>
            <w:r w:rsidRPr="00D95EC4">
              <w:rPr>
                <w:spacing w:val="10"/>
                <w:w w:val="119"/>
                <w:lang w:eastAsia="en-US"/>
              </w:rPr>
              <w:t>9-10</w:t>
            </w:r>
          </w:p>
        </w:tc>
        <w:tc>
          <w:tcPr>
            <w:tcW w:w="1843" w:type="dxa"/>
          </w:tcPr>
          <w:p w:rsidR="00D95EC4" w:rsidRDefault="00016859" w:rsidP="00D95EC4">
            <w:pPr>
              <w:rPr>
                <w:spacing w:val="10"/>
                <w:w w:val="119"/>
                <w:lang w:eastAsia="en-US"/>
              </w:rPr>
            </w:pPr>
            <w:r>
              <w:rPr>
                <w:spacing w:val="10"/>
                <w:w w:val="119"/>
                <w:lang w:eastAsia="en-US"/>
              </w:rPr>
              <w:t>11.11.</w:t>
            </w:r>
          </w:p>
          <w:p w:rsidR="00016859" w:rsidRPr="00D95EC4" w:rsidRDefault="00016859" w:rsidP="00D95EC4">
            <w:pPr>
              <w:rPr>
                <w:spacing w:val="10"/>
                <w:w w:val="119"/>
                <w:lang w:eastAsia="en-US"/>
              </w:rPr>
            </w:pPr>
            <w:r>
              <w:rPr>
                <w:spacing w:val="10"/>
                <w:w w:val="119"/>
                <w:lang w:eastAsia="en-US"/>
              </w:rPr>
              <w:t>18.11.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rPr>
                <w:rFonts w:eastAsia="Calibri"/>
                <w:lang w:eastAsia="en-US"/>
              </w:rPr>
            </w:pPr>
            <w:r w:rsidRPr="00D95EC4">
              <w:rPr>
                <w:spacing w:val="8"/>
                <w:w w:val="108"/>
                <w:lang w:eastAsia="en-US"/>
              </w:rPr>
              <w:t>Г</w:t>
            </w:r>
            <w:r w:rsidRPr="00D95EC4">
              <w:rPr>
                <w:spacing w:val="9"/>
                <w:w w:val="112"/>
                <w:lang w:eastAsia="en-US"/>
              </w:rPr>
              <w:t>е</w:t>
            </w:r>
            <w:r w:rsidRPr="00D95EC4">
              <w:rPr>
                <w:spacing w:val="8"/>
                <w:w w:val="118"/>
                <w:lang w:eastAsia="en-US"/>
              </w:rPr>
              <w:t>н</w:t>
            </w:r>
            <w:r w:rsidRPr="00D95EC4">
              <w:rPr>
                <w:spacing w:val="8"/>
                <w:w w:val="112"/>
                <w:lang w:eastAsia="en-US"/>
              </w:rPr>
              <w:t>е</w:t>
            </w:r>
            <w:r w:rsidRPr="00D95EC4">
              <w:rPr>
                <w:spacing w:val="9"/>
                <w:w w:val="119"/>
                <w:lang w:eastAsia="en-US"/>
              </w:rPr>
              <w:t>т</w:t>
            </w:r>
            <w:r w:rsidRPr="00D95EC4">
              <w:rPr>
                <w:spacing w:val="8"/>
                <w:lang w:eastAsia="en-US"/>
              </w:rPr>
              <w:t>ика</w:t>
            </w:r>
            <w:r w:rsidRPr="00D95EC4">
              <w:rPr>
                <w:spacing w:val="21"/>
                <w:lang w:eastAsia="en-US"/>
              </w:rPr>
              <w:t>и</w:t>
            </w:r>
            <w:r w:rsidRPr="00D95EC4">
              <w:rPr>
                <w:spacing w:val="7"/>
                <w:w w:val="118"/>
                <w:lang w:eastAsia="en-US"/>
              </w:rPr>
              <w:t>г</w:t>
            </w:r>
            <w:r w:rsidRPr="00D95EC4">
              <w:rPr>
                <w:spacing w:val="8"/>
                <w:w w:val="112"/>
                <w:lang w:eastAsia="en-US"/>
              </w:rPr>
              <w:t>е</w:t>
            </w:r>
            <w:r w:rsidRPr="00D95EC4">
              <w:rPr>
                <w:spacing w:val="8"/>
                <w:w w:val="118"/>
                <w:lang w:eastAsia="en-US"/>
              </w:rPr>
              <w:t>нн</w:t>
            </w:r>
            <w:r w:rsidRPr="00D95EC4">
              <w:rPr>
                <w:spacing w:val="8"/>
                <w:lang w:eastAsia="en-US"/>
              </w:rPr>
              <w:t>ая</w:t>
            </w:r>
            <w:r w:rsidRPr="00D95EC4">
              <w:rPr>
                <w:spacing w:val="12"/>
                <w:lang w:eastAsia="en-US"/>
              </w:rPr>
              <w:t>и</w:t>
            </w:r>
            <w:r w:rsidRPr="00D95EC4">
              <w:rPr>
                <w:spacing w:val="12"/>
                <w:w w:val="118"/>
                <w:lang w:eastAsia="en-US"/>
              </w:rPr>
              <w:t>н</w:t>
            </w:r>
            <w:r w:rsidRPr="00D95EC4">
              <w:rPr>
                <w:spacing w:val="12"/>
                <w:lang w:eastAsia="en-US"/>
              </w:rPr>
              <w:t>ж</w:t>
            </w:r>
            <w:r w:rsidRPr="00D95EC4">
              <w:rPr>
                <w:spacing w:val="12"/>
                <w:w w:val="112"/>
                <w:lang w:eastAsia="en-US"/>
              </w:rPr>
              <w:t>е</w:t>
            </w:r>
            <w:r w:rsidRPr="00D95EC4">
              <w:rPr>
                <w:spacing w:val="12"/>
                <w:w w:val="118"/>
                <w:lang w:eastAsia="en-US"/>
              </w:rPr>
              <w:t>н</w:t>
            </w:r>
            <w:r w:rsidRPr="00D95EC4">
              <w:rPr>
                <w:spacing w:val="12"/>
                <w:w w:val="112"/>
                <w:lang w:eastAsia="en-US"/>
              </w:rPr>
              <w:t>е</w:t>
            </w:r>
            <w:r w:rsidRPr="00D95EC4">
              <w:rPr>
                <w:spacing w:val="12"/>
                <w:w w:val="118"/>
                <w:lang w:eastAsia="en-US"/>
              </w:rPr>
              <w:t>р</w:t>
            </w:r>
            <w:r w:rsidRPr="00D95EC4">
              <w:rPr>
                <w:spacing w:val="12"/>
                <w:lang w:eastAsia="en-US"/>
              </w:rPr>
              <w:t>ия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13628" w:type="dxa"/>
            <w:gridSpan w:val="3"/>
            <w:shd w:val="clear" w:color="auto" w:fill="00CCFF"/>
          </w:tcPr>
          <w:p w:rsidR="00D95EC4" w:rsidRPr="00D95EC4" w:rsidRDefault="00D95EC4" w:rsidP="00D95EC4">
            <w:pPr>
              <w:tabs>
                <w:tab w:val="left" w:pos="3120"/>
              </w:tabs>
              <w:rPr>
                <w:b/>
                <w:spacing w:val="10"/>
                <w:w w:val="119"/>
                <w:lang w:eastAsia="en-US"/>
              </w:rPr>
            </w:pPr>
          </w:p>
          <w:p w:rsidR="00D95EC4" w:rsidRPr="00D95EC4" w:rsidRDefault="00D95EC4" w:rsidP="00D95EC4">
            <w:pPr>
              <w:tabs>
                <w:tab w:val="left" w:pos="3120"/>
              </w:tabs>
              <w:jc w:val="center"/>
              <w:rPr>
                <w:b/>
                <w:spacing w:val="10"/>
                <w:w w:val="119"/>
                <w:lang w:eastAsia="en-US"/>
              </w:rPr>
            </w:pPr>
            <w:r w:rsidRPr="00D95EC4">
              <w:rPr>
                <w:b/>
                <w:spacing w:val="10"/>
                <w:w w:val="119"/>
                <w:lang w:eastAsia="en-US"/>
              </w:rPr>
              <w:t>3</w:t>
            </w:r>
            <w:r w:rsidRPr="00D95EC4">
              <w:rPr>
                <w:b/>
                <w:spacing w:val="10"/>
                <w:lang w:eastAsia="en-US"/>
              </w:rPr>
              <w:t>.</w:t>
            </w:r>
            <w:r w:rsidRPr="00D95EC4">
              <w:rPr>
                <w:b/>
                <w:spacing w:val="8"/>
                <w:w w:val="111"/>
                <w:lang w:eastAsia="en-US"/>
              </w:rPr>
              <w:t>Т</w:t>
            </w:r>
            <w:r w:rsidRPr="00D95EC4">
              <w:rPr>
                <w:b/>
                <w:spacing w:val="9"/>
                <w:w w:val="112"/>
                <w:lang w:eastAsia="en-US"/>
              </w:rPr>
              <w:t>е</w:t>
            </w:r>
            <w:r w:rsidRPr="00D95EC4">
              <w:rPr>
                <w:b/>
                <w:spacing w:val="8"/>
                <w:lang w:eastAsia="en-US"/>
              </w:rPr>
              <w:t>х</w:t>
            </w:r>
            <w:r w:rsidRPr="00D95EC4">
              <w:rPr>
                <w:b/>
                <w:spacing w:val="9"/>
                <w:w w:val="118"/>
                <w:lang w:eastAsia="en-US"/>
              </w:rPr>
              <w:t>н</w:t>
            </w:r>
            <w:r w:rsidRPr="00D95EC4">
              <w:rPr>
                <w:b/>
                <w:spacing w:val="8"/>
                <w:w w:val="108"/>
                <w:lang w:eastAsia="en-US"/>
              </w:rPr>
              <w:t>о</w:t>
            </w:r>
            <w:r w:rsidRPr="00D95EC4">
              <w:rPr>
                <w:b/>
                <w:spacing w:val="9"/>
                <w:lang w:eastAsia="en-US"/>
              </w:rPr>
              <w:t>л</w:t>
            </w:r>
            <w:r w:rsidRPr="00D95EC4">
              <w:rPr>
                <w:b/>
                <w:spacing w:val="9"/>
                <w:w w:val="108"/>
                <w:lang w:eastAsia="en-US"/>
              </w:rPr>
              <w:t>о</w:t>
            </w:r>
            <w:r w:rsidRPr="00D95EC4">
              <w:rPr>
                <w:b/>
                <w:spacing w:val="8"/>
                <w:w w:val="118"/>
                <w:lang w:eastAsia="en-US"/>
              </w:rPr>
              <w:t>г</w:t>
            </w:r>
            <w:r w:rsidRPr="00D95EC4">
              <w:rPr>
                <w:b/>
                <w:spacing w:val="9"/>
                <w:lang w:eastAsia="en-US"/>
              </w:rPr>
              <w:t>ии</w:t>
            </w:r>
            <w:r w:rsidRPr="00D95EC4">
              <w:rPr>
                <w:b/>
                <w:w w:val="116"/>
                <w:lang w:eastAsia="en-US"/>
              </w:rPr>
              <w:t>в</w:t>
            </w:r>
            <w:r w:rsidRPr="00D95EC4">
              <w:rPr>
                <w:b/>
                <w:spacing w:val="8"/>
                <w:w w:val="108"/>
                <w:lang w:eastAsia="en-US"/>
              </w:rPr>
              <w:t>о</w:t>
            </w:r>
            <w:r w:rsidRPr="00D95EC4">
              <w:rPr>
                <w:b/>
                <w:spacing w:val="9"/>
                <w:w w:val="104"/>
                <w:lang w:eastAsia="en-US"/>
              </w:rPr>
              <w:t>б</w:t>
            </w:r>
            <w:r w:rsidRPr="00D95EC4">
              <w:rPr>
                <w:b/>
                <w:spacing w:val="8"/>
                <w:lang w:eastAsia="en-US"/>
              </w:rPr>
              <w:t>ла</w:t>
            </w:r>
            <w:r w:rsidRPr="00D95EC4">
              <w:rPr>
                <w:b/>
                <w:spacing w:val="9"/>
                <w:w w:val="110"/>
                <w:lang w:eastAsia="en-US"/>
              </w:rPr>
              <w:t>с</w:t>
            </w:r>
            <w:r w:rsidRPr="00D95EC4">
              <w:rPr>
                <w:b/>
                <w:spacing w:val="8"/>
                <w:w w:val="119"/>
                <w:lang w:eastAsia="en-US"/>
              </w:rPr>
              <w:t>т</w:t>
            </w:r>
            <w:r w:rsidRPr="00D95EC4">
              <w:rPr>
                <w:b/>
                <w:spacing w:val="9"/>
                <w:lang w:eastAsia="en-US"/>
              </w:rPr>
              <w:t>и</w:t>
            </w:r>
            <w:r w:rsidRPr="00D95EC4">
              <w:rPr>
                <w:b/>
                <w:spacing w:val="10"/>
                <w:w w:val="113"/>
                <w:lang w:eastAsia="en-US"/>
              </w:rPr>
              <w:t>э</w:t>
            </w:r>
            <w:r w:rsidRPr="00D95EC4">
              <w:rPr>
                <w:b/>
                <w:spacing w:val="11"/>
                <w:lang w:eastAsia="en-US"/>
              </w:rPr>
              <w:t>л</w:t>
            </w:r>
            <w:r w:rsidRPr="00D95EC4">
              <w:rPr>
                <w:b/>
                <w:spacing w:val="11"/>
                <w:w w:val="112"/>
                <w:lang w:eastAsia="en-US"/>
              </w:rPr>
              <w:t>е</w:t>
            </w:r>
            <w:r w:rsidRPr="00D95EC4">
              <w:rPr>
                <w:b/>
                <w:spacing w:val="11"/>
                <w:lang w:eastAsia="en-US"/>
              </w:rPr>
              <w:t>к</w:t>
            </w:r>
            <w:r w:rsidRPr="00D95EC4">
              <w:rPr>
                <w:b/>
                <w:spacing w:val="11"/>
                <w:w w:val="119"/>
                <w:lang w:eastAsia="en-US"/>
              </w:rPr>
              <w:t>т</w:t>
            </w:r>
            <w:r w:rsidRPr="00D95EC4">
              <w:rPr>
                <w:b/>
                <w:spacing w:val="11"/>
                <w:w w:val="118"/>
                <w:lang w:eastAsia="en-US"/>
              </w:rPr>
              <w:t>р</w:t>
            </w:r>
            <w:r w:rsidRPr="00D95EC4">
              <w:rPr>
                <w:b/>
                <w:spacing w:val="11"/>
                <w:w w:val="108"/>
                <w:lang w:eastAsia="en-US"/>
              </w:rPr>
              <w:t>о</w:t>
            </w:r>
            <w:r w:rsidRPr="00D95EC4">
              <w:rPr>
                <w:b/>
                <w:spacing w:val="11"/>
                <w:w w:val="118"/>
                <w:lang w:eastAsia="en-US"/>
              </w:rPr>
              <w:t>н</w:t>
            </w:r>
            <w:r w:rsidRPr="00D95EC4">
              <w:rPr>
                <w:b/>
                <w:spacing w:val="11"/>
                <w:lang w:eastAsia="en-US"/>
              </w:rPr>
              <w:t>ики</w:t>
            </w:r>
          </w:p>
        </w:tc>
        <w:tc>
          <w:tcPr>
            <w:tcW w:w="1046" w:type="dxa"/>
            <w:shd w:val="clear" w:color="auto" w:fill="00CCFF"/>
          </w:tcPr>
          <w:p w:rsidR="00D95EC4" w:rsidRPr="00D95EC4" w:rsidRDefault="00D95EC4" w:rsidP="00D95EC4">
            <w:pPr>
              <w:rPr>
                <w:rFonts w:eastAsia="Calibri"/>
                <w:b/>
                <w:i/>
                <w:lang w:eastAsia="en-US"/>
              </w:rPr>
            </w:pPr>
            <w:r w:rsidRPr="00D95EC4">
              <w:rPr>
                <w:rFonts w:eastAsia="Calibri"/>
                <w:b/>
                <w:i/>
                <w:lang w:eastAsia="en-US"/>
              </w:rPr>
              <w:t>6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widowControl w:val="0"/>
              <w:spacing w:before="26" w:line="226" w:lineRule="auto"/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11-12</w:t>
            </w:r>
          </w:p>
        </w:tc>
        <w:tc>
          <w:tcPr>
            <w:tcW w:w="1843" w:type="dxa"/>
          </w:tcPr>
          <w:p w:rsidR="00D95EC4" w:rsidRDefault="00016859" w:rsidP="00D95EC4">
            <w:pPr>
              <w:widowControl w:val="0"/>
              <w:spacing w:before="26" w:line="226" w:lineRule="auto"/>
              <w:ind w:right="1378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25.11.</w:t>
            </w:r>
          </w:p>
          <w:p w:rsidR="00016859" w:rsidRPr="00D95EC4" w:rsidRDefault="00016859" w:rsidP="00D95EC4">
            <w:pPr>
              <w:widowControl w:val="0"/>
              <w:spacing w:before="26" w:line="226" w:lineRule="auto"/>
              <w:ind w:right="1378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02.12.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widowControl w:val="0"/>
              <w:spacing w:before="26" w:line="226" w:lineRule="auto"/>
              <w:ind w:right="1378"/>
              <w:rPr>
                <w:spacing w:val="7"/>
              </w:rPr>
            </w:pPr>
            <w:r w:rsidRPr="00D95EC4">
              <w:rPr>
                <w:spacing w:val="7"/>
                <w:w w:val="118"/>
              </w:rPr>
              <w:t>Н</w:t>
            </w:r>
            <w:r w:rsidRPr="00D95EC4">
              <w:rPr>
                <w:spacing w:val="7"/>
              </w:rPr>
              <w:t>а</w:t>
            </w:r>
            <w:r w:rsidRPr="00D95EC4">
              <w:rPr>
                <w:spacing w:val="7"/>
                <w:w w:val="118"/>
              </w:rPr>
              <w:t>н</w:t>
            </w:r>
            <w:r w:rsidRPr="00D95EC4">
              <w:rPr>
                <w:spacing w:val="8"/>
                <w:w w:val="108"/>
              </w:rPr>
              <w:t>о</w:t>
            </w:r>
            <w:r w:rsidRPr="00D95EC4">
              <w:rPr>
                <w:spacing w:val="7"/>
                <w:w w:val="119"/>
              </w:rPr>
              <w:t>т</w:t>
            </w:r>
            <w:r w:rsidRPr="00D95EC4">
              <w:rPr>
                <w:spacing w:val="7"/>
                <w:w w:val="112"/>
              </w:rPr>
              <w:t>е</w:t>
            </w:r>
            <w:r w:rsidRPr="00D95EC4">
              <w:rPr>
                <w:spacing w:val="7"/>
              </w:rPr>
              <w:t>х</w:t>
            </w:r>
            <w:r w:rsidRPr="00D95EC4">
              <w:rPr>
                <w:spacing w:val="8"/>
                <w:w w:val="118"/>
              </w:rPr>
              <w:t>н</w:t>
            </w:r>
            <w:r w:rsidRPr="00D95EC4">
              <w:rPr>
                <w:spacing w:val="7"/>
                <w:w w:val="108"/>
              </w:rPr>
              <w:t>о</w:t>
            </w:r>
            <w:r w:rsidRPr="00D95EC4">
              <w:rPr>
                <w:spacing w:val="7"/>
              </w:rPr>
              <w:t>л</w:t>
            </w:r>
            <w:r w:rsidRPr="00D95EC4">
              <w:rPr>
                <w:spacing w:val="8"/>
                <w:w w:val="108"/>
              </w:rPr>
              <w:t>о</w:t>
            </w:r>
            <w:r w:rsidRPr="00D95EC4">
              <w:rPr>
                <w:spacing w:val="7"/>
                <w:w w:val="118"/>
              </w:rPr>
              <w:t>г</w:t>
            </w:r>
            <w:r w:rsidRPr="00D95EC4">
              <w:rPr>
                <w:spacing w:val="7"/>
              </w:rPr>
              <w:t>ии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13-14</w:t>
            </w:r>
          </w:p>
        </w:tc>
        <w:tc>
          <w:tcPr>
            <w:tcW w:w="1843" w:type="dxa"/>
          </w:tcPr>
          <w:p w:rsidR="00D95EC4" w:rsidRDefault="00016859" w:rsidP="00D95EC4">
            <w:pPr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09.12.</w:t>
            </w:r>
          </w:p>
          <w:p w:rsidR="00016859" w:rsidRPr="00D95EC4" w:rsidRDefault="00016859" w:rsidP="00016859">
            <w:pPr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16.12.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rPr>
                <w:spacing w:val="10"/>
                <w:w w:val="119"/>
                <w:lang w:eastAsia="en-US"/>
              </w:rPr>
            </w:pPr>
            <w:r w:rsidRPr="00D95EC4">
              <w:rPr>
                <w:spacing w:val="10"/>
                <w:w w:val="99"/>
              </w:rPr>
              <w:t>Э</w:t>
            </w:r>
            <w:r w:rsidRPr="00D95EC4">
              <w:rPr>
                <w:spacing w:val="11"/>
              </w:rPr>
              <w:t>л</w:t>
            </w:r>
            <w:r w:rsidRPr="00D95EC4">
              <w:rPr>
                <w:spacing w:val="11"/>
                <w:w w:val="112"/>
              </w:rPr>
              <w:t>е</w:t>
            </w:r>
            <w:r w:rsidRPr="00D95EC4">
              <w:rPr>
                <w:spacing w:val="11"/>
              </w:rPr>
              <w:t>к</w:t>
            </w:r>
            <w:r w:rsidRPr="00D95EC4">
              <w:rPr>
                <w:spacing w:val="11"/>
                <w:w w:val="119"/>
              </w:rPr>
              <w:t>т</w:t>
            </w:r>
            <w:r w:rsidRPr="00D95EC4">
              <w:rPr>
                <w:spacing w:val="10"/>
                <w:w w:val="118"/>
              </w:rPr>
              <w:t>р</w:t>
            </w:r>
            <w:r w:rsidRPr="00D95EC4">
              <w:rPr>
                <w:spacing w:val="11"/>
                <w:w w:val="108"/>
              </w:rPr>
              <w:t>о</w:t>
            </w:r>
            <w:r w:rsidRPr="00D95EC4">
              <w:rPr>
                <w:spacing w:val="11"/>
                <w:w w:val="118"/>
              </w:rPr>
              <w:t>н</w:t>
            </w:r>
            <w:r w:rsidRPr="00D95EC4">
              <w:rPr>
                <w:spacing w:val="11"/>
              </w:rPr>
              <w:t>ика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widowControl w:val="0"/>
              <w:tabs>
                <w:tab w:val="left" w:pos="1660"/>
              </w:tabs>
              <w:spacing w:before="26" w:line="226" w:lineRule="auto"/>
              <w:ind w:right="54"/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15-16</w:t>
            </w:r>
          </w:p>
        </w:tc>
        <w:tc>
          <w:tcPr>
            <w:tcW w:w="1843" w:type="dxa"/>
          </w:tcPr>
          <w:p w:rsidR="00D95EC4" w:rsidRDefault="00016859" w:rsidP="00D95EC4">
            <w:pPr>
              <w:widowControl w:val="0"/>
              <w:spacing w:before="26" w:line="226" w:lineRule="auto"/>
              <w:ind w:right="1378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23.12.</w:t>
            </w:r>
          </w:p>
          <w:p w:rsidR="00016859" w:rsidRPr="00D95EC4" w:rsidRDefault="00016859" w:rsidP="00D95EC4">
            <w:pPr>
              <w:widowControl w:val="0"/>
              <w:spacing w:before="26" w:line="226" w:lineRule="auto"/>
              <w:ind w:right="1378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13.01.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widowControl w:val="0"/>
              <w:spacing w:before="26" w:line="226" w:lineRule="auto"/>
              <w:ind w:right="1378"/>
              <w:rPr>
                <w:spacing w:val="7"/>
              </w:rPr>
            </w:pPr>
            <w:r w:rsidRPr="00D95EC4">
              <w:rPr>
                <w:spacing w:val="8"/>
                <w:w w:val="116"/>
              </w:rPr>
              <w:t>Ф</w:t>
            </w:r>
            <w:r w:rsidRPr="00D95EC4">
              <w:rPr>
                <w:spacing w:val="8"/>
                <w:w w:val="108"/>
              </w:rPr>
              <w:t>о</w:t>
            </w:r>
            <w:r w:rsidRPr="00D95EC4">
              <w:rPr>
                <w:spacing w:val="9"/>
                <w:w w:val="119"/>
              </w:rPr>
              <w:t>т</w:t>
            </w:r>
            <w:r w:rsidRPr="00D95EC4">
              <w:rPr>
                <w:spacing w:val="8"/>
                <w:w w:val="108"/>
              </w:rPr>
              <w:t>о</w:t>
            </w:r>
            <w:r w:rsidRPr="00D95EC4">
              <w:rPr>
                <w:spacing w:val="8"/>
                <w:w w:val="118"/>
              </w:rPr>
              <w:t>н</w:t>
            </w:r>
            <w:r w:rsidRPr="00D95EC4">
              <w:rPr>
                <w:spacing w:val="9"/>
              </w:rPr>
              <w:t>ика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13628" w:type="dxa"/>
            <w:gridSpan w:val="3"/>
            <w:shd w:val="clear" w:color="auto" w:fill="00CCFF"/>
          </w:tcPr>
          <w:p w:rsidR="00D95EC4" w:rsidRPr="00D95EC4" w:rsidRDefault="00D95EC4" w:rsidP="00D95EC4">
            <w:pPr>
              <w:widowControl w:val="0"/>
              <w:spacing w:before="25" w:line="226" w:lineRule="auto"/>
              <w:ind w:right="502"/>
              <w:rPr>
                <w:b/>
                <w:spacing w:val="10"/>
                <w:w w:val="119"/>
              </w:rPr>
            </w:pPr>
          </w:p>
          <w:p w:rsidR="00D95EC4" w:rsidRPr="00D95EC4" w:rsidRDefault="00D95EC4" w:rsidP="00D95EC4">
            <w:pPr>
              <w:widowControl w:val="0"/>
              <w:spacing w:before="25" w:line="226" w:lineRule="auto"/>
              <w:ind w:right="502"/>
              <w:jc w:val="center"/>
              <w:rPr>
                <w:b/>
                <w:spacing w:val="19"/>
              </w:rPr>
            </w:pPr>
            <w:r w:rsidRPr="00D95EC4">
              <w:rPr>
                <w:b/>
                <w:spacing w:val="10"/>
                <w:w w:val="119"/>
              </w:rPr>
              <w:t>4</w:t>
            </w:r>
            <w:r w:rsidRPr="00D95EC4">
              <w:rPr>
                <w:b/>
                <w:spacing w:val="10"/>
              </w:rPr>
              <w:t>.</w:t>
            </w:r>
            <w:r w:rsidRPr="00D95EC4">
              <w:rPr>
                <w:b/>
                <w:spacing w:val="6"/>
              </w:rPr>
              <w:t>Зак</w:t>
            </w:r>
            <w:r w:rsidRPr="00D95EC4">
              <w:rPr>
                <w:b/>
                <w:spacing w:val="7"/>
                <w:w w:val="108"/>
              </w:rPr>
              <w:t>о</w:t>
            </w:r>
            <w:r w:rsidRPr="00D95EC4">
              <w:rPr>
                <w:b/>
                <w:spacing w:val="6"/>
                <w:w w:val="118"/>
              </w:rPr>
              <w:t>н</w:t>
            </w:r>
            <w:r w:rsidRPr="00D95EC4">
              <w:rPr>
                <w:b/>
                <w:spacing w:val="7"/>
                <w:w w:val="108"/>
              </w:rPr>
              <w:t>о</w:t>
            </w:r>
            <w:r w:rsidRPr="00D95EC4">
              <w:rPr>
                <w:b/>
                <w:spacing w:val="7"/>
                <w:w w:val="117"/>
              </w:rPr>
              <w:t>м</w:t>
            </w:r>
            <w:r w:rsidRPr="00D95EC4">
              <w:rPr>
                <w:b/>
                <w:spacing w:val="6"/>
                <w:w w:val="112"/>
              </w:rPr>
              <w:t>е</w:t>
            </w:r>
            <w:r w:rsidRPr="00D95EC4">
              <w:rPr>
                <w:b/>
                <w:spacing w:val="7"/>
                <w:w w:val="118"/>
              </w:rPr>
              <w:t>рн</w:t>
            </w:r>
            <w:r w:rsidRPr="00D95EC4">
              <w:rPr>
                <w:b/>
                <w:spacing w:val="7"/>
                <w:w w:val="108"/>
              </w:rPr>
              <w:t>о</w:t>
            </w:r>
            <w:r w:rsidRPr="00D95EC4">
              <w:rPr>
                <w:b/>
                <w:spacing w:val="6"/>
                <w:w w:val="110"/>
              </w:rPr>
              <w:t>с</w:t>
            </w:r>
            <w:r w:rsidRPr="00D95EC4">
              <w:rPr>
                <w:b/>
                <w:spacing w:val="7"/>
                <w:w w:val="119"/>
              </w:rPr>
              <w:t>т</w:t>
            </w:r>
            <w:r w:rsidRPr="00D95EC4">
              <w:rPr>
                <w:b/>
                <w:spacing w:val="7"/>
              </w:rPr>
              <w:t>и</w:t>
            </w:r>
            <w:r w:rsidRPr="00D95EC4">
              <w:rPr>
                <w:b/>
                <w:spacing w:val="5"/>
                <w:w w:val="119"/>
              </w:rPr>
              <w:t>т</w:t>
            </w:r>
            <w:r w:rsidRPr="00D95EC4">
              <w:rPr>
                <w:b/>
                <w:spacing w:val="6"/>
                <w:w w:val="112"/>
              </w:rPr>
              <w:t>е</w:t>
            </w:r>
            <w:r w:rsidRPr="00D95EC4">
              <w:rPr>
                <w:b/>
                <w:spacing w:val="6"/>
              </w:rPr>
              <w:t>х</w:t>
            </w:r>
            <w:r w:rsidRPr="00D95EC4">
              <w:rPr>
                <w:b/>
                <w:spacing w:val="6"/>
                <w:w w:val="118"/>
              </w:rPr>
              <w:t>н</w:t>
            </w:r>
            <w:r w:rsidRPr="00D95EC4">
              <w:rPr>
                <w:b/>
                <w:spacing w:val="6"/>
                <w:w w:val="108"/>
              </w:rPr>
              <w:t>о</w:t>
            </w:r>
            <w:r w:rsidRPr="00D95EC4">
              <w:rPr>
                <w:b/>
                <w:spacing w:val="6"/>
              </w:rPr>
              <w:t>л</w:t>
            </w:r>
            <w:r w:rsidRPr="00D95EC4">
              <w:rPr>
                <w:b/>
                <w:spacing w:val="6"/>
                <w:w w:val="108"/>
              </w:rPr>
              <w:t>о</w:t>
            </w:r>
            <w:r w:rsidRPr="00D95EC4">
              <w:rPr>
                <w:b/>
                <w:spacing w:val="6"/>
                <w:w w:val="118"/>
              </w:rPr>
              <w:t>г</w:t>
            </w:r>
            <w:r w:rsidRPr="00D95EC4">
              <w:rPr>
                <w:b/>
                <w:spacing w:val="6"/>
              </w:rPr>
              <w:t>и</w:t>
            </w:r>
            <w:r w:rsidRPr="00D95EC4">
              <w:rPr>
                <w:b/>
                <w:spacing w:val="6"/>
                <w:w w:val="118"/>
              </w:rPr>
              <w:t>ч</w:t>
            </w:r>
            <w:r w:rsidRPr="00D95EC4">
              <w:rPr>
                <w:b/>
                <w:spacing w:val="6"/>
                <w:w w:val="112"/>
              </w:rPr>
              <w:t>е</w:t>
            </w:r>
            <w:r w:rsidRPr="00D95EC4">
              <w:rPr>
                <w:b/>
                <w:spacing w:val="6"/>
                <w:w w:val="110"/>
              </w:rPr>
              <w:t>с</w:t>
            </w:r>
            <w:r w:rsidRPr="00D95EC4">
              <w:rPr>
                <w:b/>
                <w:spacing w:val="6"/>
              </w:rPr>
              <w:t>к</w:t>
            </w:r>
            <w:r w:rsidRPr="00D95EC4">
              <w:rPr>
                <w:b/>
                <w:spacing w:val="6"/>
                <w:w w:val="108"/>
              </w:rPr>
              <w:t>о</w:t>
            </w:r>
            <w:r w:rsidRPr="00D95EC4">
              <w:rPr>
                <w:b/>
                <w:spacing w:val="6"/>
                <w:w w:val="118"/>
              </w:rPr>
              <w:t>г</w:t>
            </w:r>
            <w:r w:rsidRPr="00D95EC4">
              <w:rPr>
                <w:b/>
                <w:spacing w:val="6"/>
                <w:w w:val="108"/>
              </w:rPr>
              <w:t>о</w:t>
            </w:r>
            <w:r w:rsidRPr="00D95EC4">
              <w:rPr>
                <w:b/>
                <w:spacing w:val="13"/>
                <w:w w:val="118"/>
              </w:rPr>
              <w:t>р</w:t>
            </w:r>
            <w:r w:rsidRPr="00D95EC4">
              <w:rPr>
                <w:b/>
                <w:spacing w:val="13"/>
              </w:rPr>
              <w:t>аз</w:t>
            </w:r>
            <w:r w:rsidRPr="00D95EC4">
              <w:rPr>
                <w:b/>
                <w:spacing w:val="13"/>
                <w:w w:val="116"/>
              </w:rPr>
              <w:t>в</w:t>
            </w:r>
            <w:r w:rsidRPr="00D95EC4">
              <w:rPr>
                <w:b/>
                <w:spacing w:val="13"/>
              </w:rPr>
              <w:t>и</w:t>
            </w:r>
            <w:r w:rsidRPr="00D95EC4">
              <w:rPr>
                <w:b/>
                <w:spacing w:val="13"/>
                <w:w w:val="119"/>
              </w:rPr>
              <w:t>т</w:t>
            </w:r>
            <w:r w:rsidRPr="00D95EC4">
              <w:rPr>
                <w:b/>
                <w:spacing w:val="13"/>
              </w:rPr>
              <w:t>ия</w:t>
            </w:r>
            <w:r w:rsidRPr="00D95EC4">
              <w:rPr>
                <w:b/>
                <w:spacing w:val="18"/>
              </w:rPr>
              <w:t>ци</w:t>
            </w:r>
            <w:r w:rsidRPr="00D95EC4">
              <w:rPr>
                <w:b/>
                <w:spacing w:val="18"/>
                <w:w w:val="116"/>
              </w:rPr>
              <w:t>в</w:t>
            </w:r>
            <w:r w:rsidRPr="00D95EC4">
              <w:rPr>
                <w:b/>
                <w:spacing w:val="19"/>
              </w:rPr>
              <w:t>илизации</w:t>
            </w:r>
          </w:p>
        </w:tc>
        <w:tc>
          <w:tcPr>
            <w:tcW w:w="1046" w:type="dxa"/>
            <w:shd w:val="clear" w:color="auto" w:fill="00CCFF"/>
          </w:tcPr>
          <w:p w:rsidR="00D95EC4" w:rsidRPr="00D95EC4" w:rsidRDefault="00D95EC4" w:rsidP="00D95EC4">
            <w:pPr>
              <w:rPr>
                <w:rFonts w:eastAsia="Calibri"/>
                <w:b/>
                <w:i/>
                <w:lang w:eastAsia="en-US"/>
              </w:rPr>
            </w:pPr>
            <w:r w:rsidRPr="00D95EC4">
              <w:rPr>
                <w:rFonts w:eastAsia="Calibri"/>
                <w:b/>
                <w:i/>
                <w:lang w:eastAsia="en-US"/>
              </w:rPr>
              <w:t>6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widowControl w:val="0"/>
              <w:spacing w:line="226" w:lineRule="auto"/>
              <w:ind w:right="-108"/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17-18</w:t>
            </w:r>
          </w:p>
        </w:tc>
        <w:tc>
          <w:tcPr>
            <w:tcW w:w="1843" w:type="dxa"/>
          </w:tcPr>
          <w:p w:rsidR="00D95EC4" w:rsidRDefault="00016859" w:rsidP="00D95EC4">
            <w:pPr>
              <w:widowControl w:val="0"/>
              <w:spacing w:line="226" w:lineRule="auto"/>
              <w:ind w:right="428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20.01.</w:t>
            </w:r>
          </w:p>
          <w:p w:rsidR="00016859" w:rsidRPr="00D95EC4" w:rsidRDefault="00016859" w:rsidP="00D95EC4">
            <w:pPr>
              <w:widowControl w:val="0"/>
              <w:spacing w:line="226" w:lineRule="auto"/>
              <w:ind w:right="428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27.01.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widowControl w:val="0"/>
              <w:spacing w:line="226" w:lineRule="auto"/>
              <w:ind w:right="428"/>
              <w:rPr>
                <w:spacing w:val="9"/>
              </w:rPr>
            </w:pPr>
            <w:r w:rsidRPr="00D95EC4">
              <w:rPr>
                <w:spacing w:val="5"/>
                <w:w w:val="110"/>
              </w:rPr>
              <w:t>У</w:t>
            </w:r>
            <w:r w:rsidRPr="00D95EC4">
              <w:rPr>
                <w:spacing w:val="6"/>
                <w:w w:val="118"/>
              </w:rPr>
              <w:t>пр</w:t>
            </w:r>
            <w:r w:rsidRPr="00D95EC4">
              <w:rPr>
                <w:spacing w:val="6"/>
              </w:rPr>
              <w:t>а</w:t>
            </w:r>
            <w:r w:rsidRPr="00D95EC4">
              <w:rPr>
                <w:spacing w:val="6"/>
                <w:w w:val="116"/>
              </w:rPr>
              <w:t>в</w:t>
            </w:r>
            <w:r w:rsidRPr="00D95EC4">
              <w:rPr>
                <w:spacing w:val="6"/>
              </w:rPr>
              <w:t>л</w:t>
            </w:r>
            <w:r w:rsidRPr="00D95EC4">
              <w:rPr>
                <w:spacing w:val="6"/>
                <w:w w:val="112"/>
              </w:rPr>
              <w:t>е</w:t>
            </w:r>
            <w:r w:rsidRPr="00D95EC4">
              <w:rPr>
                <w:spacing w:val="6"/>
                <w:w w:val="118"/>
              </w:rPr>
              <w:t>н</w:t>
            </w:r>
            <w:r w:rsidRPr="00D95EC4">
              <w:rPr>
                <w:spacing w:val="6"/>
              </w:rPr>
              <w:t>и</w:t>
            </w:r>
            <w:r w:rsidRPr="00D95EC4">
              <w:rPr>
                <w:spacing w:val="6"/>
                <w:w w:val="112"/>
              </w:rPr>
              <w:t>е</w:t>
            </w:r>
            <w:r w:rsidRPr="00D95EC4">
              <w:rPr>
                <w:w w:val="116"/>
              </w:rPr>
              <w:t>в</w:t>
            </w:r>
            <w:r w:rsidRPr="00D95EC4">
              <w:rPr>
                <w:w w:val="110"/>
              </w:rPr>
              <w:t>с</w:t>
            </w:r>
            <w:r w:rsidRPr="00D95EC4">
              <w:rPr>
                <w:w w:val="108"/>
              </w:rPr>
              <w:t>о</w:t>
            </w:r>
            <w:r w:rsidRPr="00D95EC4">
              <w:rPr>
                <w:w w:val="116"/>
              </w:rPr>
              <w:t>в</w:t>
            </w:r>
            <w:r w:rsidRPr="00D95EC4">
              <w:rPr>
                <w:w w:val="118"/>
              </w:rPr>
              <w:t>р</w:t>
            </w:r>
            <w:r w:rsidRPr="00D95EC4">
              <w:rPr>
                <w:w w:val="112"/>
              </w:rPr>
              <w:t>е</w:t>
            </w:r>
            <w:r w:rsidRPr="00D95EC4">
              <w:rPr>
                <w:w w:val="117"/>
              </w:rPr>
              <w:t>м</w:t>
            </w:r>
            <w:r w:rsidRPr="00D95EC4">
              <w:rPr>
                <w:w w:val="112"/>
              </w:rPr>
              <w:t>е</w:t>
            </w:r>
            <w:r w:rsidRPr="00D95EC4">
              <w:rPr>
                <w:w w:val="118"/>
              </w:rPr>
              <w:t>нн</w:t>
            </w:r>
            <w:r w:rsidRPr="00D95EC4">
              <w:rPr>
                <w:w w:val="108"/>
              </w:rPr>
              <w:t>о</w:t>
            </w:r>
            <w:r w:rsidRPr="00D95EC4">
              <w:rPr>
                <w:w w:val="117"/>
              </w:rPr>
              <w:t>м</w:t>
            </w:r>
            <w:r w:rsidRPr="00D95EC4">
              <w:rPr>
                <w:spacing w:val="4"/>
                <w:w w:val="118"/>
              </w:rPr>
              <w:t>пр</w:t>
            </w:r>
            <w:r w:rsidRPr="00D95EC4">
              <w:rPr>
                <w:spacing w:val="5"/>
                <w:w w:val="108"/>
              </w:rPr>
              <w:t>о</w:t>
            </w:r>
            <w:r w:rsidRPr="00D95EC4">
              <w:rPr>
                <w:spacing w:val="4"/>
              </w:rPr>
              <w:t>из</w:t>
            </w:r>
            <w:r w:rsidRPr="00D95EC4">
              <w:rPr>
                <w:spacing w:val="5"/>
                <w:w w:val="116"/>
              </w:rPr>
              <w:t>в</w:t>
            </w:r>
            <w:r w:rsidRPr="00D95EC4">
              <w:rPr>
                <w:spacing w:val="4"/>
                <w:w w:val="108"/>
              </w:rPr>
              <w:t>о</w:t>
            </w:r>
            <w:r w:rsidRPr="00D95EC4">
              <w:rPr>
                <w:spacing w:val="5"/>
                <w:w w:val="112"/>
              </w:rPr>
              <w:t>д</w:t>
            </w:r>
            <w:r w:rsidRPr="00D95EC4">
              <w:rPr>
                <w:spacing w:val="4"/>
                <w:w w:val="110"/>
              </w:rPr>
              <w:t>с</w:t>
            </w:r>
            <w:r w:rsidRPr="00D95EC4">
              <w:rPr>
                <w:spacing w:val="5"/>
                <w:w w:val="119"/>
              </w:rPr>
              <w:t>т</w:t>
            </w:r>
            <w:r w:rsidRPr="00D95EC4">
              <w:rPr>
                <w:spacing w:val="4"/>
                <w:w w:val="116"/>
              </w:rPr>
              <w:t>в</w:t>
            </w:r>
            <w:r w:rsidRPr="00D95EC4">
              <w:rPr>
                <w:spacing w:val="5"/>
                <w:w w:val="112"/>
              </w:rPr>
              <w:t>е</w:t>
            </w:r>
            <w:r w:rsidRPr="00D95EC4">
              <w:rPr>
                <w:spacing w:val="4"/>
              </w:rPr>
              <w:t>.</w:t>
            </w:r>
            <w:r w:rsidRPr="00D95EC4">
              <w:rPr>
                <w:spacing w:val="4"/>
                <w:w w:val="117"/>
              </w:rPr>
              <w:t>И</w:t>
            </w:r>
            <w:r w:rsidRPr="00D95EC4">
              <w:rPr>
                <w:spacing w:val="5"/>
                <w:w w:val="118"/>
              </w:rPr>
              <w:t>нн</w:t>
            </w:r>
            <w:r w:rsidRPr="00D95EC4">
              <w:rPr>
                <w:spacing w:val="4"/>
                <w:w w:val="108"/>
              </w:rPr>
              <w:t>о</w:t>
            </w:r>
            <w:r w:rsidRPr="00D95EC4">
              <w:rPr>
                <w:spacing w:val="5"/>
                <w:w w:val="116"/>
              </w:rPr>
              <w:t>в</w:t>
            </w:r>
            <w:r w:rsidRPr="00D95EC4">
              <w:rPr>
                <w:spacing w:val="5"/>
              </w:rPr>
              <w:t>аци</w:t>
            </w:r>
            <w:r w:rsidRPr="00D95EC4">
              <w:rPr>
                <w:spacing w:val="4"/>
                <w:w w:val="108"/>
              </w:rPr>
              <w:t>о</w:t>
            </w:r>
            <w:r w:rsidRPr="00D95EC4">
              <w:rPr>
                <w:spacing w:val="5"/>
                <w:w w:val="118"/>
              </w:rPr>
              <w:t>нн</w:t>
            </w:r>
            <w:r w:rsidRPr="00D95EC4">
              <w:rPr>
                <w:spacing w:val="4"/>
                <w:w w:val="120"/>
              </w:rPr>
              <w:t>ы</w:t>
            </w:r>
            <w:r w:rsidRPr="00D95EC4">
              <w:rPr>
                <w:spacing w:val="5"/>
                <w:w w:val="112"/>
              </w:rPr>
              <w:t>е</w:t>
            </w:r>
            <w:r w:rsidRPr="00D95EC4">
              <w:rPr>
                <w:spacing w:val="9"/>
                <w:w w:val="118"/>
              </w:rPr>
              <w:t>пр</w:t>
            </w:r>
            <w:r w:rsidRPr="00D95EC4">
              <w:rPr>
                <w:spacing w:val="10"/>
                <w:w w:val="112"/>
              </w:rPr>
              <w:t>ед</w:t>
            </w:r>
            <w:r w:rsidRPr="00D95EC4">
              <w:rPr>
                <w:spacing w:val="10"/>
                <w:w w:val="118"/>
              </w:rPr>
              <w:t>пр</w:t>
            </w:r>
            <w:r w:rsidRPr="00D95EC4">
              <w:rPr>
                <w:spacing w:val="10"/>
              </w:rPr>
              <w:t>ия</w:t>
            </w:r>
            <w:r w:rsidRPr="00D95EC4">
              <w:rPr>
                <w:spacing w:val="10"/>
                <w:w w:val="119"/>
              </w:rPr>
              <w:t>т</w:t>
            </w:r>
            <w:r w:rsidRPr="00D95EC4">
              <w:rPr>
                <w:spacing w:val="10"/>
              </w:rPr>
              <w:t>ия.</w:t>
            </w:r>
            <w:r w:rsidRPr="00D95EC4">
              <w:rPr>
                <w:spacing w:val="2"/>
                <w:w w:val="111"/>
              </w:rPr>
              <w:t>Т</w:t>
            </w:r>
            <w:r w:rsidRPr="00D95EC4">
              <w:rPr>
                <w:spacing w:val="2"/>
                <w:w w:val="118"/>
              </w:rPr>
              <w:t>р</w:t>
            </w:r>
            <w:r w:rsidRPr="00D95EC4">
              <w:rPr>
                <w:spacing w:val="2"/>
              </w:rPr>
              <w:t>а</w:t>
            </w:r>
            <w:r w:rsidRPr="00D95EC4">
              <w:rPr>
                <w:spacing w:val="3"/>
                <w:w w:val="118"/>
              </w:rPr>
              <w:t>н</w:t>
            </w:r>
            <w:r w:rsidRPr="00D95EC4">
              <w:rPr>
                <w:spacing w:val="2"/>
                <w:w w:val="110"/>
              </w:rPr>
              <w:t>с</w:t>
            </w:r>
            <w:r w:rsidRPr="00D95EC4">
              <w:rPr>
                <w:spacing w:val="2"/>
                <w:w w:val="114"/>
              </w:rPr>
              <w:t>ф</w:t>
            </w:r>
            <w:r w:rsidRPr="00D95EC4">
              <w:rPr>
                <w:spacing w:val="2"/>
                <w:w w:val="112"/>
              </w:rPr>
              <w:t>е</w:t>
            </w:r>
            <w:r w:rsidRPr="00D95EC4">
              <w:rPr>
                <w:spacing w:val="3"/>
                <w:w w:val="118"/>
              </w:rPr>
              <w:t>р</w:t>
            </w:r>
            <w:r w:rsidRPr="00D95EC4">
              <w:rPr>
                <w:spacing w:val="8"/>
                <w:w w:val="119"/>
              </w:rPr>
              <w:t>т</w:t>
            </w:r>
            <w:r w:rsidRPr="00D95EC4">
              <w:rPr>
                <w:spacing w:val="9"/>
                <w:w w:val="112"/>
              </w:rPr>
              <w:t>е</w:t>
            </w:r>
            <w:r w:rsidRPr="00D95EC4">
              <w:rPr>
                <w:spacing w:val="8"/>
              </w:rPr>
              <w:t>х</w:t>
            </w:r>
            <w:r w:rsidRPr="00D95EC4">
              <w:rPr>
                <w:spacing w:val="8"/>
                <w:w w:val="118"/>
              </w:rPr>
              <w:t>н</w:t>
            </w:r>
            <w:r w:rsidRPr="00D95EC4">
              <w:rPr>
                <w:spacing w:val="9"/>
                <w:w w:val="108"/>
              </w:rPr>
              <w:t>о</w:t>
            </w:r>
            <w:r w:rsidRPr="00D95EC4">
              <w:rPr>
                <w:spacing w:val="8"/>
              </w:rPr>
              <w:t>л</w:t>
            </w:r>
            <w:r w:rsidRPr="00D95EC4">
              <w:rPr>
                <w:spacing w:val="9"/>
                <w:w w:val="108"/>
              </w:rPr>
              <w:t>о</w:t>
            </w:r>
            <w:r w:rsidRPr="00D95EC4">
              <w:rPr>
                <w:spacing w:val="8"/>
                <w:w w:val="118"/>
              </w:rPr>
              <w:t>г</w:t>
            </w:r>
            <w:r w:rsidRPr="00D95EC4">
              <w:rPr>
                <w:spacing w:val="9"/>
              </w:rPr>
              <w:t>ий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widowControl w:val="0"/>
              <w:spacing w:line="226" w:lineRule="auto"/>
              <w:ind w:right="45"/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19-20</w:t>
            </w:r>
          </w:p>
        </w:tc>
        <w:tc>
          <w:tcPr>
            <w:tcW w:w="1843" w:type="dxa"/>
          </w:tcPr>
          <w:p w:rsidR="00D95EC4" w:rsidRDefault="00016859" w:rsidP="00D95EC4">
            <w:pPr>
              <w:widowControl w:val="0"/>
              <w:spacing w:line="226" w:lineRule="auto"/>
              <w:ind w:right="944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03.02.</w:t>
            </w:r>
          </w:p>
          <w:p w:rsidR="00016859" w:rsidRPr="00D95EC4" w:rsidRDefault="00016859" w:rsidP="00D95EC4">
            <w:pPr>
              <w:widowControl w:val="0"/>
              <w:spacing w:line="226" w:lineRule="auto"/>
              <w:ind w:right="944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10.02.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widowControl w:val="0"/>
              <w:spacing w:line="226" w:lineRule="auto"/>
              <w:ind w:right="944"/>
              <w:rPr>
                <w:spacing w:val="8"/>
                <w:w w:val="116"/>
              </w:rPr>
            </w:pPr>
            <w:r w:rsidRPr="00D95EC4">
              <w:rPr>
                <w:w w:val="102"/>
              </w:rPr>
              <w:t>С</w:t>
            </w:r>
            <w:r w:rsidRPr="00D95EC4">
              <w:rPr>
                <w:w w:val="108"/>
              </w:rPr>
              <w:t>о</w:t>
            </w:r>
            <w:r w:rsidRPr="00D95EC4">
              <w:rPr>
                <w:w w:val="116"/>
              </w:rPr>
              <w:t>в</w:t>
            </w:r>
            <w:r w:rsidRPr="00D95EC4">
              <w:rPr>
                <w:w w:val="118"/>
              </w:rPr>
              <w:t>р</w:t>
            </w:r>
            <w:r w:rsidRPr="00D95EC4">
              <w:rPr>
                <w:w w:val="112"/>
              </w:rPr>
              <w:t>е</w:t>
            </w:r>
            <w:r w:rsidRPr="00D95EC4">
              <w:rPr>
                <w:w w:val="117"/>
              </w:rPr>
              <w:t>м</w:t>
            </w:r>
            <w:r w:rsidRPr="00D95EC4">
              <w:rPr>
                <w:w w:val="112"/>
              </w:rPr>
              <w:t>е</w:t>
            </w:r>
            <w:r w:rsidRPr="00D95EC4">
              <w:rPr>
                <w:w w:val="118"/>
              </w:rPr>
              <w:t>нн</w:t>
            </w:r>
            <w:r w:rsidRPr="00D95EC4">
              <w:rPr>
                <w:w w:val="120"/>
              </w:rPr>
              <w:t>ы</w:t>
            </w:r>
            <w:r w:rsidRPr="00D95EC4">
              <w:rPr>
                <w:w w:val="112"/>
              </w:rPr>
              <w:t>е</w:t>
            </w:r>
            <w:r w:rsidRPr="00D95EC4">
              <w:rPr>
                <w:spacing w:val="8"/>
                <w:w w:val="119"/>
              </w:rPr>
              <w:t>т</w:t>
            </w:r>
            <w:r w:rsidRPr="00D95EC4">
              <w:rPr>
                <w:spacing w:val="9"/>
                <w:w w:val="112"/>
              </w:rPr>
              <w:t>е</w:t>
            </w:r>
            <w:r w:rsidRPr="00D95EC4">
              <w:rPr>
                <w:spacing w:val="8"/>
              </w:rPr>
              <w:t>х</w:t>
            </w:r>
            <w:r w:rsidRPr="00D95EC4">
              <w:rPr>
                <w:spacing w:val="8"/>
                <w:w w:val="118"/>
              </w:rPr>
              <w:t>н</w:t>
            </w:r>
            <w:r w:rsidRPr="00D95EC4">
              <w:rPr>
                <w:spacing w:val="9"/>
                <w:w w:val="108"/>
              </w:rPr>
              <w:t>о</w:t>
            </w:r>
            <w:r w:rsidRPr="00D95EC4">
              <w:rPr>
                <w:spacing w:val="8"/>
              </w:rPr>
              <w:t>л</w:t>
            </w:r>
            <w:r w:rsidRPr="00D95EC4">
              <w:rPr>
                <w:spacing w:val="9"/>
                <w:w w:val="108"/>
              </w:rPr>
              <w:t>о</w:t>
            </w:r>
            <w:r w:rsidRPr="00D95EC4">
              <w:rPr>
                <w:spacing w:val="8"/>
                <w:w w:val="118"/>
              </w:rPr>
              <w:t>г</w:t>
            </w:r>
            <w:r w:rsidRPr="00D95EC4">
              <w:rPr>
                <w:spacing w:val="9"/>
              </w:rPr>
              <w:t>ии</w:t>
            </w:r>
            <w:r w:rsidRPr="00D95EC4">
              <w:rPr>
                <w:spacing w:val="7"/>
                <w:w w:val="108"/>
              </w:rPr>
              <w:t>о</w:t>
            </w:r>
            <w:r w:rsidRPr="00D95EC4">
              <w:rPr>
                <w:spacing w:val="8"/>
                <w:w w:val="104"/>
              </w:rPr>
              <w:t>б</w:t>
            </w:r>
            <w:r w:rsidRPr="00D95EC4">
              <w:rPr>
                <w:spacing w:val="7"/>
                <w:w w:val="118"/>
              </w:rPr>
              <w:t>р</w:t>
            </w:r>
            <w:r w:rsidRPr="00D95EC4">
              <w:rPr>
                <w:spacing w:val="8"/>
              </w:rPr>
              <w:t>а</w:t>
            </w:r>
            <w:r w:rsidRPr="00D95EC4">
              <w:rPr>
                <w:spacing w:val="7"/>
                <w:w w:val="104"/>
              </w:rPr>
              <w:t>б</w:t>
            </w:r>
            <w:r w:rsidRPr="00D95EC4">
              <w:rPr>
                <w:spacing w:val="8"/>
                <w:w w:val="108"/>
              </w:rPr>
              <w:t>о</w:t>
            </w:r>
            <w:r w:rsidRPr="00D95EC4">
              <w:rPr>
                <w:spacing w:val="7"/>
                <w:w w:val="119"/>
              </w:rPr>
              <w:t>т</w:t>
            </w:r>
            <w:r w:rsidRPr="00D95EC4">
              <w:rPr>
                <w:spacing w:val="8"/>
              </w:rPr>
              <w:t>ки</w:t>
            </w:r>
            <w:r w:rsidRPr="00D95EC4">
              <w:rPr>
                <w:spacing w:val="7"/>
                <w:w w:val="117"/>
              </w:rPr>
              <w:t>м</w:t>
            </w:r>
            <w:r w:rsidRPr="00D95EC4">
              <w:rPr>
                <w:spacing w:val="8"/>
              </w:rPr>
              <w:t>а</w:t>
            </w:r>
            <w:r w:rsidRPr="00D95EC4">
              <w:rPr>
                <w:spacing w:val="8"/>
                <w:w w:val="119"/>
              </w:rPr>
              <w:t>т</w:t>
            </w:r>
            <w:r w:rsidRPr="00D95EC4">
              <w:rPr>
                <w:spacing w:val="7"/>
                <w:w w:val="112"/>
              </w:rPr>
              <w:t>е</w:t>
            </w:r>
            <w:r w:rsidRPr="00D95EC4">
              <w:rPr>
                <w:spacing w:val="8"/>
                <w:w w:val="118"/>
              </w:rPr>
              <w:t>р</w:t>
            </w:r>
            <w:r w:rsidRPr="00D95EC4">
              <w:rPr>
                <w:spacing w:val="8"/>
              </w:rPr>
              <w:t>иал</w:t>
            </w:r>
            <w:r w:rsidRPr="00D95EC4">
              <w:rPr>
                <w:spacing w:val="7"/>
                <w:w w:val="108"/>
              </w:rPr>
              <w:t>о</w:t>
            </w:r>
            <w:r w:rsidRPr="00D95EC4">
              <w:rPr>
                <w:spacing w:val="8"/>
                <w:w w:val="116"/>
              </w:rPr>
              <w:t>в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21-22</w:t>
            </w:r>
          </w:p>
        </w:tc>
        <w:tc>
          <w:tcPr>
            <w:tcW w:w="1843" w:type="dxa"/>
          </w:tcPr>
          <w:p w:rsidR="00D95EC4" w:rsidRDefault="00016859" w:rsidP="00D95EC4">
            <w:pPr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17.02.</w:t>
            </w:r>
          </w:p>
          <w:p w:rsidR="00016859" w:rsidRPr="00D95EC4" w:rsidRDefault="00016859" w:rsidP="00D95EC4">
            <w:pPr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24.02.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rPr>
                <w:spacing w:val="10"/>
                <w:w w:val="119"/>
                <w:lang w:eastAsia="en-US"/>
              </w:rPr>
            </w:pPr>
            <w:r w:rsidRPr="00D95EC4">
              <w:rPr>
                <w:spacing w:val="12"/>
              </w:rPr>
              <w:t>Р</w:t>
            </w:r>
            <w:r w:rsidRPr="00D95EC4">
              <w:rPr>
                <w:spacing w:val="13"/>
                <w:w w:val="108"/>
              </w:rPr>
              <w:t>о</w:t>
            </w:r>
            <w:r w:rsidRPr="00D95EC4">
              <w:rPr>
                <w:spacing w:val="13"/>
              </w:rPr>
              <w:t>л</w:t>
            </w:r>
            <w:r w:rsidRPr="00D95EC4">
              <w:rPr>
                <w:spacing w:val="12"/>
                <w:w w:val="118"/>
              </w:rPr>
              <w:t>ь</w:t>
            </w:r>
            <w:r w:rsidRPr="00D95EC4">
              <w:rPr>
                <w:spacing w:val="6"/>
                <w:w w:val="117"/>
              </w:rPr>
              <w:t>м</w:t>
            </w:r>
            <w:r w:rsidRPr="00D95EC4">
              <w:rPr>
                <w:spacing w:val="6"/>
                <w:w w:val="112"/>
              </w:rPr>
              <w:t>е</w:t>
            </w:r>
            <w:r w:rsidRPr="00D95EC4">
              <w:rPr>
                <w:spacing w:val="6"/>
                <w:w w:val="119"/>
              </w:rPr>
              <w:t>т</w:t>
            </w:r>
            <w:r w:rsidRPr="00D95EC4">
              <w:rPr>
                <w:spacing w:val="7"/>
                <w:w w:val="118"/>
              </w:rPr>
              <w:t>р</w:t>
            </w:r>
            <w:r w:rsidRPr="00D95EC4">
              <w:rPr>
                <w:spacing w:val="6"/>
                <w:w w:val="108"/>
              </w:rPr>
              <w:t>о</w:t>
            </w:r>
            <w:r w:rsidRPr="00D95EC4">
              <w:rPr>
                <w:spacing w:val="6"/>
              </w:rPr>
              <w:t>л</w:t>
            </w:r>
            <w:r w:rsidRPr="00D95EC4">
              <w:rPr>
                <w:spacing w:val="7"/>
                <w:w w:val="108"/>
              </w:rPr>
              <w:t>о</w:t>
            </w:r>
            <w:r w:rsidRPr="00D95EC4">
              <w:rPr>
                <w:spacing w:val="6"/>
                <w:w w:val="118"/>
              </w:rPr>
              <w:t>г</w:t>
            </w:r>
            <w:r w:rsidRPr="00D95EC4">
              <w:rPr>
                <w:spacing w:val="6"/>
              </w:rPr>
              <w:t>ии</w:t>
            </w:r>
            <w:r w:rsidRPr="00D95EC4">
              <w:rPr>
                <w:w w:val="116"/>
              </w:rPr>
              <w:t>в</w:t>
            </w:r>
            <w:r w:rsidRPr="00D95EC4">
              <w:rPr>
                <w:w w:val="110"/>
              </w:rPr>
              <w:t>с</w:t>
            </w:r>
            <w:r w:rsidRPr="00D95EC4">
              <w:rPr>
                <w:w w:val="108"/>
              </w:rPr>
              <w:t>о</w:t>
            </w:r>
            <w:r w:rsidRPr="00D95EC4">
              <w:rPr>
                <w:w w:val="116"/>
              </w:rPr>
              <w:t>в</w:t>
            </w:r>
            <w:r w:rsidRPr="00D95EC4">
              <w:rPr>
                <w:w w:val="118"/>
              </w:rPr>
              <w:t>р</w:t>
            </w:r>
            <w:r w:rsidRPr="00D95EC4">
              <w:rPr>
                <w:w w:val="112"/>
              </w:rPr>
              <w:t>е</w:t>
            </w:r>
            <w:r w:rsidRPr="00D95EC4">
              <w:rPr>
                <w:w w:val="117"/>
              </w:rPr>
              <w:t>м</w:t>
            </w:r>
            <w:r w:rsidRPr="00D95EC4">
              <w:rPr>
                <w:w w:val="112"/>
              </w:rPr>
              <w:t>е</w:t>
            </w:r>
            <w:r w:rsidRPr="00D95EC4">
              <w:rPr>
                <w:w w:val="118"/>
              </w:rPr>
              <w:t>нн</w:t>
            </w:r>
            <w:r w:rsidRPr="00D95EC4">
              <w:rPr>
                <w:w w:val="108"/>
              </w:rPr>
              <w:t>о</w:t>
            </w:r>
            <w:r w:rsidRPr="00D95EC4">
              <w:rPr>
                <w:w w:val="117"/>
              </w:rPr>
              <w:t>м</w:t>
            </w:r>
            <w:r w:rsidRPr="00D95EC4">
              <w:rPr>
                <w:spacing w:val="4"/>
                <w:w w:val="118"/>
              </w:rPr>
              <w:t>пр</w:t>
            </w:r>
            <w:r w:rsidRPr="00D95EC4">
              <w:rPr>
                <w:spacing w:val="4"/>
                <w:w w:val="108"/>
              </w:rPr>
              <w:t>о</w:t>
            </w:r>
            <w:r w:rsidRPr="00D95EC4">
              <w:rPr>
                <w:spacing w:val="5"/>
              </w:rPr>
              <w:t>из</w:t>
            </w:r>
            <w:r w:rsidRPr="00D95EC4">
              <w:rPr>
                <w:spacing w:val="4"/>
                <w:w w:val="116"/>
              </w:rPr>
              <w:t>в</w:t>
            </w:r>
            <w:r w:rsidRPr="00D95EC4">
              <w:rPr>
                <w:spacing w:val="5"/>
                <w:w w:val="108"/>
              </w:rPr>
              <w:t>о</w:t>
            </w:r>
            <w:r w:rsidRPr="00D95EC4">
              <w:rPr>
                <w:spacing w:val="4"/>
                <w:w w:val="112"/>
              </w:rPr>
              <w:t>д</w:t>
            </w:r>
            <w:r w:rsidRPr="00D95EC4">
              <w:rPr>
                <w:spacing w:val="5"/>
                <w:w w:val="110"/>
              </w:rPr>
              <w:t>с</w:t>
            </w:r>
            <w:r w:rsidRPr="00D95EC4">
              <w:rPr>
                <w:spacing w:val="4"/>
                <w:w w:val="119"/>
              </w:rPr>
              <w:t>т</w:t>
            </w:r>
            <w:r w:rsidRPr="00D95EC4">
              <w:rPr>
                <w:spacing w:val="5"/>
                <w:w w:val="116"/>
              </w:rPr>
              <w:t>в</w:t>
            </w:r>
            <w:r w:rsidRPr="00D95EC4">
              <w:rPr>
                <w:spacing w:val="4"/>
                <w:w w:val="112"/>
              </w:rPr>
              <w:t>е</w:t>
            </w:r>
            <w:r w:rsidRPr="00D95EC4">
              <w:rPr>
                <w:spacing w:val="5"/>
              </w:rPr>
              <w:t>.</w:t>
            </w:r>
            <w:r w:rsidRPr="00D95EC4">
              <w:rPr>
                <w:spacing w:val="6"/>
                <w:w w:val="111"/>
              </w:rPr>
              <w:t>Т</w:t>
            </w:r>
            <w:r w:rsidRPr="00D95EC4">
              <w:rPr>
                <w:spacing w:val="7"/>
                <w:w w:val="112"/>
              </w:rPr>
              <w:t>е</w:t>
            </w:r>
            <w:r w:rsidRPr="00D95EC4">
              <w:rPr>
                <w:spacing w:val="6"/>
              </w:rPr>
              <w:t>х</w:t>
            </w:r>
            <w:r w:rsidRPr="00D95EC4">
              <w:rPr>
                <w:spacing w:val="7"/>
                <w:w w:val="118"/>
              </w:rPr>
              <w:t>н</w:t>
            </w:r>
            <w:r w:rsidRPr="00D95EC4">
              <w:rPr>
                <w:spacing w:val="7"/>
              </w:rPr>
              <w:t>и</w:t>
            </w:r>
            <w:r w:rsidRPr="00D95EC4">
              <w:rPr>
                <w:spacing w:val="6"/>
                <w:w w:val="118"/>
              </w:rPr>
              <w:t>ч</w:t>
            </w:r>
            <w:r w:rsidRPr="00D95EC4">
              <w:rPr>
                <w:spacing w:val="7"/>
                <w:w w:val="112"/>
              </w:rPr>
              <w:t>е</w:t>
            </w:r>
            <w:r w:rsidRPr="00D95EC4">
              <w:rPr>
                <w:spacing w:val="7"/>
                <w:w w:val="110"/>
              </w:rPr>
              <w:t>с</w:t>
            </w:r>
            <w:r w:rsidRPr="00D95EC4">
              <w:rPr>
                <w:spacing w:val="6"/>
              </w:rPr>
              <w:t>к</w:t>
            </w:r>
            <w:r w:rsidRPr="00D95EC4">
              <w:rPr>
                <w:spacing w:val="7"/>
                <w:w w:val="108"/>
              </w:rPr>
              <w:t>о</w:t>
            </w:r>
            <w:r w:rsidRPr="00D95EC4">
              <w:rPr>
                <w:spacing w:val="7"/>
                <w:w w:val="112"/>
              </w:rPr>
              <w:t>е</w:t>
            </w:r>
            <w:r w:rsidRPr="00D95EC4">
              <w:rPr>
                <w:spacing w:val="6"/>
                <w:w w:val="118"/>
              </w:rPr>
              <w:t>р</w:t>
            </w:r>
            <w:r w:rsidRPr="00D95EC4">
              <w:rPr>
                <w:spacing w:val="6"/>
                <w:w w:val="112"/>
              </w:rPr>
              <w:t>е</w:t>
            </w:r>
            <w:r w:rsidRPr="00D95EC4">
              <w:rPr>
                <w:spacing w:val="6"/>
                <w:w w:val="118"/>
              </w:rPr>
              <w:t>г</w:t>
            </w:r>
            <w:r w:rsidRPr="00D95EC4">
              <w:rPr>
                <w:spacing w:val="6"/>
                <w:w w:val="115"/>
              </w:rPr>
              <w:t>у</w:t>
            </w:r>
            <w:r w:rsidRPr="00D95EC4">
              <w:rPr>
                <w:spacing w:val="7"/>
              </w:rPr>
              <w:t>ли</w:t>
            </w:r>
            <w:r w:rsidRPr="00D95EC4">
              <w:rPr>
                <w:spacing w:val="6"/>
                <w:w w:val="118"/>
              </w:rPr>
              <w:t>р</w:t>
            </w:r>
            <w:r w:rsidRPr="00D95EC4">
              <w:rPr>
                <w:spacing w:val="6"/>
                <w:w w:val="108"/>
              </w:rPr>
              <w:t>о</w:t>
            </w:r>
            <w:r w:rsidRPr="00D95EC4">
              <w:rPr>
                <w:spacing w:val="6"/>
                <w:w w:val="116"/>
              </w:rPr>
              <w:t>в</w:t>
            </w:r>
            <w:r w:rsidRPr="00D95EC4">
              <w:rPr>
                <w:spacing w:val="7"/>
              </w:rPr>
              <w:t>а</w:t>
            </w:r>
            <w:r w:rsidRPr="00D95EC4">
              <w:rPr>
                <w:spacing w:val="6"/>
                <w:w w:val="118"/>
              </w:rPr>
              <w:t>н</w:t>
            </w:r>
            <w:r w:rsidRPr="00D95EC4">
              <w:rPr>
                <w:spacing w:val="6"/>
              </w:rPr>
              <w:t>и</w:t>
            </w:r>
            <w:r w:rsidRPr="00D95EC4">
              <w:rPr>
                <w:spacing w:val="6"/>
                <w:w w:val="112"/>
              </w:rPr>
              <w:t>е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13628" w:type="dxa"/>
            <w:gridSpan w:val="3"/>
            <w:shd w:val="clear" w:color="auto" w:fill="00CCFF"/>
          </w:tcPr>
          <w:p w:rsidR="00D95EC4" w:rsidRPr="00D95EC4" w:rsidRDefault="00D95EC4" w:rsidP="00D95EC4">
            <w:pPr>
              <w:tabs>
                <w:tab w:val="left" w:pos="4650"/>
              </w:tabs>
              <w:rPr>
                <w:b/>
                <w:spacing w:val="10"/>
                <w:w w:val="119"/>
                <w:lang w:eastAsia="en-US"/>
              </w:rPr>
            </w:pPr>
          </w:p>
          <w:p w:rsidR="00D95EC4" w:rsidRPr="00D95EC4" w:rsidRDefault="00D95EC4" w:rsidP="00D95EC4">
            <w:pPr>
              <w:tabs>
                <w:tab w:val="left" w:pos="4650"/>
              </w:tabs>
              <w:jc w:val="center"/>
              <w:rPr>
                <w:b/>
                <w:spacing w:val="10"/>
                <w:w w:val="119"/>
                <w:lang w:eastAsia="en-US"/>
              </w:rPr>
            </w:pPr>
            <w:r w:rsidRPr="00D95EC4">
              <w:rPr>
                <w:b/>
                <w:spacing w:val="10"/>
                <w:w w:val="119"/>
                <w:lang w:eastAsia="en-US"/>
              </w:rPr>
              <w:t>5</w:t>
            </w:r>
            <w:r w:rsidRPr="00D95EC4">
              <w:rPr>
                <w:b/>
                <w:spacing w:val="10"/>
                <w:lang w:eastAsia="en-US"/>
              </w:rPr>
              <w:t>.</w:t>
            </w:r>
            <w:r w:rsidRPr="00D95EC4">
              <w:rPr>
                <w:b/>
                <w:spacing w:val="3"/>
                <w:w w:val="118"/>
                <w:lang w:eastAsia="en-US"/>
              </w:rPr>
              <w:t>Пр</w:t>
            </w:r>
            <w:r w:rsidRPr="00D95EC4">
              <w:rPr>
                <w:b/>
                <w:spacing w:val="4"/>
                <w:w w:val="108"/>
                <w:lang w:eastAsia="en-US"/>
              </w:rPr>
              <w:t>о</w:t>
            </w:r>
            <w:r w:rsidRPr="00D95EC4">
              <w:rPr>
                <w:b/>
                <w:spacing w:val="4"/>
                <w:w w:val="114"/>
                <w:lang w:eastAsia="en-US"/>
              </w:rPr>
              <w:t>ф</w:t>
            </w:r>
            <w:r w:rsidRPr="00D95EC4">
              <w:rPr>
                <w:b/>
                <w:spacing w:val="4"/>
                <w:w w:val="112"/>
                <w:lang w:eastAsia="en-US"/>
              </w:rPr>
              <w:t>е</w:t>
            </w:r>
            <w:r w:rsidRPr="00D95EC4">
              <w:rPr>
                <w:b/>
                <w:spacing w:val="4"/>
                <w:w w:val="110"/>
                <w:lang w:eastAsia="en-US"/>
              </w:rPr>
              <w:t>сс</w:t>
            </w:r>
            <w:r w:rsidRPr="00D95EC4">
              <w:rPr>
                <w:b/>
                <w:spacing w:val="3"/>
                <w:lang w:eastAsia="en-US"/>
              </w:rPr>
              <w:t>и</w:t>
            </w:r>
            <w:r w:rsidRPr="00D95EC4">
              <w:rPr>
                <w:b/>
                <w:spacing w:val="4"/>
                <w:w w:val="108"/>
                <w:lang w:eastAsia="en-US"/>
              </w:rPr>
              <w:t>о</w:t>
            </w:r>
            <w:r w:rsidRPr="00D95EC4">
              <w:rPr>
                <w:b/>
                <w:spacing w:val="4"/>
                <w:w w:val="118"/>
                <w:lang w:eastAsia="en-US"/>
              </w:rPr>
              <w:t>н</w:t>
            </w:r>
            <w:r w:rsidRPr="00D95EC4">
              <w:rPr>
                <w:b/>
                <w:spacing w:val="4"/>
                <w:lang w:eastAsia="en-US"/>
              </w:rPr>
              <w:t>ал</w:t>
            </w:r>
            <w:r w:rsidRPr="00D95EC4">
              <w:rPr>
                <w:b/>
                <w:spacing w:val="4"/>
                <w:w w:val="118"/>
                <w:lang w:eastAsia="en-US"/>
              </w:rPr>
              <w:t>ьн</w:t>
            </w:r>
            <w:r w:rsidRPr="00D95EC4">
              <w:rPr>
                <w:b/>
                <w:spacing w:val="3"/>
                <w:w w:val="108"/>
                <w:lang w:eastAsia="en-US"/>
              </w:rPr>
              <w:t>о</w:t>
            </w:r>
            <w:r w:rsidRPr="00D95EC4">
              <w:rPr>
                <w:b/>
                <w:spacing w:val="4"/>
                <w:w w:val="112"/>
                <w:lang w:eastAsia="en-US"/>
              </w:rPr>
              <w:t>е</w:t>
            </w:r>
            <w:r w:rsidRPr="00D95EC4">
              <w:rPr>
                <w:b/>
                <w:spacing w:val="4"/>
                <w:w w:val="110"/>
                <w:lang w:eastAsia="en-US"/>
              </w:rPr>
              <w:t>с</w:t>
            </w:r>
            <w:r w:rsidRPr="00D95EC4">
              <w:rPr>
                <w:b/>
                <w:spacing w:val="4"/>
                <w:lang w:eastAsia="en-US"/>
              </w:rPr>
              <w:t>а</w:t>
            </w:r>
            <w:r w:rsidRPr="00D95EC4">
              <w:rPr>
                <w:b/>
                <w:spacing w:val="4"/>
                <w:w w:val="117"/>
                <w:lang w:eastAsia="en-US"/>
              </w:rPr>
              <w:t>м</w:t>
            </w:r>
            <w:r w:rsidRPr="00D95EC4">
              <w:rPr>
                <w:b/>
                <w:spacing w:val="4"/>
                <w:w w:val="108"/>
                <w:lang w:eastAsia="en-US"/>
              </w:rPr>
              <w:t>оо</w:t>
            </w:r>
            <w:r w:rsidRPr="00D95EC4">
              <w:rPr>
                <w:b/>
                <w:spacing w:val="4"/>
                <w:w w:val="118"/>
                <w:lang w:eastAsia="en-US"/>
              </w:rPr>
              <w:t>пр</w:t>
            </w:r>
            <w:r w:rsidRPr="00D95EC4">
              <w:rPr>
                <w:b/>
                <w:spacing w:val="4"/>
                <w:w w:val="112"/>
                <w:lang w:eastAsia="en-US"/>
              </w:rPr>
              <w:t>еде</w:t>
            </w:r>
            <w:r w:rsidRPr="00D95EC4">
              <w:rPr>
                <w:b/>
                <w:spacing w:val="4"/>
                <w:lang w:eastAsia="en-US"/>
              </w:rPr>
              <w:t>л</w:t>
            </w:r>
            <w:r w:rsidRPr="00D95EC4">
              <w:rPr>
                <w:b/>
                <w:spacing w:val="4"/>
                <w:w w:val="112"/>
                <w:lang w:eastAsia="en-US"/>
              </w:rPr>
              <w:t>е</w:t>
            </w:r>
            <w:r w:rsidRPr="00D95EC4">
              <w:rPr>
                <w:b/>
                <w:spacing w:val="4"/>
                <w:w w:val="118"/>
                <w:lang w:eastAsia="en-US"/>
              </w:rPr>
              <w:t>н</w:t>
            </w:r>
            <w:r w:rsidRPr="00D95EC4">
              <w:rPr>
                <w:b/>
                <w:spacing w:val="4"/>
                <w:lang w:eastAsia="en-US"/>
              </w:rPr>
              <w:t>и</w:t>
            </w:r>
            <w:r w:rsidRPr="00D95EC4">
              <w:rPr>
                <w:b/>
                <w:spacing w:val="4"/>
                <w:w w:val="112"/>
                <w:lang w:eastAsia="en-US"/>
              </w:rPr>
              <w:t>е</w:t>
            </w:r>
          </w:p>
        </w:tc>
        <w:tc>
          <w:tcPr>
            <w:tcW w:w="1046" w:type="dxa"/>
            <w:shd w:val="clear" w:color="auto" w:fill="00CCFF"/>
          </w:tcPr>
          <w:p w:rsidR="00D95EC4" w:rsidRPr="00D95EC4" w:rsidRDefault="00D95EC4" w:rsidP="00D95EC4">
            <w:pPr>
              <w:rPr>
                <w:rFonts w:eastAsia="Calibri"/>
                <w:b/>
                <w:i/>
                <w:lang w:eastAsia="en-US"/>
              </w:rPr>
            </w:pPr>
            <w:r w:rsidRPr="00D95EC4">
              <w:rPr>
                <w:rFonts w:eastAsia="Calibri"/>
                <w:b/>
                <w:i/>
                <w:lang w:eastAsia="en-US"/>
              </w:rPr>
              <w:t>6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widowControl w:val="0"/>
              <w:spacing w:before="25" w:line="226" w:lineRule="auto"/>
              <w:ind w:right="35"/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23-</w:t>
            </w:r>
            <w:r w:rsidRPr="00D95EC4">
              <w:rPr>
                <w:spacing w:val="10"/>
                <w:w w:val="119"/>
              </w:rPr>
              <w:lastRenderedPageBreak/>
              <w:t>24</w:t>
            </w:r>
          </w:p>
        </w:tc>
        <w:tc>
          <w:tcPr>
            <w:tcW w:w="1843" w:type="dxa"/>
          </w:tcPr>
          <w:p w:rsidR="00D95EC4" w:rsidRDefault="00016859" w:rsidP="00D95EC4">
            <w:pPr>
              <w:widowControl w:val="0"/>
              <w:spacing w:before="25" w:line="226" w:lineRule="auto"/>
              <w:ind w:right="1264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lastRenderedPageBreak/>
              <w:t>03.03.</w:t>
            </w:r>
          </w:p>
          <w:p w:rsidR="00016859" w:rsidRPr="00D95EC4" w:rsidRDefault="00016859" w:rsidP="00D95EC4">
            <w:pPr>
              <w:widowControl w:val="0"/>
              <w:spacing w:before="25" w:line="226" w:lineRule="auto"/>
              <w:ind w:right="1264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lastRenderedPageBreak/>
              <w:t>10.03.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widowControl w:val="0"/>
              <w:spacing w:before="25" w:line="226" w:lineRule="auto"/>
              <w:ind w:right="1264"/>
              <w:rPr>
                <w:spacing w:val="3"/>
              </w:rPr>
            </w:pPr>
            <w:r w:rsidRPr="00D95EC4">
              <w:rPr>
                <w:spacing w:val="1"/>
                <w:w w:val="102"/>
              </w:rPr>
              <w:lastRenderedPageBreak/>
              <w:t>С</w:t>
            </w:r>
            <w:r w:rsidRPr="00D95EC4">
              <w:rPr>
                <w:spacing w:val="2"/>
                <w:w w:val="108"/>
              </w:rPr>
              <w:t>о</w:t>
            </w:r>
            <w:r w:rsidRPr="00D95EC4">
              <w:rPr>
                <w:spacing w:val="2"/>
                <w:w w:val="116"/>
              </w:rPr>
              <w:t>в</w:t>
            </w:r>
            <w:r w:rsidRPr="00D95EC4">
              <w:rPr>
                <w:spacing w:val="1"/>
                <w:w w:val="118"/>
              </w:rPr>
              <w:t>р</w:t>
            </w:r>
            <w:r w:rsidRPr="00D95EC4">
              <w:rPr>
                <w:spacing w:val="2"/>
                <w:w w:val="112"/>
              </w:rPr>
              <w:t>е</w:t>
            </w:r>
            <w:r w:rsidRPr="00D95EC4">
              <w:rPr>
                <w:spacing w:val="2"/>
                <w:w w:val="117"/>
              </w:rPr>
              <w:t>м</w:t>
            </w:r>
            <w:r w:rsidRPr="00D95EC4">
              <w:rPr>
                <w:spacing w:val="2"/>
                <w:w w:val="112"/>
              </w:rPr>
              <w:t>е</w:t>
            </w:r>
            <w:r w:rsidRPr="00D95EC4">
              <w:rPr>
                <w:spacing w:val="1"/>
                <w:w w:val="118"/>
              </w:rPr>
              <w:t>нн</w:t>
            </w:r>
            <w:r w:rsidRPr="00D95EC4">
              <w:rPr>
                <w:spacing w:val="2"/>
                <w:w w:val="120"/>
              </w:rPr>
              <w:t>ы</w:t>
            </w:r>
            <w:r w:rsidRPr="00D95EC4">
              <w:rPr>
                <w:spacing w:val="2"/>
              </w:rPr>
              <w:t>й</w:t>
            </w:r>
            <w:r w:rsidRPr="00D95EC4">
              <w:rPr>
                <w:spacing w:val="5"/>
                <w:w w:val="118"/>
              </w:rPr>
              <w:t>р</w:t>
            </w:r>
            <w:r w:rsidRPr="00D95EC4">
              <w:rPr>
                <w:spacing w:val="6"/>
                <w:w w:val="120"/>
              </w:rPr>
              <w:t>ы</w:t>
            </w:r>
            <w:r w:rsidRPr="00D95EC4">
              <w:rPr>
                <w:spacing w:val="6"/>
                <w:w w:val="118"/>
              </w:rPr>
              <w:t>н</w:t>
            </w:r>
            <w:r w:rsidRPr="00D95EC4">
              <w:rPr>
                <w:spacing w:val="6"/>
                <w:w w:val="108"/>
              </w:rPr>
              <w:t>о</w:t>
            </w:r>
            <w:r w:rsidRPr="00D95EC4">
              <w:rPr>
                <w:spacing w:val="5"/>
              </w:rPr>
              <w:t>к</w:t>
            </w:r>
            <w:r w:rsidRPr="00D95EC4">
              <w:rPr>
                <w:spacing w:val="3"/>
                <w:w w:val="119"/>
              </w:rPr>
              <w:t>т</w:t>
            </w:r>
            <w:r w:rsidRPr="00D95EC4">
              <w:rPr>
                <w:spacing w:val="4"/>
                <w:w w:val="118"/>
              </w:rPr>
              <w:t>р</w:t>
            </w:r>
            <w:r w:rsidRPr="00D95EC4">
              <w:rPr>
                <w:spacing w:val="3"/>
                <w:w w:val="115"/>
              </w:rPr>
              <w:t>у</w:t>
            </w:r>
            <w:r w:rsidRPr="00D95EC4">
              <w:rPr>
                <w:spacing w:val="4"/>
                <w:w w:val="112"/>
              </w:rPr>
              <w:t>д</w:t>
            </w:r>
            <w:r w:rsidRPr="00D95EC4">
              <w:rPr>
                <w:spacing w:val="3"/>
              </w:rPr>
              <w:t>а</w:t>
            </w:r>
            <w:r w:rsidRPr="00D95EC4">
              <w:rPr>
                <w:spacing w:val="10"/>
                <w:w w:val="119"/>
                <w:lang w:eastAsia="en-US"/>
              </w:rPr>
              <w:tab/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widowControl w:val="0"/>
              <w:spacing w:line="226" w:lineRule="auto"/>
              <w:ind w:right="-20"/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lastRenderedPageBreak/>
              <w:t>25-26</w:t>
            </w:r>
          </w:p>
        </w:tc>
        <w:tc>
          <w:tcPr>
            <w:tcW w:w="1843" w:type="dxa"/>
          </w:tcPr>
          <w:p w:rsidR="00D95EC4" w:rsidRDefault="00016859" w:rsidP="00D95EC4">
            <w:pPr>
              <w:widowControl w:val="0"/>
              <w:spacing w:line="226" w:lineRule="auto"/>
              <w:ind w:right="-20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17.03.</w:t>
            </w:r>
          </w:p>
          <w:p w:rsidR="00016859" w:rsidRPr="00D95EC4" w:rsidRDefault="00016859" w:rsidP="00D95EC4">
            <w:pPr>
              <w:widowControl w:val="0"/>
              <w:spacing w:line="226" w:lineRule="auto"/>
              <w:ind w:right="-20"/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31.03.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widowControl w:val="0"/>
              <w:spacing w:line="226" w:lineRule="auto"/>
              <w:ind w:right="-20"/>
              <w:rPr>
                <w:spacing w:val="5"/>
              </w:rPr>
            </w:pPr>
            <w:r w:rsidRPr="00D95EC4">
              <w:rPr>
                <w:spacing w:val="15"/>
                <w:w w:val="118"/>
              </w:rPr>
              <w:t>К</w:t>
            </w:r>
            <w:r w:rsidRPr="00D95EC4">
              <w:rPr>
                <w:spacing w:val="15"/>
              </w:rPr>
              <w:t>ла</w:t>
            </w:r>
            <w:r w:rsidRPr="00D95EC4">
              <w:rPr>
                <w:spacing w:val="16"/>
                <w:w w:val="110"/>
              </w:rPr>
              <w:t>сс</w:t>
            </w:r>
            <w:r w:rsidRPr="00D95EC4">
              <w:rPr>
                <w:spacing w:val="15"/>
              </w:rPr>
              <w:t>и</w:t>
            </w:r>
            <w:r w:rsidRPr="00D95EC4">
              <w:rPr>
                <w:spacing w:val="15"/>
                <w:w w:val="114"/>
              </w:rPr>
              <w:t>ф</w:t>
            </w:r>
            <w:r w:rsidRPr="00D95EC4">
              <w:rPr>
                <w:spacing w:val="16"/>
              </w:rPr>
              <w:t>икация</w:t>
            </w:r>
            <w:r w:rsidRPr="00D95EC4">
              <w:rPr>
                <w:spacing w:val="4"/>
                <w:w w:val="118"/>
              </w:rPr>
              <w:t>пр</w:t>
            </w:r>
            <w:r w:rsidRPr="00D95EC4">
              <w:rPr>
                <w:spacing w:val="5"/>
                <w:w w:val="108"/>
              </w:rPr>
              <w:t>о</w:t>
            </w:r>
            <w:r w:rsidRPr="00D95EC4">
              <w:rPr>
                <w:spacing w:val="5"/>
                <w:w w:val="114"/>
              </w:rPr>
              <w:t>ф</w:t>
            </w:r>
            <w:r w:rsidRPr="00D95EC4">
              <w:rPr>
                <w:spacing w:val="4"/>
                <w:w w:val="112"/>
              </w:rPr>
              <w:t>е</w:t>
            </w:r>
            <w:r w:rsidRPr="00D95EC4">
              <w:rPr>
                <w:spacing w:val="5"/>
                <w:w w:val="110"/>
              </w:rPr>
              <w:t>сс</w:t>
            </w:r>
            <w:r w:rsidRPr="00D95EC4">
              <w:rPr>
                <w:spacing w:val="5"/>
              </w:rPr>
              <w:t>ий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rPr>
                <w:spacing w:val="10"/>
                <w:w w:val="119"/>
              </w:rPr>
            </w:pPr>
            <w:r w:rsidRPr="00D95EC4">
              <w:rPr>
                <w:spacing w:val="10"/>
                <w:w w:val="119"/>
              </w:rPr>
              <w:t>27-28</w:t>
            </w:r>
          </w:p>
        </w:tc>
        <w:tc>
          <w:tcPr>
            <w:tcW w:w="1843" w:type="dxa"/>
          </w:tcPr>
          <w:p w:rsidR="00D95EC4" w:rsidRDefault="00016859" w:rsidP="00D95EC4">
            <w:pPr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07.04.</w:t>
            </w:r>
          </w:p>
          <w:p w:rsidR="00016859" w:rsidRPr="00D95EC4" w:rsidRDefault="00016859" w:rsidP="00D95EC4">
            <w:pPr>
              <w:rPr>
                <w:spacing w:val="10"/>
                <w:w w:val="119"/>
              </w:rPr>
            </w:pPr>
            <w:r>
              <w:rPr>
                <w:spacing w:val="10"/>
                <w:w w:val="119"/>
              </w:rPr>
              <w:t>14.04.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rPr>
                <w:spacing w:val="10"/>
                <w:w w:val="119"/>
                <w:lang w:eastAsia="en-US"/>
              </w:rPr>
            </w:pPr>
            <w:r w:rsidRPr="00D95EC4">
              <w:rPr>
                <w:spacing w:val="3"/>
                <w:w w:val="118"/>
              </w:rPr>
              <w:t>Пр</w:t>
            </w:r>
            <w:r w:rsidRPr="00D95EC4">
              <w:rPr>
                <w:spacing w:val="4"/>
                <w:w w:val="108"/>
              </w:rPr>
              <w:t>о</w:t>
            </w:r>
            <w:r w:rsidRPr="00D95EC4">
              <w:rPr>
                <w:spacing w:val="4"/>
                <w:w w:val="114"/>
              </w:rPr>
              <w:t>ф</w:t>
            </w:r>
            <w:r w:rsidRPr="00D95EC4">
              <w:rPr>
                <w:spacing w:val="3"/>
                <w:w w:val="112"/>
              </w:rPr>
              <w:t>е</w:t>
            </w:r>
            <w:r w:rsidRPr="00D95EC4">
              <w:rPr>
                <w:spacing w:val="4"/>
                <w:w w:val="110"/>
              </w:rPr>
              <w:t>сс</w:t>
            </w:r>
            <w:r w:rsidRPr="00D95EC4">
              <w:rPr>
                <w:spacing w:val="4"/>
              </w:rPr>
              <w:t>и</w:t>
            </w:r>
            <w:r w:rsidRPr="00D95EC4">
              <w:rPr>
                <w:spacing w:val="4"/>
                <w:w w:val="108"/>
              </w:rPr>
              <w:t>о</w:t>
            </w:r>
            <w:r w:rsidRPr="00D95EC4">
              <w:rPr>
                <w:spacing w:val="3"/>
                <w:w w:val="118"/>
              </w:rPr>
              <w:t>н</w:t>
            </w:r>
            <w:r w:rsidRPr="00D95EC4">
              <w:rPr>
                <w:spacing w:val="4"/>
              </w:rPr>
              <w:t>ал</w:t>
            </w:r>
            <w:r w:rsidRPr="00D95EC4">
              <w:rPr>
                <w:spacing w:val="4"/>
                <w:w w:val="118"/>
              </w:rPr>
              <w:t>ьн</w:t>
            </w:r>
            <w:r w:rsidRPr="00D95EC4">
              <w:rPr>
                <w:spacing w:val="4"/>
                <w:w w:val="120"/>
              </w:rPr>
              <w:t>ы</w:t>
            </w:r>
            <w:r w:rsidRPr="00D95EC4">
              <w:rPr>
                <w:spacing w:val="3"/>
                <w:w w:val="112"/>
              </w:rPr>
              <w:t>е</w:t>
            </w:r>
            <w:r w:rsidRPr="00D95EC4">
              <w:rPr>
                <w:spacing w:val="4"/>
              </w:rPr>
              <w:t>и</w:t>
            </w:r>
            <w:r w:rsidRPr="00D95EC4">
              <w:rPr>
                <w:spacing w:val="5"/>
                <w:w w:val="118"/>
              </w:rPr>
              <w:t>н</w:t>
            </w:r>
            <w:r w:rsidRPr="00D95EC4">
              <w:rPr>
                <w:spacing w:val="4"/>
                <w:w w:val="119"/>
              </w:rPr>
              <w:t>т</w:t>
            </w:r>
            <w:r w:rsidRPr="00D95EC4">
              <w:rPr>
                <w:spacing w:val="5"/>
                <w:w w:val="112"/>
              </w:rPr>
              <w:t>е</w:t>
            </w:r>
            <w:r w:rsidRPr="00D95EC4">
              <w:rPr>
                <w:spacing w:val="4"/>
                <w:w w:val="118"/>
              </w:rPr>
              <w:t>р</w:t>
            </w:r>
            <w:r w:rsidRPr="00D95EC4">
              <w:rPr>
                <w:spacing w:val="5"/>
                <w:w w:val="112"/>
              </w:rPr>
              <w:t>е</w:t>
            </w:r>
            <w:r w:rsidRPr="00D95EC4">
              <w:rPr>
                <w:spacing w:val="4"/>
                <w:w w:val="110"/>
              </w:rPr>
              <w:t>с</w:t>
            </w:r>
            <w:r w:rsidRPr="00D95EC4">
              <w:rPr>
                <w:spacing w:val="5"/>
                <w:w w:val="120"/>
              </w:rPr>
              <w:t>ы</w:t>
            </w:r>
            <w:r w:rsidRPr="00D95EC4">
              <w:rPr>
                <w:spacing w:val="4"/>
              </w:rPr>
              <w:t>,</w:t>
            </w:r>
            <w:r w:rsidRPr="00D95EC4">
              <w:rPr>
                <w:spacing w:val="7"/>
                <w:w w:val="110"/>
              </w:rPr>
              <w:t>с</w:t>
            </w:r>
            <w:r w:rsidRPr="00D95EC4">
              <w:rPr>
                <w:spacing w:val="7"/>
              </w:rPr>
              <w:t>кл</w:t>
            </w:r>
            <w:r w:rsidRPr="00D95EC4">
              <w:rPr>
                <w:spacing w:val="7"/>
                <w:w w:val="108"/>
              </w:rPr>
              <w:t>о</w:t>
            </w:r>
            <w:r w:rsidRPr="00D95EC4">
              <w:rPr>
                <w:spacing w:val="7"/>
                <w:w w:val="118"/>
              </w:rPr>
              <w:t>нн</w:t>
            </w:r>
            <w:r w:rsidRPr="00D95EC4">
              <w:rPr>
                <w:spacing w:val="7"/>
                <w:w w:val="108"/>
              </w:rPr>
              <w:t>о</w:t>
            </w:r>
            <w:r w:rsidRPr="00D95EC4">
              <w:rPr>
                <w:spacing w:val="7"/>
                <w:w w:val="110"/>
              </w:rPr>
              <w:t>с</w:t>
            </w:r>
            <w:r w:rsidRPr="00D95EC4">
              <w:rPr>
                <w:spacing w:val="7"/>
                <w:w w:val="119"/>
              </w:rPr>
              <w:t>т</w:t>
            </w:r>
            <w:r w:rsidRPr="00D95EC4">
              <w:rPr>
                <w:spacing w:val="7"/>
              </w:rPr>
              <w:t>и</w:t>
            </w:r>
            <w:r w:rsidRPr="00D95EC4">
              <w:rPr>
                <w:spacing w:val="20"/>
              </w:rPr>
              <w:t>и</w:t>
            </w:r>
            <w:r w:rsidRPr="00D95EC4">
              <w:rPr>
                <w:spacing w:val="1"/>
                <w:w w:val="110"/>
              </w:rPr>
              <w:t>с</w:t>
            </w:r>
            <w:r w:rsidRPr="00D95EC4">
              <w:rPr>
                <w:spacing w:val="2"/>
                <w:w w:val="118"/>
              </w:rPr>
              <w:t>п</w:t>
            </w:r>
            <w:r w:rsidRPr="00D95EC4">
              <w:rPr>
                <w:spacing w:val="2"/>
                <w:w w:val="108"/>
              </w:rPr>
              <w:t>о</w:t>
            </w:r>
            <w:r w:rsidRPr="00D95EC4">
              <w:rPr>
                <w:spacing w:val="2"/>
                <w:w w:val="110"/>
              </w:rPr>
              <w:t>с</w:t>
            </w:r>
            <w:r w:rsidRPr="00D95EC4">
              <w:rPr>
                <w:spacing w:val="2"/>
                <w:w w:val="108"/>
              </w:rPr>
              <w:t>о</w:t>
            </w:r>
            <w:r w:rsidRPr="00D95EC4">
              <w:rPr>
                <w:spacing w:val="2"/>
                <w:w w:val="104"/>
              </w:rPr>
              <w:t>б</w:t>
            </w:r>
            <w:r w:rsidRPr="00D95EC4">
              <w:rPr>
                <w:spacing w:val="2"/>
                <w:w w:val="118"/>
              </w:rPr>
              <w:t>н</w:t>
            </w:r>
            <w:r w:rsidRPr="00D95EC4">
              <w:rPr>
                <w:spacing w:val="2"/>
                <w:w w:val="108"/>
              </w:rPr>
              <w:t>о</w:t>
            </w:r>
            <w:r w:rsidRPr="00D95EC4">
              <w:rPr>
                <w:spacing w:val="2"/>
                <w:w w:val="110"/>
              </w:rPr>
              <w:t>с</w:t>
            </w:r>
            <w:r w:rsidRPr="00D95EC4">
              <w:rPr>
                <w:spacing w:val="2"/>
                <w:w w:val="119"/>
              </w:rPr>
              <w:t>т</w:t>
            </w:r>
            <w:r w:rsidRPr="00D95EC4">
              <w:rPr>
                <w:spacing w:val="2"/>
              </w:rPr>
              <w:t>и</w:t>
            </w:r>
          </w:p>
        </w:tc>
        <w:tc>
          <w:tcPr>
            <w:tcW w:w="1046" w:type="dxa"/>
          </w:tcPr>
          <w:p w:rsidR="00D95EC4" w:rsidRPr="00D95EC4" w:rsidRDefault="00D95EC4" w:rsidP="00D95EC4">
            <w:pPr>
              <w:rPr>
                <w:rFonts w:eastAsia="Calibri"/>
                <w:i/>
                <w:lang w:eastAsia="en-US"/>
              </w:rPr>
            </w:pPr>
            <w:r w:rsidRPr="00D95EC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D95EC4" w:rsidRPr="00D95EC4" w:rsidTr="00D95EC4">
        <w:tc>
          <w:tcPr>
            <w:tcW w:w="13628" w:type="dxa"/>
            <w:gridSpan w:val="3"/>
            <w:shd w:val="clear" w:color="auto" w:fill="00CCFF"/>
          </w:tcPr>
          <w:p w:rsidR="00D95EC4" w:rsidRPr="00D95EC4" w:rsidRDefault="00D95EC4" w:rsidP="00D95EC4">
            <w:pPr>
              <w:widowControl w:val="0"/>
              <w:spacing w:before="25" w:line="226" w:lineRule="auto"/>
              <w:ind w:right="1298"/>
              <w:rPr>
                <w:b/>
                <w:spacing w:val="9"/>
                <w:w w:val="120"/>
              </w:rPr>
            </w:pPr>
          </w:p>
          <w:p w:rsidR="00D95EC4" w:rsidRPr="00D95EC4" w:rsidRDefault="00D95EC4" w:rsidP="00D95EC4">
            <w:pPr>
              <w:widowControl w:val="0"/>
              <w:spacing w:before="25" w:line="226" w:lineRule="auto"/>
              <w:ind w:right="1298"/>
              <w:jc w:val="center"/>
              <w:rPr>
                <w:b/>
                <w:spacing w:val="4"/>
                <w:w w:val="118"/>
              </w:rPr>
            </w:pPr>
            <w:r w:rsidRPr="00D95EC4">
              <w:rPr>
                <w:b/>
                <w:spacing w:val="9"/>
                <w:w w:val="120"/>
              </w:rPr>
              <w:t>6</w:t>
            </w:r>
            <w:r w:rsidRPr="00D95EC4">
              <w:rPr>
                <w:b/>
                <w:spacing w:val="9"/>
              </w:rPr>
              <w:t>.</w:t>
            </w:r>
            <w:r w:rsidRPr="00D95EC4">
              <w:rPr>
                <w:b/>
                <w:spacing w:val="8"/>
                <w:w w:val="117"/>
              </w:rPr>
              <w:t>И</w:t>
            </w:r>
            <w:r w:rsidRPr="00D95EC4">
              <w:rPr>
                <w:b/>
                <w:spacing w:val="8"/>
                <w:w w:val="110"/>
              </w:rPr>
              <w:t>сс</w:t>
            </w:r>
            <w:r w:rsidRPr="00D95EC4">
              <w:rPr>
                <w:b/>
                <w:spacing w:val="8"/>
              </w:rPr>
              <w:t>л</w:t>
            </w:r>
            <w:r w:rsidRPr="00D95EC4">
              <w:rPr>
                <w:b/>
                <w:spacing w:val="8"/>
                <w:w w:val="112"/>
              </w:rPr>
              <w:t>ед</w:t>
            </w:r>
            <w:r w:rsidRPr="00D95EC4">
              <w:rPr>
                <w:b/>
                <w:spacing w:val="8"/>
                <w:w w:val="108"/>
              </w:rPr>
              <w:t>о</w:t>
            </w:r>
            <w:r w:rsidRPr="00D95EC4">
              <w:rPr>
                <w:b/>
                <w:spacing w:val="9"/>
                <w:w w:val="116"/>
              </w:rPr>
              <w:t>в</w:t>
            </w:r>
            <w:r w:rsidRPr="00D95EC4">
              <w:rPr>
                <w:b/>
                <w:spacing w:val="8"/>
              </w:rPr>
              <w:t>а</w:t>
            </w:r>
            <w:r w:rsidRPr="00D95EC4">
              <w:rPr>
                <w:b/>
                <w:spacing w:val="8"/>
                <w:w w:val="119"/>
              </w:rPr>
              <w:t>т</w:t>
            </w:r>
            <w:r w:rsidRPr="00D95EC4">
              <w:rPr>
                <w:b/>
                <w:spacing w:val="8"/>
                <w:w w:val="112"/>
              </w:rPr>
              <w:t>е</w:t>
            </w:r>
            <w:r w:rsidRPr="00D95EC4">
              <w:rPr>
                <w:b/>
                <w:spacing w:val="8"/>
              </w:rPr>
              <w:t>л</w:t>
            </w:r>
            <w:r w:rsidRPr="00D95EC4">
              <w:rPr>
                <w:b/>
                <w:spacing w:val="8"/>
                <w:w w:val="118"/>
              </w:rPr>
              <w:t>ь</w:t>
            </w:r>
            <w:r w:rsidRPr="00D95EC4">
              <w:rPr>
                <w:b/>
                <w:spacing w:val="9"/>
                <w:w w:val="110"/>
              </w:rPr>
              <w:t>с</w:t>
            </w:r>
            <w:r w:rsidRPr="00D95EC4">
              <w:rPr>
                <w:b/>
                <w:spacing w:val="8"/>
              </w:rPr>
              <w:t>кая</w:t>
            </w:r>
            <w:r w:rsidRPr="00D95EC4">
              <w:rPr>
                <w:b/>
                <w:spacing w:val="20"/>
              </w:rPr>
              <w:t>и</w:t>
            </w:r>
            <w:r w:rsidRPr="00D95EC4">
              <w:rPr>
                <w:b/>
                <w:spacing w:val="9"/>
                <w:w w:val="110"/>
              </w:rPr>
              <w:t>с</w:t>
            </w:r>
            <w:r w:rsidRPr="00D95EC4">
              <w:rPr>
                <w:b/>
                <w:spacing w:val="10"/>
                <w:w w:val="108"/>
              </w:rPr>
              <w:t>о</w:t>
            </w:r>
            <w:r w:rsidRPr="00D95EC4">
              <w:rPr>
                <w:b/>
                <w:spacing w:val="9"/>
              </w:rPr>
              <w:t>зи</w:t>
            </w:r>
            <w:r w:rsidRPr="00D95EC4">
              <w:rPr>
                <w:b/>
                <w:spacing w:val="10"/>
                <w:w w:val="112"/>
              </w:rPr>
              <w:t>д</w:t>
            </w:r>
            <w:r w:rsidRPr="00D95EC4">
              <w:rPr>
                <w:b/>
                <w:spacing w:val="10"/>
              </w:rPr>
              <w:t>а</w:t>
            </w:r>
            <w:r w:rsidRPr="00D95EC4">
              <w:rPr>
                <w:b/>
                <w:spacing w:val="9"/>
                <w:w w:val="119"/>
              </w:rPr>
              <w:t>т</w:t>
            </w:r>
            <w:r w:rsidRPr="00D95EC4">
              <w:rPr>
                <w:b/>
                <w:spacing w:val="10"/>
                <w:w w:val="112"/>
              </w:rPr>
              <w:t>е</w:t>
            </w:r>
            <w:r w:rsidRPr="00D95EC4">
              <w:rPr>
                <w:b/>
                <w:spacing w:val="9"/>
              </w:rPr>
              <w:t>л</w:t>
            </w:r>
            <w:r w:rsidRPr="00D95EC4">
              <w:rPr>
                <w:b/>
                <w:spacing w:val="10"/>
                <w:w w:val="118"/>
              </w:rPr>
              <w:t>ьн</w:t>
            </w:r>
            <w:r w:rsidRPr="00D95EC4">
              <w:rPr>
                <w:b/>
                <w:spacing w:val="10"/>
              </w:rPr>
              <w:t>ая</w:t>
            </w:r>
            <w:r w:rsidRPr="00D95EC4">
              <w:rPr>
                <w:b/>
                <w:spacing w:val="4"/>
                <w:w w:val="112"/>
              </w:rPr>
              <w:t>де</w:t>
            </w:r>
            <w:r w:rsidRPr="00D95EC4">
              <w:rPr>
                <w:b/>
                <w:spacing w:val="4"/>
              </w:rPr>
              <w:t>я</w:t>
            </w:r>
            <w:r w:rsidRPr="00D95EC4">
              <w:rPr>
                <w:b/>
                <w:spacing w:val="4"/>
                <w:w w:val="119"/>
              </w:rPr>
              <w:t>т</w:t>
            </w:r>
            <w:r w:rsidRPr="00D95EC4">
              <w:rPr>
                <w:b/>
                <w:spacing w:val="4"/>
                <w:w w:val="112"/>
              </w:rPr>
              <w:t>е</w:t>
            </w:r>
            <w:r w:rsidRPr="00D95EC4">
              <w:rPr>
                <w:b/>
                <w:spacing w:val="4"/>
              </w:rPr>
              <w:t>л</w:t>
            </w:r>
            <w:r w:rsidRPr="00D95EC4">
              <w:rPr>
                <w:b/>
                <w:spacing w:val="5"/>
                <w:w w:val="118"/>
              </w:rPr>
              <w:t>ьн</w:t>
            </w:r>
            <w:r w:rsidRPr="00D95EC4">
              <w:rPr>
                <w:b/>
                <w:spacing w:val="4"/>
                <w:w w:val="108"/>
              </w:rPr>
              <w:t>о</w:t>
            </w:r>
            <w:r w:rsidRPr="00D95EC4">
              <w:rPr>
                <w:b/>
                <w:spacing w:val="4"/>
                <w:w w:val="110"/>
              </w:rPr>
              <w:t>с</w:t>
            </w:r>
            <w:r w:rsidRPr="00D95EC4">
              <w:rPr>
                <w:b/>
                <w:spacing w:val="4"/>
                <w:w w:val="119"/>
              </w:rPr>
              <w:t>т</w:t>
            </w:r>
            <w:r w:rsidRPr="00D95EC4">
              <w:rPr>
                <w:b/>
                <w:spacing w:val="4"/>
                <w:w w:val="118"/>
              </w:rPr>
              <w:t>ь</w:t>
            </w:r>
          </w:p>
        </w:tc>
        <w:tc>
          <w:tcPr>
            <w:tcW w:w="1046" w:type="dxa"/>
            <w:shd w:val="clear" w:color="auto" w:fill="00CCFF"/>
          </w:tcPr>
          <w:p w:rsidR="00D95EC4" w:rsidRPr="00D95EC4" w:rsidRDefault="00016859" w:rsidP="00D95EC4">
            <w:pPr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5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016859">
            <w:pPr>
              <w:rPr>
                <w:spacing w:val="10"/>
                <w:w w:val="120"/>
                <w:lang w:eastAsia="en-US"/>
              </w:rPr>
            </w:pPr>
            <w:r w:rsidRPr="00D95EC4">
              <w:rPr>
                <w:spacing w:val="10"/>
                <w:w w:val="120"/>
                <w:lang w:eastAsia="en-US"/>
              </w:rPr>
              <w:t>29-</w:t>
            </w:r>
            <w:r w:rsidR="00016859">
              <w:rPr>
                <w:spacing w:val="10"/>
                <w:w w:val="120"/>
                <w:lang w:eastAsia="en-US"/>
              </w:rPr>
              <w:t>33</w:t>
            </w:r>
          </w:p>
        </w:tc>
        <w:tc>
          <w:tcPr>
            <w:tcW w:w="1843" w:type="dxa"/>
          </w:tcPr>
          <w:p w:rsidR="00D95EC4" w:rsidRDefault="00016859" w:rsidP="00D95EC4">
            <w:pPr>
              <w:rPr>
                <w:spacing w:val="10"/>
                <w:w w:val="120"/>
                <w:lang w:eastAsia="en-US"/>
              </w:rPr>
            </w:pPr>
            <w:r>
              <w:rPr>
                <w:spacing w:val="10"/>
                <w:w w:val="120"/>
                <w:lang w:eastAsia="en-US"/>
              </w:rPr>
              <w:t>21.04.</w:t>
            </w:r>
          </w:p>
          <w:p w:rsidR="00016859" w:rsidRDefault="00016859" w:rsidP="00D95EC4">
            <w:pPr>
              <w:rPr>
                <w:spacing w:val="10"/>
                <w:w w:val="120"/>
                <w:lang w:eastAsia="en-US"/>
              </w:rPr>
            </w:pPr>
            <w:r>
              <w:rPr>
                <w:spacing w:val="10"/>
                <w:w w:val="120"/>
                <w:lang w:eastAsia="en-US"/>
              </w:rPr>
              <w:t>28.04.</w:t>
            </w:r>
          </w:p>
          <w:p w:rsidR="00016859" w:rsidRDefault="00016859" w:rsidP="00D95EC4">
            <w:pPr>
              <w:rPr>
                <w:spacing w:val="10"/>
                <w:w w:val="120"/>
                <w:lang w:eastAsia="en-US"/>
              </w:rPr>
            </w:pPr>
            <w:r>
              <w:rPr>
                <w:spacing w:val="10"/>
                <w:w w:val="120"/>
                <w:lang w:eastAsia="en-US"/>
              </w:rPr>
              <w:t>05.05.</w:t>
            </w:r>
          </w:p>
          <w:p w:rsidR="00016859" w:rsidRDefault="00016859" w:rsidP="00D95EC4">
            <w:pPr>
              <w:rPr>
                <w:spacing w:val="10"/>
                <w:w w:val="120"/>
                <w:lang w:eastAsia="en-US"/>
              </w:rPr>
            </w:pPr>
            <w:r>
              <w:rPr>
                <w:spacing w:val="10"/>
                <w:w w:val="120"/>
                <w:lang w:eastAsia="en-US"/>
              </w:rPr>
              <w:t>12.05.</w:t>
            </w:r>
          </w:p>
          <w:p w:rsidR="00016859" w:rsidRPr="00D95EC4" w:rsidRDefault="00016859" w:rsidP="00D95EC4">
            <w:pPr>
              <w:rPr>
                <w:spacing w:val="10"/>
                <w:w w:val="120"/>
                <w:lang w:eastAsia="en-US"/>
              </w:rPr>
            </w:pPr>
            <w:r>
              <w:rPr>
                <w:spacing w:val="10"/>
                <w:w w:val="120"/>
                <w:lang w:eastAsia="en-US"/>
              </w:rPr>
              <w:t>19.05.</w:t>
            </w:r>
          </w:p>
        </w:tc>
        <w:tc>
          <w:tcPr>
            <w:tcW w:w="10826" w:type="dxa"/>
          </w:tcPr>
          <w:p w:rsidR="00D95EC4" w:rsidRPr="00D95EC4" w:rsidRDefault="00D95EC4" w:rsidP="00D95EC4">
            <w:pPr>
              <w:rPr>
                <w:spacing w:val="10"/>
                <w:w w:val="119"/>
                <w:lang w:eastAsia="en-US"/>
              </w:rPr>
            </w:pPr>
            <w:r w:rsidRPr="00D95EC4">
              <w:rPr>
                <w:spacing w:val="12"/>
                <w:lang w:eastAsia="en-US"/>
              </w:rPr>
              <w:t>Раз</w:t>
            </w:r>
            <w:r w:rsidRPr="00D95EC4">
              <w:rPr>
                <w:spacing w:val="13"/>
                <w:w w:val="118"/>
                <w:lang w:eastAsia="en-US"/>
              </w:rPr>
              <w:t>р</w:t>
            </w:r>
            <w:r w:rsidRPr="00D95EC4">
              <w:rPr>
                <w:spacing w:val="13"/>
                <w:lang w:eastAsia="en-US"/>
              </w:rPr>
              <w:t>а</w:t>
            </w:r>
            <w:r w:rsidRPr="00D95EC4">
              <w:rPr>
                <w:spacing w:val="13"/>
                <w:w w:val="104"/>
                <w:lang w:eastAsia="en-US"/>
              </w:rPr>
              <w:t>б</w:t>
            </w:r>
            <w:r w:rsidRPr="00D95EC4">
              <w:rPr>
                <w:spacing w:val="13"/>
                <w:w w:val="108"/>
                <w:lang w:eastAsia="en-US"/>
              </w:rPr>
              <w:t>о</w:t>
            </w:r>
            <w:r w:rsidRPr="00D95EC4">
              <w:rPr>
                <w:spacing w:val="13"/>
                <w:w w:val="119"/>
                <w:lang w:eastAsia="en-US"/>
              </w:rPr>
              <w:t>т</w:t>
            </w:r>
            <w:r w:rsidRPr="00D95EC4">
              <w:rPr>
                <w:spacing w:val="13"/>
                <w:lang w:eastAsia="en-US"/>
              </w:rPr>
              <w:t>ка</w:t>
            </w:r>
            <w:r w:rsidRPr="00D95EC4">
              <w:rPr>
                <w:spacing w:val="21"/>
                <w:lang w:eastAsia="en-US"/>
              </w:rPr>
              <w:t>и</w:t>
            </w:r>
            <w:r w:rsidRPr="00D95EC4">
              <w:rPr>
                <w:spacing w:val="16"/>
                <w:w w:val="118"/>
                <w:lang w:eastAsia="en-US"/>
              </w:rPr>
              <w:t>р</w:t>
            </w:r>
            <w:r w:rsidRPr="00D95EC4">
              <w:rPr>
                <w:spacing w:val="17"/>
                <w:w w:val="112"/>
                <w:lang w:eastAsia="en-US"/>
              </w:rPr>
              <w:t>е</w:t>
            </w:r>
            <w:r w:rsidRPr="00D95EC4">
              <w:rPr>
                <w:spacing w:val="16"/>
                <w:lang w:eastAsia="en-US"/>
              </w:rPr>
              <w:t>ализация</w:t>
            </w:r>
            <w:r w:rsidRPr="00D95EC4">
              <w:rPr>
                <w:spacing w:val="8"/>
                <w:w w:val="110"/>
                <w:lang w:eastAsia="en-US"/>
              </w:rPr>
              <w:t>с</w:t>
            </w:r>
            <w:r w:rsidRPr="00D95EC4">
              <w:rPr>
                <w:spacing w:val="8"/>
                <w:w w:val="118"/>
                <w:lang w:eastAsia="en-US"/>
              </w:rPr>
              <w:t>п</w:t>
            </w:r>
            <w:r w:rsidRPr="00D95EC4">
              <w:rPr>
                <w:spacing w:val="8"/>
                <w:w w:val="112"/>
                <w:lang w:eastAsia="en-US"/>
              </w:rPr>
              <w:t>е</w:t>
            </w:r>
            <w:r w:rsidRPr="00D95EC4">
              <w:rPr>
                <w:spacing w:val="9"/>
                <w:lang w:eastAsia="en-US"/>
              </w:rPr>
              <w:t>циализи</w:t>
            </w:r>
            <w:r w:rsidRPr="00D95EC4">
              <w:rPr>
                <w:spacing w:val="8"/>
                <w:w w:val="118"/>
                <w:lang w:eastAsia="en-US"/>
              </w:rPr>
              <w:t>р</w:t>
            </w:r>
            <w:r w:rsidRPr="00D95EC4">
              <w:rPr>
                <w:spacing w:val="8"/>
                <w:w w:val="108"/>
                <w:lang w:eastAsia="en-US"/>
              </w:rPr>
              <w:t>о</w:t>
            </w:r>
            <w:r w:rsidRPr="00D95EC4">
              <w:rPr>
                <w:spacing w:val="8"/>
                <w:w w:val="116"/>
                <w:lang w:eastAsia="en-US"/>
              </w:rPr>
              <w:t>в</w:t>
            </w:r>
            <w:r w:rsidRPr="00D95EC4">
              <w:rPr>
                <w:spacing w:val="9"/>
                <w:lang w:eastAsia="en-US"/>
              </w:rPr>
              <w:t>а</w:t>
            </w:r>
            <w:r w:rsidRPr="00D95EC4">
              <w:rPr>
                <w:spacing w:val="8"/>
                <w:w w:val="118"/>
                <w:lang w:eastAsia="en-US"/>
              </w:rPr>
              <w:t>нн</w:t>
            </w:r>
            <w:r w:rsidRPr="00D95EC4">
              <w:rPr>
                <w:spacing w:val="8"/>
                <w:w w:val="108"/>
                <w:lang w:eastAsia="en-US"/>
              </w:rPr>
              <w:t>о</w:t>
            </w:r>
            <w:r w:rsidRPr="00D95EC4">
              <w:rPr>
                <w:spacing w:val="8"/>
                <w:w w:val="118"/>
                <w:lang w:eastAsia="en-US"/>
              </w:rPr>
              <w:t>г</w:t>
            </w:r>
            <w:r w:rsidRPr="00D95EC4">
              <w:rPr>
                <w:spacing w:val="9"/>
                <w:w w:val="108"/>
                <w:lang w:eastAsia="en-US"/>
              </w:rPr>
              <w:t>о</w:t>
            </w:r>
            <w:r w:rsidRPr="00D95EC4">
              <w:rPr>
                <w:spacing w:val="6"/>
                <w:w w:val="118"/>
                <w:lang w:eastAsia="en-US"/>
              </w:rPr>
              <w:t>пр</w:t>
            </w:r>
            <w:r w:rsidRPr="00D95EC4">
              <w:rPr>
                <w:spacing w:val="7"/>
                <w:w w:val="108"/>
                <w:lang w:eastAsia="en-US"/>
              </w:rPr>
              <w:t>о</w:t>
            </w:r>
            <w:r w:rsidRPr="00D95EC4">
              <w:rPr>
                <w:spacing w:val="7"/>
                <w:w w:val="112"/>
                <w:lang w:eastAsia="en-US"/>
              </w:rPr>
              <w:t>е</w:t>
            </w:r>
            <w:r w:rsidRPr="00D95EC4">
              <w:rPr>
                <w:spacing w:val="6"/>
                <w:lang w:eastAsia="en-US"/>
              </w:rPr>
              <w:t>к</w:t>
            </w:r>
            <w:r w:rsidRPr="00D95EC4">
              <w:rPr>
                <w:spacing w:val="7"/>
                <w:w w:val="119"/>
                <w:lang w:eastAsia="en-US"/>
              </w:rPr>
              <w:t>т</w:t>
            </w:r>
            <w:r w:rsidRPr="00D95EC4">
              <w:rPr>
                <w:spacing w:val="7"/>
                <w:lang w:eastAsia="en-US"/>
              </w:rPr>
              <w:t>а</w:t>
            </w:r>
          </w:p>
        </w:tc>
        <w:tc>
          <w:tcPr>
            <w:tcW w:w="1046" w:type="dxa"/>
          </w:tcPr>
          <w:p w:rsidR="00D95EC4" w:rsidRPr="00D95EC4" w:rsidRDefault="00016859" w:rsidP="00D95EC4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5</w:t>
            </w:r>
          </w:p>
        </w:tc>
      </w:tr>
      <w:tr w:rsidR="00D95EC4" w:rsidRPr="00D95EC4" w:rsidTr="00D95EC4">
        <w:tc>
          <w:tcPr>
            <w:tcW w:w="959" w:type="dxa"/>
          </w:tcPr>
          <w:p w:rsidR="00D95EC4" w:rsidRPr="00D95EC4" w:rsidRDefault="00D95EC4" w:rsidP="00D95EC4">
            <w:pPr>
              <w:widowControl w:val="0"/>
              <w:spacing w:before="24"/>
              <w:ind w:left="4462" w:right="-20"/>
              <w:rPr>
                <w:b/>
                <w:bCs/>
                <w:w w:val="108"/>
                <w:lang w:eastAsia="en-US"/>
              </w:rPr>
            </w:pPr>
          </w:p>
        </w:tc>
        <w:tc>
          <w:tcPr>
            <w:tcW w:w="1843" w:type="dxa"/>
          </w:tcPr>
          <w:p w:rsidR="00D95EC4" w:rsidRPr="00D95EC4" w:rsidRDefault="00D95EC4" w:rsidP="00D95EC4">
            <w:pPr>
              <w:widowControl w:val="0"/>
              <w:spacing w:before="24"/>
              <w:ind w:left="4462" w:right="-20"/>
              <w:rPr>
                <w:b/>
                <w:bCs/>
                <w:w w:val="108"/>
                <w:lang w:eastAsia="en-US"/>
              </w:rPr>
            </w:pPr>
          </w:p>
        </w:tc>
        <w:tc>
          <w:tcPr>
            <w:tcW w:w="10826" w:type="dxa"/>
          </w:tcPr>
          <w:p w:rsidR="00D95EC4" w:rsidRPr="00D95EC4" w:rsidRDefault="00D95EC4" w:rsidP="00D95EC4">
            <w:pPr>
              <w:widowControl w:val="0"/>
              <w:spacing w:before="24"/>
              <w:ind w:left="4462" w:right="-20"/>
              <w:rPr>
                <w:b/>
                <w:bCs/>
                <w:spacing w:val="-1"/>
                <w:w w:val="112"/>
                <w:lang w:eastAsia="en-US"/>
              </w:rPr>
            </w:pPr>
            <w:r w:rsidRPr="00D95EC4">
              <w:rPr>
                <w:b/>
                <w:bCs/>
                <w:w w:val="108"/>
                <w:lang w:eastAsia="en-US"/>
              </w:rPr>
              <w:t>В</w:t>
            </w:r>
            <w:r w:rsidRPr="00D95EC4">
              <w:rPr>
                <w:b/>
                <w:bCs/>
                <w:w w:val="113"/>
                <w:lang w:eastAsia="en-US"/>
              </w:rPr>
              <w:t>с</w:t>
            </w:r>
            <w:r w:rsidRPr="00D95EC4">
              <w:rPr>
                <w:b/>
                <w:bCs/>
                <w:w w:val="117"/>
                <w:lang w:eastAsia="en-US"/>
              </w:rPr>
              <w:t>е</w:t>
            </w:r>
            <w:r w:rsidRPr="00D95EC4">
              <w:rPr>
                <w:b/>
                <w:bCs/>
                <w:w w:val="106"/>
                <w:lang w:eastAsia="en-US"/>
              </w:rPr>
              <w:t>г</w:t>
            </w:r>
            <w:r w:rsidRPr="00D95EC4">
              <w:rPr>
                <w:b/>
                <w:bCs/>
                <w:spacing w:val="-1"/>
                <w:w w:val="112"/>
                <w:lang w:eastAsia="en-US"/>
              </w:rPr>
              <w:t>о</w:t>
            </w:r>
          </w:p>
        </w:tc>
        <w:tc>
          <w:tcPr>
            <w:tcW w:w="1046" w:type="dxa"/>
          </w:tcPr>
          <w:p w:rsidR="00D95EC4" w:rsidRPr="00D95EC4" w:rsidRDefault="00016859" w:rsidP="00D95EC4">
            <w:pPr>
              <w:widowControl w:val="0"/>
              <w:spacing w:before="24"/>
              <w:ind w:left="510" w:right="-20"/>
              <w:rPr>
                <w:b/>
                <w:bCs/>
                <w:w w:val="119"/>
                <w:lang w:eastAsia="en-US"/>
              </w:rPr>
            </w:pPr>
            <w:r>
              <w:rPr>
                <w:b/>
                <w:bCs/>
                <w:w w:val="120"/>
                <w:lang w:eastAsia="en-US"/>
              </w:rPr>
              <w:t>33</w:t>
            </w:r>
          </w:p>
        </w:tc>
      </w:tr>
    </w:tbl>
    <w:p w:rsidR="00D95EC4" w:rsidRDefault="00D95EC4" w:rsidP="0028379D">
      <w:pPr>
        <w:ind w:right="20"/>
        <w:jc w:val="both"/>
        <w:rPr>
          <w:spacing w:val="2"/>
          <w:lang w:eastAsia="en-US"/>
        </w:rPr>
      </w:pPr>
    </w:p>
    <w:p w:rsidR="00D95EC4" w:rsidRDefault="00D95EC4" w:rsidP="00D95EC4">
      <w:pPr>
        <w:rPr>
          <w:lang w:eastAsia="en-US"/>
        </w:rPr>
      </w:pPr>
    </w:p>
    <w:p w:rsidR="00D95EC4" w:rsidRPr="00D95EC4" w:rsidRDefault="00D95EC4" w:rsidP="00D95EC4">
      <w:pPr>
        <w:tabs>
          <w:tab w:val="left" w:pos="6735"/>
        </w:tabs>
        <w:rPr>
          <w:lang w:eastAsia="en-US"/>
        </w:rPr>
      </w:pPr>
      <w:r>
        <w:rPr>
          <w:lang w:eastAsia="en-US"/>
        </w:rPr>
        <w:tab/>
      </w:r>
      <w:bookmarkStart w:id="1" w:name="_GoBack"/>
      <w:bookmarkEnd w:id="1"/>
    </w:p>
    <w:sectPr w:rsidR="00D95EC4" w:rsidRPr="00D95EC4" w:rsidSect="0009165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1B2" w:rsidRDefault="002641B2" w:rsidP="00C64058">
      <w:r>
        <w:separator/>
      </w:r>
    </w:p>
  </w:endnote>
  <w:endnote w:type="continuationSeparator" w:id="1">
    <w:p w:rsidR="002641B2" w:rsidRDefault="002641B2" w:rsidP="00C64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481765"/>
      <w:docPartObj>
        <w:docPartGallery w:val="Page Numbers (Bottom of Page)"/>
        <w:docPartUnique/>
      </w:docPartObj>
    </w:sdtPr>
    <w:sdtContent>
      <w:p w:rsidR="001703AD" w:rsidRDefault="00DD189D">
        <w:pPr>
          <w:pStyle w:val="af7"/>
          <w:jc w:val="center"/>
        </w:pPr>
        <w:r>
          <w:fldChar w:fldCharType="begin"/>
        </w:r>
        <w:r w:rsidR="001703AD">
          <w:instrText>PAGE   \* MERGEFORMAT</w:instrText>
        </w:r>
        <w:r>
          <w:fldChar w:fldCharType="separate"/>
        </w:r>
        <w:r w:rsidR="00DD40D0">
          <w:rPr>
            <w:noProof/>
          </w:rPr>
          <w:t>16</w:t>
        </w:r>
        <w:r>
          <w:fldChar w:fldCharType="end"/>
        </w:r>
      </w:p>
    </w:sdtContent>
  </w:sdt>
  <w:p w:rsidR="001703AD" w:rsidRDefault="001703AD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1B2" w:rsidRDefault="002641B2" w:rsidP="00C64058">
      <w:r>
        <w:separator/>
      </w:r>
    </w:p>
  </w:footnote>
  <w:footnote w:type="continuationSeparator" w:id="1">
    <w:p w:rsidR="002641B2" w:rsidRDefault="002641B2" w:rsidP="00C640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0244BE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888"/>
        </w:tabs>
        <w:ind w:left="888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58B0"/>
    <w:multiLevelType w:val="hybridMultilevel"/>
    <w:tmpl w:val="F412DE34"/>
    <w:lvl w:ilvl="0" w:tplc="2B141792">
      <w:start w:val="1"/>
      <w:numFmt w:val="bullet"/>
      <w:lvlText w:val="и"/>
      <w:lvlJc w:val="left"/>
    </w:lvl>
    <w:lvl w:ilvl="1" w:tplc="815E89CC">
      <w:numFmt w:val="decimal"/>
      <w:lvlText w:val=""/>
      <w:lvlJc w:val="left"/>
    </w:lvl>
    <w:lvl w:ilvl="2" w:tplc="E1AC354E">
      <w:numFmt w:val="decimal"/>
      <w:lvlText w:val=""/>
      <w:lvlJc w:val="left"/>
    </w:lvl>
    <w:lvl w:ilvl="3" w:tplc="4B72AC5E">
      <w:numFmt w:val="decimal"/>
      <w:lvlText w:val=""/>
      <w:lvlJc w:val="left"/>
    </w:lvl>
    <w:lvl w:ilvl="4" w:tplc="00F03E8A">
      <w:numFmt w:val="decimal"/>
      <w:lvlText w:val=""/>
      <w:lvlJc w:val="left"/>
    </w:lvl>
    <w:lvl w:ilvl="5" w:tplc="C2AA76A4">
      <w:numFmt w:val="decimal"/>
      <w:lvlText w:val=""/>
      <w:lvlJc w:val="left"/>
    </w:lvl>
    <w:lvl w:ilvl="6" w:tplc="EBEA1410">
      <w:numFmt w:val="decimal"/>
      <w:lvlText w:val=""/>
      <w:lvlJc w:val="left"/>
    </w:lvl>
    <w:lvl w:ilvl="7" w:tplc="ED0C9AC6">
      <w:numFmt w:val="decimal"/>
      <w:lvlText w:val=""/>
      <w:lvlJc w:val="left"/>
    </w:lvl>
    <w:lvl w:ilvl="8" w:tplc="154C5D46">
      <w:numFmt w:val="decimal"/>
      <w:lvlText w:val=""/>
      <w:lvlJc w:val="left"/>
    </w:lvl>
  </w:abstractNum>
  <w:abstractNum w:abstractNumId="5">
    <w:nsid w:val="012526CA"/>
    <w:multiLevelType w:val="hybridMultilevel"/>
    <w:tmpl w:val="7A84B2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7347C25"/>
    <w:multiLevelType w:val="hybridMultilevel"/>
    <w:tmpl w:val="AB66F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98666B"/>
    <w:multiLevelType w:val="hybridMultilevel"/>
    <w:tmpl w:val="502E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0232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B7F2B4B"/>
    <w:multiLevelType w:val="hybridMultilevel"/>
    <w:tmpl w:val="A9942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FA1BBF"/>
    <w:multiLevelType w:val="hybridMultilevel"/>
    <w:tmpl w:val="4C62B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701819"/>
    <w:multiLevelType w:val="multilevel"/>
    <w:tmpl w:val="7C262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12CA0BDA"/>
    <w:multiLevelType w:val="hybridMultilevel"/>
    <w:tmpl w:val="A4EEB01E"/>
    <w:lvl w:ilvl="0" w:tplc="F03830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2E3D07"/>
    <w:multiLevelType w:val="hybridMultilevel"/>
    <w:tmpl w:val="7A84B2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9F490B"/>
    <w:multiLevelType w:val="hybridMultilevel"/>
    <w:tmpl w:val="8D3CDCB8"/>
    <w:lvl w:ilvl="0" w:tplc="D338BB8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08D08EC"/>
    <w:multiLevelType w:val="hybridMultilevel"/>
    <w:tmpl w:val="267CB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4327B9"/>
    <w:multiLevelType w:val="hybridMultilevel"/>
    <w:tmpl w:val="93B06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053D59"/>
    <w:multiLevelType w:val="singleLevel"/>
    <w:tmpl w:val="8A8EDF2C"/>
    <w:lvl w:ilvl="0">
      <w:start w:val="4"/>
      <w:numFmt w:val="bullet"/>
      <w:lvlText w:val="-"/>
      <w:lvlJc w:val="left"/>
      <w:pPr>
        <w:tabs>
          <w:tab w:val="num" w:pos="927"/>
        </w:tabs>
        <w:ind w:left="360" w:firstLine="207"/>
      </w:pPr>
      <w:rPr>
        <w:rFonts w:hint="default"/>
      </w:rPr>
    </w:lvl>
  </w:abstractNum>
  <w:abstractNum w:abstractNumId="21">
    <w:nsid w:val="28DD60E2"/>
    <w:multiLevelType w:val="hybridMultilevel"/>
    <w:tmpl w:val="F6A26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EDA20A6"/>
    <w:multiLevelType w:val="hybridMultilevel"/>
    <w:tmpl w:val="6468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C9F645F"/>
    <w:multiLevelType w:val="hybridMultilevel"/>
    <w:tmpl w:val="D8967776"/>
    <w:lvl w:ilvl="0" w:tplc="7280196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5">
    <w:nsid w:val="3CA26179"/>
    <w:multiLevelType w:val="hybridMultilevel"/>
    <w:tmpl w:val="8D58D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1C61CF"/>
    <w:multiLevelType w:val="hybridMultilevel"/>
    <w:tmpl w:val="40623D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05379A2"/>
    <w:multiLevelType w:val="hybridMultilevel"/>
    <w:tmpl w:val="A4EEB01E"/>
    <w:lvl w:ilvl="0" w:tplc="F03830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D71AF2"/>
    <w:multiLevelType w:val="hybridMultilevel"/>
    <w:tmpl w:val="CA1AED1E"/>
    <w:lvl w:ilvl="0" w:tplc="72AA7EA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1E4336"/>
    <w:multiLevelType w:val="hybridMultilevel"/>
    <w:tmpl w:val="32BA8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07341E"/>
    <w:multiLevelType w:val="hybridMultilevel"/>
    <w:tmpl w:val="A1920E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9F3631A"/>
    <w:multiLevelType w:val="hybridMultilevel"/>
    <w:tmpl w:val="2D50A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4C64CA"/>
    <w:multiLevelType w:val="hybridMultilevel"/>
    <w:tmpl w:val="DE0E7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4B0437"/>
    <w:multiLevelType w:val="hybridMultilevel"/>
    <w:tmpl w:val="D3C49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0F49B3"/>
    <w:multiLevelType w:val="hybridMultilevel"/>
    <w:tmpl w:val="BDB8B75C"/>
    <w:lvl w:ilvl="0" w:tplc="425EA4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E773B1"/>
    <w:multiLevelType w:val="hybridMultilevel"/>
    <w:tmpl w:val="26A4E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311415"/>
    <w:multiLevelType w:val="hybridMultilevel"/>
    <w:tmpl w:val="4C364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4C1C43"/>
    <w:multiLevelType w:val="hybridMultilevel"/>
    <w:tmpl w:val="E9CE1942"/>
    <w:lvl w:ilvl="0" w:tplc="425EA4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871B90"/>
    <w:multiLevelType w:val="hybridMultilevel"/>
    <w:tmpl w:val="116A7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9B47B2"/>
    <w:multiLevelType w:val="multilevel"/>
    <w:tmpl w:val="D7FEE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20"/>
  </w:num>
  <w:num w:numId="3">
    <w:abstractNumId w:val="31"/>
  </w:num>
  <w:num w:numId="4">
    <w:abstractNumId w:val="26"/>
  </w:num>
  <w:num w:numId="5">
    <w:abstractNumId w:val="5"/>
  </w:num>
  <w:num w:numId="6">
    <w:abstractNumId w:val="14"/>
  </w:num>
  <w:num w:numId="7">
    <w:abstractNumId w:val="19"/>
  </w:num>
  <w:num w:numId="8">
    <w:abstractNumId w:val="24"/>
  </w:num>
  <w:num w:numId="9">
    <w:abstractNumId w:val="10"/>
  </w:num>
  <w:num w:numId="10">
    <w:abstractNumId w:val="0"/>
    <w:lvlOverride w:ilvl="0">
      <w:lvl w:ilvl="0">
        <w:numFmt w:val="bullet"/>
        <w:lvlText w:val="■"/>
        <w:legacy w:legacy="1" w:legacySpace="0" w:legacyIndent="226"/>
        <w:lvlJc w:val="left"/>
        <w:rPr>
          <w:rFonts w:ascii="Arial" w:hAnsi="Arial" w:hint="default"/>
        </w:rPr>
      </w:lvl>
    </w:lvlOverride>
  </w:num>
  <w:num w:numId="11">
    <w:abstractNumId w:val="0"/>
    <w:lvlOverride w:ilvl="0">
      <w:lvl w:ilvl="0">
        <w:numFmt w:val="bullet"/>
        <w:lvlText w:val="■"/>
        <w:legacy w:legacy="1" w:legacySpace="0" w:legacyIndent="225"/>
        <w:lvlJc w:val="left"/>
        <w:rPr>
          <w:rFonts w:ascii="Arial" w:hAnsi="Arial" w:hint="default"/>
        </w:rPr>
      </w:lvl>
    </w:lvlOverride>
  </w:num>
  <w:num w:numId="12">
    <w:abstractNumId w:val="21"/>
  </w:num>
  <w:num w:numId="13">
    <w:abstractNumId w:val="32"/>
  </w:num>
  <w:num w:numId="14">
    <w:abstractNumId w:val="30"/>
  </w:num>
  <w:num w:numId="15">
    <w:abstractNumId w:val="7"/>
  </w:num>
  <w:num w:numId="16">
    <w:abstractNumId w:val="27"/>
  </w:num>
  <w:num w:numId="17">
    <w:abstractNumId w:val="35"/>
  </w:num>
  <w:num w:numId="18">
    <w:abstractNumId w:val="37"/>
  </w:num>
  <w:num w:numId="19">
    <w:abstractNumId w:val="11"/>
  </w:num>
  <w:num w:numId="20">
    <w:abstractNumId w:val="16"/>
  </w:num>
  <w:num w:numId="21">
    <w:abstractNumId w:val="40"/>
  </w:num>
  <w:num w:numId="22">
    <w:abstractNumId w:val="33"/>
  </w:num>
  <w:num w:numId="23">
    <w:abstractNumId w:val="34"/>
  </w:num>
  <w:num w:numId="24">
    <w:abstractNumId w:val="15"/>
  </w:num>
  <w:num w:numId="25">
    <w:abstractNumId w:val="18"/>
  </w:num>
  <w:num w:numId="26">
    <w:abstractNumId w:val="23"/>
  </w:num>
  <w:num w:numId="27">
    <w:abstractNumId w:val="29"/>
  </w:num>
  <w:num w:numId="28">
    <w:abstractNumId w:val="22"/>
  </w:num>
  <w:num w:numId="29">
    <w:abstractNumId w:val="36"/>
  </w:num>
  <w:num w:numId="30">
    <w:abstractNumId w:val="39"/>
  </w:num>
  <w:num w:numId="31">
    <w:abstractNumId w:val="12"/>
  </w:num>
  <w:num w:numId="32">
    <w:abstractNumId w:val="28"/>
  </w:num>
  <w:num w:numId="33">
    <w:abstractNumId w:val="4"/>
  </w:num>
  <w:num w:numId="34">
    <w:abstractNumId w:val="13"/>
  </w:num>
  <w:num w:numId="35">
    <w:abstractNumId w:val="38"/>
  </w:num>
  <w:num w:numId="36">
    <w:abstractNumId w:val="25"/>
  </w:num>
  <w:num w:numId="37">
    <w:abstractNumId w:val="6"/>
  </w:num>
  <w:num w:numId="38">
    <w:abstractNumId w:val="17"/>
  </w:num>
  <w:num w:numId="39">
    <w:abstractNumId w:val="41"/>
  </w:num>
  <w:num w:numId="40">
    <w:abstractNumId w:val="9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4058"/>
    <w:rsid w:val="00016859"/>
    <w:rsid w:val="0002000D"/>
    <w:rsid w:val="000418E5"/>
    <w:rsid w:val="000439DD"/>
    <w:rsid w:val="00050A85"/>
    <w:rsid w:val="00062120"/>
    <w:rsid w:val="00066DBC"/>
    <w:rsid w:val="00091654"/>
    <w:rsid w:val="000968E3"/>
    <w:rsid w:val="000A2FB3"/>
    <w:rsid w:val="000A6136"/>
    <w:rsid w:val="000B1A65"/>
    <w:rsid w:val="000B28CF"/>
    <w:rsid w:val="000E56C9"/>
    <w:rsid w:val="000F0072"/>
    <w:rsid w:val="00107D30"/>
    <w:rsid w:val="001260FF"/>
    <w:rsid w:val="001267AC"/>
    <w:rsid w:val="001446D0"/>
    <w:rsid w:val="0015409B"/>
    <w:rsid w:val="00156B3A"/>
    <w:rsid w:val="001703AD"/>
    <w:rsid w:val="00173CE7"/>
    <w:rsid w:val="001A3997"/>
    <w:rsid w:val="001C3EE4"/>
    <w:rsid w:val="001D09B0"/>
    <w:rsid w:val="001D7860"/>
    <w:rsid w:val="001F0110"/>
    <w:rsid w:val="001F2878"/>
    <w:rsid w:val="0020037C"/>
    <w:rsid w:val="00241E19"/>
    <w:rsid w:val="002564E3"/>
    <w:rsid w:val="00260935"/>
    <w:rsid w:val="002641B2"/>
    <w:rsid w:val="0028379D"/>
    <w:rsid w:val="0028693B"/>
    <w:rsid w:val="00294566"/>
    <w:rsid w:val="002B6B76"/>
    <w:rsid w:val="002C1589"/>
    <w:rsid w:val="002E7634"/>
    <w:rsid w:val="00305672"/>
    <w:rsid w:val="00307145"/>
    <w:rsid w:val="00346F74"/>
    <w:rsid w:val="00372D75"/>
    <w:rsid w:val="00373CEB"/>
    <w:rsid w:val="003A08D2"/>
    <w:rsid w:val="003B2D32"/>
    <w:rsid w:val="003C2ECD"/>
    <w:rsid w:val="003D7F71"/>
    <w:rsid w:val="003E578A"/>
    <w:rsid w:val="003F3513"/>
    <w:rsid w:val="003F6C5A"/>
    <w:rsid w:val="00406CC0"/>
    <w:rsid w:val="00441807"/>
    <w:rsid w:val="00446456"/>
    <w:rsid w:val="00453AAA"/>
    <w:rsid w:val="0046098C"/>
    <w:rsid w:val="004769F7"/>
    <w:rsid w:val="004B2305"/>
    <w:rsid w:val="004C2A00"/>
    <w:rsid w:val="004E051C"/>
    <w:rsid w:val="005021F3"/>
    <w:rsid w:val="00503818"/>
    <w:rsid w:val="00526B8C"/>
    <w:rsid w:val="0054087E"/>
    <w:rsid w:val="00547627"/>
    <w:rsid w:val="0056083D"/>
    <w:rsid w:val="00561B45"/>
    <w:rsid w:val="0056731D"/>
    <w:rsid w:val="00597E1E"/>
    <w:rsid w:val="005A23A5"/>
    <w:rsid w:val="005A36A0"/>
    <w:rsid w:val="005A79CA"/>
    <w:rsid w:val="005B1B88"/>
    <w:rsid w:val="005B1C26"/>
    <w:rsid w:val="00600412"/>
    <w:rsid w:val="00617389"/>
    <w:rsid w:val="00625FE2"/>
    <w:rsid w:val="00633D58"/>
    <w:rsid w:val="00682FA1"/>
    <w:rsid w:val="0069707D"/>
    <w:rsid w:val="006A0EEE"/>
    <w:rsid w:val="006A4B03"/>
    <w:rsid w:val="006B09BF"/>
    <w:rsid w:val="006C555A"/>
    <w:rsid w:val="006D0FDD"/>
    <w:rsid w:val="006F40B5"/>
    <w:rsid w:val="0071430A"/>
    <w:rsid w:val="00717F30"/>
    <w:rsid w:val="00733394"/>
    <w:rsid w:val="00737289"/>
    <w:rsid w:val="00742DA4"/>
    <w:rsid w:val="007816E0"/>
    <w:rsid w:val="007A08C6"/>
    <w:rsid w:val="007A4F24"/>
    <w:rsid w:val="007C3DC3"/>
    <w:rsid w:val="007C5303"/>
    <w:rsid w:val="007E7F98"/>
    <w:rsid w:val="00814E21"/>
    <w:rsid w:val="00830209"/>
    <w:rsid w:val="00833CE9"/>
    <w:rsid w:val="008563DE"/>
    <w:rsid w:val="00861217"/>
    <w:rsid w:val="00867F84"/>
    <w:rsid w:val="00870C5E"/>
    <w:rsid w:val="00882B56"/>
    <w:rsid w:val="008B1A03"/>
    <w:rsid w:val="008B462D"/>
    <w:rsid w:val="008B4A47"/>
    <w:rsid w:val="008C7B58"/>
    <w:rsid w:val="008E1162"/>
    <w:rsid w:val="009002D8"/>
    <w:rsid w:val="00913430"/>
    <w:rsid w:val="00914406"/>
    <w:rsid w:val="009724F8"/>
    <w:rsid w:val="009753CD"/>
    <w:rsid w:val="0097643A"/>
    <w:rsid w:val="0098265D"/>
    <w:rsid w:val="00990D57"/>
    <w:rsid w:val="009A4BAE"/>
    <w:rsid w:val="009D0517"/>
    <w:rsid w:val="00A07280"/>
    <w:rsid w:val="00A22A4D"/>
    <w:rsid w:val="00A30AEA"/>
    <w:rsid w:val="00AA4C28"/>
    <w:rsid w:val="00AA57AF"/>
    <w:rsid w:val="00AB28A2"/>
    <w:rsid w:val="00AB72FE"/>
    <w:rsid w:val="00AC57A6"/>
    <w:rsid w:val="00AD2B54"/>
    <w:rsid w:val="00AD39A3"/>
    <w:rsid w:val="00AD66DB"/>
    <w:rsid w:val="00AD7DA7"/>
    <w:rsid w:val="00AE0315"/>
    <w:rsid w:val="00AE3817"/>
    <w:rsid w:val="00B17167"/>
    <w:rsid w:val="00B748BF"/>
    <w:rsid w:val="00B756BA"/>
    <w:rsid w:val="00B90EEB"/>
    <w:rsid w:val="00B9381C"/>
    <w:rsid w:val="00B939FC"/>
    <w:rsid w:val="00B94B32"/>
    <w:rsid w:val="00B9665C"/>
    <w:rsid w:val="00BA73C9"/>
    <w:rsid w:val="00BB66E6"/>
    <w:rsid w:val="00BC1C83"/>
    <w:rsid w:val="00BC68EB"/>
    <w:rsid w:val="00BE315C"/>
    <w:rsid w:val="00C36152"/>
    <w:rsid w:val="00C40977"/>
    <w:rsid w:val="00C44448"/>
    <w:rsid w:val="00C5375F"/>
    <w:rsid w:val="00C64058"/>
    <w:rsid w:val="00C74AD0"/>
    <w:rsid w:val="00C8197D"/>
    <w:rsid w:val="00C81CBF"/>
    <w:rsid w:val="00CC5AEB"/>
    <w:rsid w:val="00CD225B"/>
    <w:rsid w:val="00CD7CB9"/>
    <w:rsid w:val="00CF2977"/>
    <w:rsid w:val="00CF4B4A"/>
    <w:rsid w:val="00D0004B"/>
    <w:rsid w:val="00D2653F"/>
    <w:rsid w:val="00D3775C"/>
    <w:rsid w:val="00D5623E"/>
    <w:rsid w:val="00D5758E"/>
    <w:rsid w:val="00D72069"/>
    <w:rsid w:val="00D735A8"/>
    <w:rsid w:val="00D743A7"/>
    <w:rsid w:val="00D84E52"/>
    <w:rsid w:val="00D924AE"/>
    <w:rsid w:val="00D95EC4"/>
    <w:rsid w:val="00DD189D"/>
    <w:rsid w:val="00DD19BE"/>
    <w:rsid w:val="00DD40D0"/>
    <w:rsid w:val="00E0033D"/>
    <w:rsid w:val="00E03E9D"/>
    <w:rsid w:val="00E11D0E"/>
    <w:rsid w:val="00E22788"/>
    <w:rsid w:val="00E96122"/>
    <w:rsid w:val="00EA0357"/>
    <w:rsid w:val="00EB2BFB"/>
    <w:rsid w:val="00EC063D"/>
    <w:rsid w:val="00EC7CA2"/>
    <w:rsid w:val="00ED31E6"/>
    <w:rsid w:val="00EE0D18"/>
    <w:rsid w:val="00EF533A"/>
    <w:rsid w:val="00F24FF6"/>
    <w:rsid w:val="00F77D69"/>
    <w:rsid w:val="00F84564"/>
    <w:rsid w:val="00F8527C"/>
    <w:rsid w:val="00FF1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7289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72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372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C64058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64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C64058"/>
    <w:rPr>
      <w:vertAlign w:val="superscript"/>
    </w:rPr>
  </w:style>
  <w:style w:type="paragraph" w:customStyle="1" w:styleId="21">
    <w:name w:val="стиль2"/>
    <w:basedOn w:val="a"/>
    <w:uiPriority w:val="99"/>
    <w:rsid w:val="00C64058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character" w:styleId="a6">
    <w:name w:val="Strong"/>
    <w:basedOn w:val="a0"/>
    <w:qFormat/>
    <w:rsid w:val="00C64058"/>
    <w:rPr>
      <w:rFonts w:cs="Times New Roman"/>
      <w:b/>
      <w:bCs/>
    </w:rPr>
  </w:style>
  <w:style w:type="paragraph" w:styleId="a7">
    <w:name w:val="Body Text"/>
    <w:basedOn w:val="a"/>
    <w:link w:val="a8"/>
    <w:rsid w:val="007A4F24"/>
    <w:pPr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character" w:customStyle="1" w:styleId="a8">
    <w:name w:val="Основной текст Знак"/>
    <w:basedOn w:val="a0"/>
    <w:link w:val="a7"/>
    <w:rsid w:val="007A4F2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Body Text Indent"/>
    <w:basedOn w:val="a"/>
    <w:link w:val="aa"/>
    <w:rsid w:val="007A4F24"/>
    <w:pPr>
      <w:autoSpaceDE w:val="0"/>
      <w:autoSpaceDN w:val="0"/>
      <w:adjustRightInd w:val="0"/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A4F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7A4F24"/>
    <w:rPr>
      <w:rFonts w:ascii="Times New Roman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AB72FE"/>
    <w:pPr>
      <w:ind w:left="720"/>
      <w:contextualSpacing/>
    </w:pPr>
  </w:style>
  <w:style w:type="character" w:customStyle="1" w:styleId="ac">
    <w:name w:val="Основной текст_"/>
    <w:basedOn w:val="a0"/>
    <w:link w:val="11"/>
    <w:rsid w:val="006A0EEE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c"/>
    <w:rsid w:val="006A0EEE"/>
    <w:pPr>
      <w:shd w:val="clear" w:color="auto" w:fill="FFFFFF"/>
      <w:spacing w:line="317" w:lineRule="exact"/>
    </w:pPr>
    <w:rPr>
      <w:spacing w:val="2"/>
      <w:sz w:val="25"/>
      <w:szCs w:val="25"/>
      <w:lang w:eastAsia="en-US"/>
    </w:rPr>
  </w:style>
  <w:style w:type="character" w:customStyle="1" w:styleId="ad">
    <w:name w:val="Основной текст + Полужирный"/>
    <w:basedOn w:val="ac"/>
    <w:rsid w:val="006A0E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2">
    <w:name w:val="Заголовок №1_"/>
    <w:basedOn w:val="a0"/>
    <w:rsid w:val="00990D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13">
    <w:name w:val="Заголовок №1"/>
    <w:basedOn w:val="12"/>
    <w:rsid w:val="00990D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e">
    <w:name w:val="Table Grid"/>
    <w:basedOn w:val="a1"/>
    <w:uiPriority w:val="59"/>
    <w:rsid w:val="003B2D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Основной текст2"/>
    <w:basedOn w:val="a"/>
    <w:rsid w:val="00D5623E"/>
    <w:pPr>
      <w:shd w:val="clear" w:color="auto" w:fill="FFFFFF"/>
      <w:spacing w:line="317" w:lineRule="exact"/>
    </w:pPr>
    <w:rPr>
      <w:color w:val="000000"/>
      <w:spacing w:val="2"/>
      <w:sz w:val="25"/>
      <w:szCs w:val="25"/>
    </w:rPr>
  </w:style>
  <w:style w:type="character" w:customStyle="1" w:styleId="23">
    <w:name w:val="Заголовок №2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4">
    <w:name w:val="Заголовок №2"/>
    <w:basedOn w:val="23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character" w:customStyle="1" w:styleId="4">
    <w:name w:val="Основной текст (4)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</w:rPr>
  </w:style>
  <w:style w:type="character" w:customStyle="1" w:styleId="40">
    <w:name w:val="Основной текст (4)"/>
    <w:basedOn w:val="4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</w:rPr>
  </w:style>
  <w:style w:type="character" w:customStyle="1" w:styleId="120">
    <w:name w:val="Заголовок №1 (2)_"/>
    <w:basedOn w:val="a0"/>
    <w:link w:val="121"/>
    <w:rsid w:val="00C40977"/>
    <w:rPr>
      <w:rFonts w:ascii="Times New Roman" w:eastAsia="Times New Roman" w:hAnsi="Times New Roman" w:cs="Times New Roman"/>
      <w:spacing w:val="1"/>
      <w:sz w:val="37"/>
      <w:szCs w:val="37"/>
      <w:shd w:val="clear" w:color="auto" w:fill="FFFFFF"/>
    </w:rPr>
  </w:style>
  <w:style w:type="character" w:customStyle="1" w:styleId="31">
    <w:name w:val="Заголовок №3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32">
    <w:name w:val="Заголовок №3"/>
    <w:basedOn w:val="31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5">
    <w:name w:val="Основной текст (5)_"/>
    <w:basedOn w:val="a0"/>
    <w:link w:val="50"/>
    <w:rsid w:val="00C40977"/>
    <w:rPr>
      <w:rFonts w:ascii="Times New Roman" w:eastAsia="Times New Roman" w:hAnsi="Times New Roman" w:cs="Times New Roman"/>
      <w:spacing w:val="4"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40977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40977"/>
    <w:pPr>
      <w:shd w:val="clear" w:color="auto" w:fill="FFFFFF"/>
      <w:spacing w:before="1140" w:after="360" w:line="0" w:lineRule="atLeast"/>
      <w:outlineLvl w:val="0"/>
    </w:pPr>
    <w:rPr>
      <w:spacing w:val="1"/>
      <w:sz w:val="37"/>
      <w:szCs w:val="37"/>
      <w:lang w:eastAsia="en-US"/>
    </w:rPr>
  </w:style>
  <w:style w:type="paragraph" w:customStyle="1" w:styleId="50">
    <w:name w:val="Основной текст (5)"/>
    <w:basedOn w:val="a"/>
    <w:link w:val="5"/>
    <w:rsid w:val="00C40977"/>
    <w:pPr>
      <w:shd w:val="clear" w:color="auto" w:fill="FFFFFF"/>
      <w:spacing w:before="60" w:after="240" w:line="0" w:lineRule="atLeast"/>
    </w:pPr>
    <w:rPr>
      <w:spacing w:val="4"/>
      <w:sz w:val="17"/>
      <w:szCs w:val="17"/>
      <w:lang w:eastAsia="en-US"/>
    </w:rPr>
  </w:style>
  <w:style w:type="paragraph" w:customStyle="1" w:styleId="60">
    <w:name w:val="Основной текст (6)"/>
    <w:basedOn w:val="a"/>
    <w:link w:val="6"/>
    <w:rsid w:val="00C40977"/>
    <w:pPr>
      <w:shd w:val="clear" w:color="auto" w:fill="FFFFFF"/>
      <w:spacing w:before="60" w:after="60" w:line="0" w:lineRule="atLeast"/>
    </w:pPr>
    <w:rPr>
      <w:spacing w:val="2"/>
      <w:sz w:val="18"/>
      <w:szCs w:val="18"/>
      <w:lang w:eastAsia="en-US"/>
    </w:rPr>
  </w:style>
  <w:style w:type="paragraph" w:styleId="HTML">
    <w:name w:val="HTML Preformatted"/>
    <w:basedOn w:val="a"/>
    <w:link w:val="HTML0"/>
    <w:unhideWhenUsed/>
    <w:rsid w:val="008B1A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B1A03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4">
    <w:name w:val="Сетка таблицы1"/>
    <w:basedOn w:val="a1"/>
    <w:next w:val="ae"/>
    <w:uiPriority w:val="59"/>
    <w:rsid w:val="00B74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Знак1"/>
    <w:basedOn w:val="a"/>
    <w:rsid w:val="002C15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73728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3728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37289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6">
    <w:name w:val="Нет списка1"/>
    <w:next w:val="a2"/>
    <w:semiHidden/>
    <w:rsid w:val="00737289"/>
  </w:style>
  <w:style w:type="paragraph" w:customStyle="1" w:styleId="af">
    <w:name w:val="Знак"/>
    <w:basedOn w:val="a"/>
    <w:rsid w:val="007372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абзац"/>
    <w:basedOn w:val="a"/>
    <w:rsid w:val="00737289"/>
    <w:pPr>
      <w:ind w:firstLine="851"/>
      <w:jc w:val="both"/>
    </w:pPr>
    <w:rPr>
      <w:sz w:val="26"/>
      <w:szCs w:val="20"/>
    </w:rPr>
  </w:style>
  <w:style w:type="paragraph" w:styleId="25">
    <w:name w:val="Body Text Indent 2"/>
    <w:basedOn w:val="a"/>
    <w:link w:val="26"/>
    <w:rsid w:val="0073728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7">
    <w:name w:val="Сетка таблицы2"/>
    <w:basedOn w:val="a1"/>
    <w:next w:val="ae"/>
    <w:rsid w:val="00737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link w:val="af2"/>
    <w:qFormat/>
    <w:rsid w:val="00737289"/>
    <w:pPr>
      <w:jc w:val="center"/>
    </w:pPr>
    <w:rPr>
      <w:b/>
      <w:sz w:val="28"/>
      <w:szCs w:val="20"/>
    </w:rPr>
  </w:style>
  <w:style w:type="character" w:customStyle="1" w:styleId="af2">
    <w:name w:val="Название Знак"/>
    <w:basedOn w:val="a0"/>
    <w:link w:val="af1"/>
    <w:rsid w:val="007372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3">
    <w:name w:val="Hyperlink"/>
    <w:basedOn w:val="a0"/>
    <w:uiPriority w:val="99"/>
    <w:rsid w:val="00737289"/>
    <w:rPr>
      <w:rFonts w:cs="Times New Roman"/>
      <w:color w:val="0000FF"/>
      <w:u w:val="single"/>
    </w:rPr>
  </w:style>
  <w:style w:type="paragraph" w:styleId="af4">
    <w:name w:val="No Spacing"/>
    <w:qFormat/>
    <w:rsid w:val="007372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header"/>
    <w:basedOn w:val="a"/>
    <w:link w:val="af6"/>
    <w:uiPriority w:val="99"/>
    <w:rsid w:val="0073728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rsid w:val="0073728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"/>
    <w:rsid w:val="007372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9">
    <w:name w:val="Normal (Web)"/>
    <w:basedOn w:val="a"/>
    <w:uiPriority w:val="99"/>
    <w:rsid w:val="00737289"/>
    <w:pPr>
      <w:spacing w:before="100" w:beforeAutospacing="1" w:after="100" w:afterAutospacing="1"/>
    </w:pPr>
    <w:rPr>
      <w:rFonts w:ascii="Tahoma" w:hAnsi="Tahoma" w:cs="Tahoma"/>
      <w:sz w:val="17"/>
      <w:szCs w:val="17"/>
    </w:rPr>
  </w:style>
  <w:style w:type="paragraph" w:styleId="33">
    <w:name w:val="Body Text 3"/>
    <w:basedOn w:val="a"/>
    <w:link w:val="34"/>
    <w:semiHidden/>
    <w:rsid w:val="00737289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737289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a">
    <w:name w:val="Subtitle"/>
    <w:basedOn w:val="a"/>
    <w:link w:val="afb"/>
    <w:qFormat/>
    <w:rsid w:val="00737289"/>
    <w:pPr>
      <w:jc w:val="both"/>
    </w:pPr>
    <w:rPr>
      <w:rFonts w:eastAsia="Calibri"/>
      <w:sz w:val="28"/>
    </w:rPr>
  </w:style>
  <w:style w:type="character" w:customStyle="1" w:styleId="afb">
    <w:name w:val="Подзаголовок Знак"/>
    <w:basedOn w:val="a0"/>
    <w:link w:val="afa"/>
    <w:rsid w:val="00737289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c">
    <w:name w:val="Знак Знак Знак Знак"/>
    <w:basedOn w:val="a"/>
    <w:rsid w:val="00737289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737289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d">
    <w:name w:val="Balloon Text"/>
    <w:basedOn w:val="a"/>
    <w:link w:val="afe"/>
    <w:semiHidden/>
    <w:rsid w:val="00737289"/>
    <w:rPr>
      <w:rFonts w:ascii="Tahoma" w:eastAsia="Calibri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737289"/>
    <w:rPr>
      <w:rFonts w:ascii="Tahoma" w:eastAsia="Calibri" w:hAnsi="Tahoma" w:cs="Tahoma"/>
      <w:sz w:val="16"/>
      <w:szCs w:val="16"/>
      <w:lang w:eastAsia="ru-RU"/>
    </w:rPr>
  </w:style>
  <w:style w:type="paragraph" w:customStyle="1" w:styleId="aff">
    <w:name w:val="Базовый"/>
    <w:rsid w:val="0073728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  <w:lang w:eastAsia="ru-RU"/>
    </w:rPr>
  </w:style>
  <w:style w:type="paragraph" w:customStyle="1" w:styleId="ListParagraph1">
    <w:name w:val="List Paragraph1"/>
    <w:basedOn w:val="a"/>
    <w:rsid w:val="0073728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737289"/>
  </w:style>
  <w:style w:type="character" w:customStyle="1" w:styleId="Heading2Char">
    <w:name w:val="Heading 2 Char"/>
    <w:basedOn w:val="a0"/>
    <w:locked/>
    <w:rsid w:val="00737289"/>
    <w:rPr>
      <w:rFonts w:ascii="Arial Unicode MS" w:eastAsia="Arial Unicode MS" w:cs="Arial Unicode MS"/>
      <w:b/>
      <w:bCs/>
      <w:sz w:val="36"/>
      <w:szCs w:val="36"/>
    </w:rPr>
  </w:style>
  <w:style w:type="paragraph" w:styleId="28">
    <w:name w:val="Body Text 2"/>
    <w:basedOn w:val="a"/>
    <w:link w:val="29"/>
    <w:rsid w:val="00737289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Без интервала1"/>
    <w:rsid w:val="007372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0">
    <w:name w:val="Основной текст 21"/>
    <w:basedOn w:val="a"/>
    <w:rsid w:val="00737289"/>
    <w:pPr>
      <w:jc w:val="both"/>
    </w:pPr>
    <w:rPr>
      <w:rFonts w:cs="Calibri"/>
      <w:szCs w:val="20"/>
      <w:lang w:eastAsia="ar-SA"/>
    </w:rPr>
  </w:style>
  <w:style w:type="character" w:customStyle="1" w:styleId="WW8Num2z2">
    <w:name w:val="WW8Num2z2"/>
    <w:rsid w:val="00737289"/>
    <w:rPr>
      <w:rFonts w:ascii="Wingdings" w:hAnsi="Wingdings"/>
    </w:rPr>
  </w:style>
  <w:style w:type="paragraph" w:customStyle="1" w:styleId="19">
    <w:name w:val="Стиль1"/>
    <w:basedOn w:val="a"/>
    <w:autoRedefine/>
    <w:rsid w:val="00737289"/>
    <w:pPr>
      <w:ind w:right="-81"/>
      <w:jc w:val="center"/>
    </w:pPr>
  </w:style>
  <w:style w:type="paragraph" w:customStyle="1" w:styleId="Style12">
    <w:name w:val="Style12"/>
    <w:basedOn w:val="a"/>
    <w:rsid w:val="00737289"/>
    <w:pPr>
      <w:widowControl w:val="0"/>
      <w:autoSpaceDE w:val="0"/>
      <w:autoSpaceDN w:val="0"/>
      <w:adjustRightInd w:val="0"/>
    </w:pPr>
  </w:style>
  <w:style w:type="character" w:customStyle="1" w:styleId="FontStyle34">
    <w:name w:val="Font Style34"/>
    <w:basedOn w:val="a0"/>
    <w:rsid w:val="00737289"/>
    <w:rPr>
      <w:rFonts w:ascii="Times New Roman" w:hAnsi="Times New Roman" w:cs="Times New Roman" w:hint="default"/>
      <w:b/>
      <w:bCs/>
      <w:sz w:val="26"/>
      <w:szCs w:val="26"/>
    </w:rPr>
  </w:style>
  <w:style w:type="character" w:styleId="aff0">
    <w:name w:val="Emphasis"/>
    <w:basedOn w:val="a0"/>
    <w:qFormat/>
    <w:rsid w:val="00737289"/>
    <w:rPr>
      <w:rFonts w:cs="Times New Roman"/>
      <w:i/>
      <w:iCs/>
    </w:rPr>
  </w:style>
  <w:style w:type="character" w:customStyle="1" w:styleId="WW8Num1z2">
    <w:name w:val="WW8Num1z2"/>
    <w:rsid w:val="00737289"/>
    <w:rPr>
      <w:rFonts w:ascii="Wingdings" w:hAnsi="Wingdings"/>
    </w:rPr>
  </w:style>
  <w:style w:type="table" w:customStyle="1" w:styleId="35">
    <w:name w:val="Сетка таблицы3"/>
    <w:basedOn w:val="a1"/>
    <w:next w:val="ae"/>
    <w:uiPriority w:val="59"/>
    <w:rsid w:val="00737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a">
    <w:name w:val="Нет списка2"/>
    <w:next w:val="a2"/>
    <w:uiPriority w:val="99"/>
    <w:semiHidden/>
    <w:unhideWhenUsed/>
    <w:rsid w:val="00737289"/>
  </w:style>
  <w:style w:type="numbering" w:customStyle="1" w:styleId="36">
    <w:name w:val="Нет списка3"/>
    <w:next w:val="a2"/>
    <w:uiPriority w:val="99"/>
    <w:semiHidden/>
    <w:unhideWhenUsed/>
    <w:rsid w:val="00737289"/>
  </w:style>
  <w:style w:type="table" w:customStyle="1" w:styleId="41">
    <w:name w:val="Сетка таблицы4"/>
    <w:basedOn w:val="a1"/>
    <w:next w:val="ae"/>
    <w:uiPriority w:val="59"/>
    <w:rsid w:val="00737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2"/>
    <w:semiHidden/>
    <w:unhideWhenUsed/>
    <w:rsid w:val="00737289"/>
  </w:style>
  <w:style w:type="table" w:customStyle="1" w:styleId="51">
    <w:name w:val="Сетка таблицы5"/>
    <w:basedOn w:val="a1"/>
    <w:next w:val="ae"/>
    <w:rsid w:val="00737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b">
    <w:name w:val="Абзац списка2"/>
    <w:basedOn w:val="a"/>
    <w:rsid w:val="007372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c">
    <w:name w:val="Без интервала2"/>
    <w:rsid w:val="00737289"/>
    <w:pPr>
      <w:spacing w:after="0" w:line="240" w:lineRule="auto"/>
    </w:pPr>
    <w:rPr>
      <w:rFonts w:ascii="Calibri" w:eastAsia="Times New Roman" w:hAnsi="Calibri" w:cs="Times New Roman"/>
    </w:rPr>
  </w:style>
  <w:style w:type="character" w:styleId="aff1">
    <w:name w:val="page number"/>
    <w:basedOn w:val="a0"/>
    <w:rsid w:val="00737289"/>
  </w:style>
  <w:style w:type="numbering" w:customStyle="1" w:styleId="52">
    <w:name w:val="Нет списка5"/>
    <w:next w:val="a2"/>
    <w:uiPriority w:val="99"/>
    <w:semiHidden/>
    <w:unhideWhenUsed/>
    <w:rsid w:val="00346F74"/>
  </w:style>
  <w:style w:type="table" w:customStyle="1" w:styleId="61">
    <w:name w:val="Сетка таблицы6"/>
    <w:basedOn w:val="a1"/>
    <w:next w:val="ae"/>
    <w:uiPriority w:val="59"/>
    <w:rsid w:val="00346F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Содержимое таблицы"/>
    <w:basedOn w:val="a"/>
    <w:rsid w:val="00346F74"/>
    <w:pPr>
      <w:widowControl w:val="0"/>
      <w:suppressLineNumbers/>
      <w:suppressAutoHyphens/>
    </w:pPr>
    <w:rPr>
      <w:rFonts w:eastAsia="DejaVu Sans" w:cs="DejaVu Sans"/>
      <w:kern w:val="1"/>
      <w:lang w:eastAsia="hi-IN" w:bidi="hi-IN"/>
    </w:rPr>
  </w:style>
  <w:style w:type="table" w:customStyle="1" w:styleId="310">
    <w:name w:val="Сетка таблицы31"/>
    <w:basedOn w:val="a1"/>
    <w:next w:val="ae"/>
    <w:uiPriority w:val="59"/>
    <w:rsid w:val="00D7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e"/>
    <w:uiPriority w:val="59"/>
    <w:rsid w:val="00D7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2"/>
    <w:uiPriority w:val="99"/>
    <w:semiHidden/>
    <w:unhideWhenUsed/>
    <w:rsid w:val="00861217"/>
  </w:style>
  <w:style w:type="numbering" w:customStyle="1" w:styleId="7">
    <w:name w:val="Нет списка7"/>
    <w:next w:val="a2"/>
    <w:uiPriority w:val="99"/>
    <w:semiHidden/>
    <w:unhideWhenUsed/>
    <w:rsid w:val="00861217"/>
  </w:style>
  <w:style w:type="numbering" w:customStyle="1" w:styleId="8">
    <w:name w:val="Нет списка8"/>
    <w:next w:val="a2"/>
    <w:uiPriority w:val="99"/>
    <w:semiHidden/>
    <w:unhideWhenUsed/>
    <w:rsid w:val="00861217"/>
  </w:style>
  <w:style w:type="numbering" w:customStyle="1" w:styleId="9">
    <w:name w:val="Нет списка9"/>
    <w:next w:val="a2"/>
    <w:uiPriority w:val="99"/>
    <w:semiHidden/>
    <w:unhideWhenUsed/>
    <w:rsid w:val="00AE3817"/>
  </w:style>
  <w:style w:type="table" w:customStyle="1" w:styleId="70">
    <w:name w:val="Сетка таблицы7"/>
    <w:basedOn w:val="a1"/>
    <w:next w:val="ae"/>
    <w:uiPriority w:val="59"/>
    <w:rsid w:val="001F28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5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81B20-9661-43AD-9147-71F6E8013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</Pages>
  <Words>5177</Words>
  <Characters>29515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 УВР</dc:creator>
  <cp:keywords/>
  <dc:description/>
  <cp:lastModifiedBy>Татьяна Ивановна</cp:lastModifiedBy>
  <cp:revision>79</cp:revision>
  <cp:lastPrinted>2017-09-20T08:23:00Z</cp:lastPrinted>
  <dcterms:created xsi:type="dcterms:W3CDTF">2011-10-21T11:40:00Z</dcterms:created>
  <dcterms:modified xsi:type="dcterms:W3CDTF">2020-09-04T10:16:00Z</dcterms:modified>
</cp:coreProperties>
</file>